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B70FA" w14:textId="77777777" w:rsidR="00DC596F" w:rsidRPr="00C17EF4" w:rsidRDefault="00DC596F" w:rsidP="00DC596F">
      <w:pPr>
        <w:jc w:val="center"/>
        <w:rPr>
          <w:rFonts w:ascii="Arial" w:hAnsi="Arial" w:cs="Arial"/>
          <w:b/>
          <w:bCs/>
          <w:color w:val="000000" w:themeColor="text1"/>
          <w:u w:val="single"/>
        </w:rPr>
      </w:pPr>
    </w:p>
    <w:p w14:paraId="38539C3C" w14:textId="77777777" w:rsidR="0032046A" w:rsidRPr="00B91B13" w:rsidRDefault="0032046A" w:rsidP="00152C6C">
      <w:pPr>
        <w:pStyle w:val="Nagwe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B91B13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Załącznik nr 3 – Opis Przedmiotu Zamówienia </w:t>
      </w:r>
    </w:p>
    <w:p w14:paraId="272CF5D5" w14:textId="77777777" w:rsidR="0032046A" w:rsidRPr="00B91B13" w:rsidRDefault="0032046A" w:rsidP="00B91B13">
      <w:pPr>
        <w:tabs>
          <w:tab w:val="left" w:pos="567"/>
          <w:tab w:val="left" w:pos="4536"/>
          <w:tab w:val="left" w:pos="5953"/>
        </w:tabs>
        <w:jc w:val="center"/>
        <w:rPr>
          <w:rFonts w:ascii="Arial" w:hAnsi="Arial" w:cs="Arial"/>
          <w:b/>
          <w:sz w:val="28"/>
          <w:szCs w:val="28"/>
        </w:rPr>
      </w:pPr>
    </w:p>
    <w:p w14:paraId="6A849287" w14:textId="21DC168D" w:rsidR="0032046A" w:rsidRPr="00C51FC0" w:rsidRDefault="00B91B13" w:rsidP="00B91B13">
      <w:pPr>
        <w:tabs>
          <w:tab w:val="left" w:pos="567"/>
          <w:tab w:val="left" w:pos="4536"/>
          <w:tab w:val="left" w:pos="5953"/>
        </w:tabs>
        <w:rPr>
          <w:rFonts w:ascii="Arial" w:hAnsi="Arial" w:cs="Arial"/>
          <w:b/>
          <w:sz w:val="22"/>
          <w:szCs w:val="22"/>
        </w:rPr>
      </w:pPr>
      <w:r w:rsidRPr="00C51FC0">
        <w:rPr>
          <w:rFonts w:ascii="Arial" w:hAnsi="Arial" w:cs="Arial"/>
          <w:b/>
          <w:sz w:val="22"/>
          <w:szCs w:val="22"/>
        </w:rPr>
        <w:t>Nr sprawy: Z-190/D/RZ/2026</w:t>
      </w:r>
    </w:p>
    <w:p w14:paraId="0AC12967" w14:textId="61440FFB" w:rsidR="00B91B13" w:rsidRPr="00C51FC0" w:rsidRDefault="00B91B13" w:rsidP="00B91B13">
      <w:pPr>
        <w:tabs>
          <w:tab w:val="left" w:pos="567"/>
          <w:tab w:val="left" w:pos="4536"/>
          <w:tab w:val="left" w:pos="5953"/>
        </w:tabs>
        <w:rPr>
          <w:rFonts w:ascii="Arial" w:hAnsi="Arial" w:cs="Arial"/>
          <w:b/>
          <w:sz w:val="22"/>
          <w:szCs w:val="22"/>
        </w:rPr>
      </w:pPr>
      <w:r w:rsidRPr="00C51FC0">
        <w:rPr>
          <w:rFonts w:ascii="Arial" w:hAnsi="Arial" w:cs="Arial"/>
          <w:b/>
          <w:sz w:val="22"/>
          <w:szCs w:val="22"/>
        </w:rPr>
        <w:t>Zamówienie pn. „Dostawa przenośnych urządzeń pomiarowych – przepływomierze ultradźwiękowe”</w:t>
      </w:r>
    </w:p>
    <w:p w14:paraId="3E4CA6F8" w14:textId="77777777" w:rsidR="0032046A" w:rsidRPr="00C51FC0" w:rsidRDefault="0032046A" w:rsidP="00DC596F">
      <w:pPr>
        <w:tabs>
          <w:tab w:val="left" w:pos="567"/>
          <w:tab w:val="left" w:pos="4536"/>
          <w:tab w:val="left" w:pos="5953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76AC971" w14:textId="77777777" w:rsidR="0032046A" w:rsidRDefault="0032046A" w:rsidP="00DC596F">
      <w:pPr>
        <w:tabs>
          <w:tab w:val="left" w:pos="567"/>
          <w:tab w:val="left" w:pos="4536"/>
          <w:tab w:val="left" w:pos="5953"/>
        </w:tabs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11EA1EA3" w14:textId="37B3CA75" w:rsidR="00DC596F" w:rsidRPr="00C17EF4" w:rsidRDefault="00DC596F" w:rsidP="00DC596F">
      <w:pPr>
        <w:tabs>
          <w:tab w:val="left" w:pos="567"/>
          <w:tab w:val="left" w:pos="4536"/>
          <w:tab w:val="left" w:pos="5953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17EF4">
        <w:rPr>
          <w:rFonts w:ascii="Arial" w:hAnsi="Arial" w:cs="Arial"/>
          <w:b/>
          <w:sz w:val="22"/>
          <w:szCs w:val="22"/>
          <w:u w:val="single"/>
        </w:rPr>
        <w:t>Opis przedmiotu zamówienia (OPZ)</w:t>
      </w:r>
    </w:p>
    <w:p w14:paraId="207665B3" w14:textId="427584F8" w:rsidR="003A7CBD" w:rsidRPr="00C17EF4" w:rsidRDefault="003A7CBD">
      <w:pPr>
        <w:jc w:val="center"/>
        <w:rPr>
          <w:rFonts w:ascii="Arial" w:hAnsi="Arial" w:cs="Arial"/>
          <w:b/>
          <w:smallCaps/>
          <w:sz w:val="22"/>
          <w:szCs w:val="22"/>
        </w:rPr>
      </w:pPr>
    </w:p>
    <w:p w14:paraId="317B08F1" w14:textId="77777777" w:rsidR="007978C7" w:rsidRPr="00C17EF4" w:rsidRDefault="007978C7">
      <w:pPr>
        <w:jc w:val="center"/>
        <w:rPr>
          <w:rFonts w:ascii="Arial" w:hAnsi="Arial" w:cs="Arial"/>
          <w:b/>
          <w:smallCaps/>
          <w:sz w:val="22"/>
          <w:szCs w:val="22"/>
        </w:rPr>
      </w:pPr>
    </w:p>
    <w:p w14:paraId="19D17FEA" w14:textId="3C76588D" w:rsidR="003A7CBD" w:rsidRPr="00C17EF4" w:rsidRDefault="001F0D25" w:rsidP="001F0D25">
      <w:pPr>
        <w:spacing w:line="720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C17EF4">
        <w:rPr>
          <w:rFonts w:ascii="Arial" w:hAnsi="Arial" w:cs="Arial"/>
          <w:b/>
          <w:sz w:val="22"/>
          <w:szCs w:val="22"/>
        </w:rPr>
        <w:t xml:space="preserve">Dostawa </w:t>
      </w:r>
      <w:r w:rsidR="0038780D" w:rsidRPr="00C17EF4">
        <w:rPr>
          <w:rFonts w:ascii="Arial" w:hAnsi="Arial" w:cs="Arial"/>
          <w:b/>
          <w:sz w:val="22"/>
          <w:szCs w:val="22"/>
        </w:rPr>
        <w:t>przepływomierzy ultradźwiękowych</w:t>
      </w:r>
    </w:p>
    <w:p w14:paraId="1524E9E2" w14:textId="77777777" w:rsidR="003A7CBD" w:rsidRPr="00C17EF4" w:rsidRDefault="003A7CBD">
      <w:pPr>
        <w:jc w:val="center"/>
        <w:rPr>
          <w:rFonts w:ascii="Arial" w:hAnsi="Arial" w:cs="Arial"/>
          <w:b/>
          <w:caps/>
          <w:sz w:val="22"/>
          <w:szCs w:val="22"/>
        </w:rPr>
      </w:pPr>
    </w:p>
    <w:p w14:paraId="442D4D95" w14:textId="77777777" w:rsidR="0054404D" w:rsidRPr="00C17EF4" w:rsidRDefault="0054404D">
      <w:pPr>
        <w:spacing w:before="120"/>
        <w:jc w:val="center"/>
        <w:rPr>
          <w:rFonts w:ascii="Arial" w:hAnsi="Arial" w:cs="Arial"/>
          <w:sz w:val="22"/>
          <w:szCs w:val="22"/>
        </w:rPr>
      </w:pPr>
    </w:p>
    <w:p w14:paraId="190615BD" w14:textId="77777777" w:rsidR="0054404D" w:rsidRPr="00C17EF4" w:rsidRDefault="0054404D" w:rsidP="0054404D">
      <w:pPr>
        <w:rPr>
          <w:rFonts w:ascii="Arial" w:hAnsi="Arial" w:cs="Arial"/>
          <w:sz w:val="22"/>
          <w:szCs w:val="22"/>
        </w:rPr>
      </w:pPr>
    </w:p>
    <w:p w14:paraId="197CA783" w14:textId="77777777" w:rsidR="0054404D" w:rsidRPr="00C17EF4" w:rsidRDefault="0054404D" w:rsidP="0054404D">
      <w:pPr>
        <w:rPr>
          <w:rFonts w:ascii="Arial" w:hAnsi="Arial" w:cs="Arial"/>
          <w:sz w:val="22"/>
          <w:szCs w:val="22"/>
        </w:rPr>
      </w:pPr>
    </w:p>
    <w:p w14:paraId="5E331ABD" w14:textId="77777777" w:rsidR="0054404D" w:rsidRPr="00C17EF4" w:rsidRDefault="0054404D" w:rsidP="0054404D">
      <w:pPr>
        <w:rPr>
          <w:rFonts w:ascii="Arial" w:hAnsi="Arial" w:cs="Arial"/>
          <w:sz w:val="22"/>
          <w:szCs w:val="22"/>
        </w:rPr>
      </w:pPr>
    </w:p>
    <w:p w14:paraId="6995AFCE" w14:textId="77777777" w:rsidR="0054404D" w:rsidRPr="00C17EF4" w:rsidRDefault="0054404D" w:rsidP="0054404D">
      <w:pPr>
        <w:rPr>
          <w:rFonts w:ascii="Arial" w:hAnsi="Arial" w:cs="Arial"/>
          <w:sz w:val="22"/>
          <w:szCs w:val="22"/>
        </w:rPr>
      </w:pPr>
    </w:p>
    <w:p w14:paraId="2E86684D" w14:textId="77777777" w:rsidR="0054404D" w:rsidRPr="00C17EF4" w:rsidRDefault="0054404D" w:rsidP="0054404D">
      <w:pPr>
        <w:rPr>
          <w:rFonts w:ascii="Arial" w:hAnsi="Arial" w:cs="Arial"/>
          <w:sz w:val="22"/>
          <w:szCs w:val="22"/>
        </w:rPr>
      </w:pPr>
    </w:p>
    <w:p w14:paraId="755C0C1D" w14:textId="77777777" w:rsidR="0054404D" w:rsidRPr="00C17EF4" w:rsidRDefault="0054404D" w:rsidP="0054404D">
      <w:pPr>
        <w:rPr>
          <w:rFonts w:ascii="Arial" w:hAnsi="Arial" w:cs="Arial"/>
          <w:sz w:val="22"/>
          <w:szCs w:val="22"/>
        </w:rPr>
      </w:pPr>
    </w:p>
    <w:p w14:paraId="6749B2F0" w14:textId="77777777" w:rsidR="0054404D" w:rsidRPr="00C17EF4" w:rsidRDefault="0054404D" w:rsidP="0054404D">
      <w:pPr>
        <w:rPr>
          <w:rFonts w:ascii="Arial" w:hAnsi="Arial" w:cs="Arial"/>
          <w:sz w:val="22"/>
          <w:szCs w:val="22"/>
        </w:rPr>
      </w:pPr>
    </w:p>
    <w:p w14:paraId="11628B84" w14:textId="77777777" w:rsidR="0054404D" w:rsidRPr="00C17EF4" w:rsidRDefault="0054404D" w:rsidP="0054404D">
      <w:pPr>
        <w:rPr>
          <w:rFonts w:ascii="Arial" w:hAnsi="Arial" w:cs="Arial"/>
          <w:sz w:val="22"/>
          <w:szCs w:val="22"/>
        </w:rPr>
      </w:pPr>
    </w:p>
    <w:p w14:paraId="0C8EF0C4" w14:textId="77777777" w:rsidR="0054404D" w:rsidRPr="00C17EF4" w:rsidRDefault="0054404D" w:rsidP="0054404D">
      <w:pPr>
        <w:rPr>
          <w:rFonts w:ascii="Arial" w:hAnsi="Arial" w:cs="Arial"/>
          <w:sz w:val="22"/>
          <w:szCs w:val="22"/>
        </w:rPr>
      </w:pPr>
    </w:p>
    <w:p w14:paraId="62B75050" w14:textId="77777777" w:rsidR="0054404D" w:rsidRPr="00C17EF4" w:rsidRDefault="0054404D" w:rsidP="0054404D">
      <w:pPr>
        <w:rPr>
          <w:rFonts w:ascii="Arial" w:hAnsi="Arial" w:cs="Arial"/>
          <w:sz w:val="22"/>
          <w:szCs w:val="22"/>
        </w:rPr>
      </w:pPr>
    </w:p>
    <w:p w14:paraId="2D910759" w14:textId="77777777" w:rsidR="0054404D" w:rsidRPr="00C17EF4" w:rsidRDefault="0054404D" w:rsidP="0054404D">
      <w:pPr>
        <w:rPr>
          <w:rFonts w:ascii="Arial" w:hAnsi="Arial" w:cs="Arial"/>
          <w:sz w:val="22"/>
          <w:szCs w:val="22"/>
        </w:rPr>
      </w:pPr>
    </w:p>
    <w:p w14:paraId="2FD3A598" w14:textId="77777777" w:rsidR="0054404D" w:rsidRPr="00C17EF4" w:rsidRDefault="0054404D" w:rsidP="0054404D">
      <w:pPr>
        <w:rPr>
          <w:rFonts w:ascii="Arial" w:hAnsi="Arial" w:cs="Arial"/>
          <w:sz w:val="22"/>
          <w:szCs w:val="22"/>
        </w:rPr>
      </w:pPr>
    </w:p>
    <w:p w14:paraId="65847DE6" w14:textId="77777777" w:rsidR="0054404D" w:rsidRPr="00C17EF4" w:rsidRDefault="0054404D" w:rsidP="0054404D">
      <w:pPr>
        <w:rPr>
          <w:rFonts w:ascii="Arial" w:hAnsi="Arial" w:cs="Arial"/>
          <w:sz w:val="22"/>
          <w:szCs w:val="22"/>
        </w:rPr>
      </w:pPr>
    </w:p>
    <w:p w14:paraId="26DEDDE9" w14:textId="77777777" w:rsidR="0054404D" w:rsidRPr="00C17EF4" w:rsidRDefault="0054404D" w:rsidP="0054404D">
      <w:pPr>
        <w:rPr>
          <w:rFonts w:ascii="Arial" w:hAnsi="Arial" w:cs="Arial"/>
          <w:sz w:val="22"/>
          <w:szCs w:val="22"/>
        </w:rPr>
      </w:pPr>
    </w:p>
    <w:p w14:paraId="4EF40910" w14:textId="77777777" w:rsidR="0054404D" w:rsidRPr="00C17EF4" w:rsidRDefault="0054404D" w:rsidP="0054404D">
      <w:pPr>
        <w:rPr>
          <w:rFonts w:ascii="Arial" w:hAnsi="Arial" w:cs="Arial"/>
          <w:sz w:val="22"/>
          <w:szCs w:val="22"/>
        </w:rPr>
      </w:pPr>
    </w:p>
    <w:p w14:paraId="030C875A" w14:textId="77777777" w:rsidR="0054404D" w:rsidRPr="00C17EF4" w:rsidRDefault="0054404D" w:rsidP="0054404D">
      <w:pPr>
        <w:rPr>
          <w:rFonts w:ascii="Arial" w:hAnsi="Arial" w:cs="Arial"/>
          <w:sz w:val="22"/>
          <w:szCs w:val="22"/>
        </w:rPr>
      </w:pPr>
    </w:p>
    <w:p w14:paraId="12B147B0" w14:textId="77777777" w:rsidR="003A7CBD" w:rsidRPr="00C17EF4" w:rsidRDefault="003A7CBD" w:rsidP="00EB1F6F">
      <w:pPr>
        <w:spacing w:before="120"/>
        <w:jc w:val="center"/>
        <w:rPr>
          <w:rFonts w:ascii="Arial" w:hAnsi="Arial" w:cs="Arial"/>
          <w:b/>
          <w:smallCaps/>
          <w:sz w:val="22"/>
          <w:szCs w:val="22"/>
          <w:highlight w:val="lightGray"/>
        </w:rPr>
      </w:pPr>
      <w:r w:rsidRPr="00C17EF4">
        <w:rPr>
          <w:rFonts w:ascii="Arial" w:hAnsi="Arial" w:cs="Arial"/>
          <w:sz w:val="22"/>
          <w:szCs w:val="22"/>
        </w:rPr>
        <w:br w:type="page"/>
      </w:r>
      <w:r w:rsidRPr="00C17EF4">
        <w:rPr>
          <w:rFonts w:ascii="Arial" w:hAnsi="Arial" w:cs="Arial"/>
          <w:b/>
          <w:smallCaps/>
          <w:sz w:val="22"/>
          <w:szCs w:val="22"/>
        </w:rPr>
        <w:lastRenderedPageBreak/>
        <w:t>ZAWARTOŚĆ</w:t>
      </w:r>
    </w:p>
    <w:p w14:paraId="43A63FFF" w14:textId="230B0F83" w:rsidR="00073D76" w:rsidRPr="00C17EF4" w:rsidRDefault="00A07DB1">
      <w:pPr>
        <w:pStyle w:val="Spistreci1"/>
        <w:rPr>
          <w:rFonts w:ascii="Arial" w:eastAsiaTheme="minorEastAsia" w:hAnsi="Arial" w:cs="Arial"/>
          <w:b w:val="0"/>
          <w:bCs w:val="0"/>
          <w:caps w:val="0"/>
          <w:noProof/>
          <w:kern w:val="2"/>
          <w:sz w:val="22"/>
          <w:szCs w:val="22"/>
          <w14:ligatures w14:val="standardContextual"/>
        </w:rPr>
      </w:pPr>
      <w:r w:rsidRPr="00C17EF4">
        <w:rPr>
          <w:rFonts w:ascii="Arial" w:hAnsi="Arial" w:cs="Arial"/>
          <w:sz w:val="22"/>
          <w:szCs w:val="22"/>
          <w:highlight w:val="lightGray"/>
        </w:rPr>
        <w:fldChar w:fldCharType="begin"/>
      </w:r>
      <w:r w:rsidRPr="00C17EF4">
        <w:rPr>
          <w:rFonts w:ascii="Arial" w:hAnsi="Arial" w:cs="Arial"/>
          <w:sz w:val="22"/>
          <w:szCs w:val="22"/>
          <w:highlight w:val="lightGray"/>
        </w:rPr>
        <w:instrText xml:space="preserve"> TOC \o "1-2" \h \z </w:instrText>
      </w:r>
      <w:r w:rsidRPr="00C17EF4">
        <w:rPr>
          <w:rFonts w:ascii="Arial" w:hAnsi="Arial" w:cs="Arial"/>
          <w:sz w:val="22"/>
          <w:szCs w:val="22"/>
          <w:highlight w:val="lightGray"/>
        </w:rPr>
        <w:fldChar w:fldCharType="separate"/>
      </w:r>
      <w:hyperlink w:anchor="_Toc233277023" w:history="1">
        <w:r w:rsidR="00073D76" w:rsidRPr="00C17EF4">
          <w:rPr>
            <w:rStyle w:val="Hipercze"/>
            <w:rFonts w:ascii="Arial" w:hAnsi="Arial" w:cs="Arial"/>
            <w:noProof/>
            <w:sz w:val="22"/>
            <w:szCs w:val="22"/>
          </w:rPr>
          <w:t>1.</w:t>
        </w:r>
        <w:r w:rsidR="00073D76" w:rsidRPr="00C17EF4">
          <w:rPr>
            <w:rFonts w:ascii="Arial" w:eastAsiaTheme="minorEastAsia" w:hAnsi="Arial" w:cs="Arial"/>
            <w:b w:val="0"/>
            <w:bCs w:val="0"/>
            <w:caps w:val="0"/>
            <w:noProof/>
            <w:kern w:val="2"/>
            <w:sz w:val="22"/>
            <w:szCs w:val="22"/>
            <w14:ligatures w14:val="standardContextual"/>
          </w:rPr>
          <w:tab/>
        </w:r>
        <w:r w:rsidR="00073D76" w:rsidRPr="00C17EF4">
          <w:rPr>
            <w:rStyle w:val="Hipercze"/>
            <w:rFonts w:ascii="Arial" w:hAnsi="Arial" w:cs="Arial"/>
            <w:noProof/>
            <w:sz w:val="22"/>
            <w:szCs w:val="22"/>
          </w:rPr>
          <w:t>Przedmiot zamówienia</w:t>
        </w:r>
        <w:r w:rsidR="00073D76" w:rsidRPr="00C17EF4">
          <w:rPr>
            <w:rFonts w:ascii="Arial" w:hAnsi="Arial" w:cs="Arial"/>
            <w:noProof/>
            <w:webHidden/>
            <w:sz w:val="22"/>
            <w:szCs w:val="22"/>
          </w:rPr>
          <w:tab/>
        </w:r>
        <w:r w:rsidR="00073D76" w:rsidRPr="00C17EF4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073D76" w:rsidRPr="00C17EF4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_Toc233277023 \h </w:instrText>
        </w:r>
        <w:r w:rsidR="00073D76" w:rsidRPr="00C17EF4">
          <w:rPr>
            <w:rFonts w:ascii="Arial" w:hAnsi="Arial" w:cs="Arial"/>
            <w:noProof/>
            <w:webHidden/>
            <w:sz w:val="22"/>
            <w:szCs w:val="22"/>
          </w:rPr>
        </w:r>
        <w:r w:rsidR="00073D76" w:rsidRPr="00C17EF4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073D76" w:rsidRPr="00C17EF4">
          <w:rPr>
            <w:rFonts w:ascii="Arial" w:hAnsi="Arial" w:cs="Arial"/>
            <w:noProof/>
            <w:webHidden/>
            <w:sz w:val="22"/>
            <w:szCs w:val="22"/>
          </w:rPr>
          <w:t>3</w:t>
        </w:r>
        <w:r w:rsidR="00073D76" w:rsidRPr="00C17EF4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5BF1ECA9" w14:textId="401B3A1E" w:rsidR="00073D76" w:rsidRPr="00C17EF4" w:rsidRDefault="00073D76">
      <w:pPr>
        <w:pStyle w:val="Spistreci1"/>
        <w:rPr>
          <w:rFonts w:ascii="Arial" w:eastAsiaTheme="minorEastAsia" w:hAnsi="Arial" w:cs="Arial"/>
          <w:b w:val="0"/>
          <w:bCs w:val="0"/>
          <w:caps w:val="0"/>
          <w:noProof/>
          <w:kern w:val="2"/>
          <w:sz w:val="22"/>
          <w:szCs w:val="22"/>
          <w14:ligatures w14:val="standardContextual"/>
        </w:rPr>
      </w:pPr>
      <w:hyperlink w:anchor="_Toc233277024" w:history="1">
        <w:r w:rsidRPr="00C17EF4">
          <w:rPr>
            <w:rStyle w:val="Hipercze"/>
            <w:rFonts w:ascii="Arial" w:hAnsi="Arial" w:cs="Arial"/>
            <w:noProof/>
            <w:sz w:val="22"/>
            <w:szCs w:val="22"/>
          </w:rPr>
          <w:t>2.</w:t>
        </w:r>
        <w:r w:rsidRPr="00C17EF4">
          <w:rPr>
            <w:rFonts w:ascii="Arial" w:eastAsiaTheme="minorEastAsia" w:hAnsi="Arial" w:cs="Arial"/>
            <w:b w:val="0"/>
            <w:bCs w:val="0"/>
            <w:caps w:val="0"/>
            <w:noProof/>
            <w:kern w:val="2"/>
            <w:sz w:val="22"/>
            <w:szCs w:val="22"/>
            <w14:ligatures w14:val="standardContextual"/>
          </w:rPr>
          <w:tab/>
        </w:r>
        <w:r w:rsidRPr="00C17EF4">
          <w:rPr>
            <w:rStyle w:val="Hipercze"/>
            <w:rFonts w:ascii="Arial" w:hAnsi="Arial" w:cs="Arial"/>
            <w:noProof/>
            <w:sz w:val="22"/>
            <w:szCs w:val="22"/>
          </w:rPr>
          <w:t>Wymagania Ogólne</w:t>
        </w:r>
        <w:r w:rsidRPr="00C17EF4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C17EF4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C17EF4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_Toc233277024 \h </w:instrText>
        </w:r>
        <w:r w:rsidRPr="00C17EF4">
          <w:rPr>
            <w:rFonts w:ascii="Arial" w:hAnsi="Arial" w:cs="Arial"/>
            <w:noProof/>
            <w:webHidden/>
            <w:sz w:val="22"/>
            <w:szCs w:val="22"/>
          </w:rPr>
        </w:r>
        <w:r w:rsidRPr="00C17EF4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Pr="00C17EF4">
          <w:rPr>
            <w:rFonts w:ascii="Arial" w:hAnsi="Arial" w:cs="Arial"/>
            <w:noProof/>
            <w:webHidden/>
            <w:sz w:val="22"/>
            <w:szCs w:val="22"/>
          </w:rPr>
          <w:t>3</w:t>
        </w:r>
        <w:r w:rsidRPr="00C17EF4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6B10E3C3" w14:textId="37D8706C" w:rsidR="00073D76" w:rsidRPr="00C17EF4" w:rsidRDefault="00073D76">
      <w:pPr>
        <w:pStyle w:val="Spistreci2"/>
        <w:rPr>
          <w:rFonts w:ascii="Arial" w:eastAsiaTheme="minorEastAsia" w:hAnsi="Arial" w:cs="Arial"/>
          <w:smallCaps w:val="0"/>
          <w:noProof/>
          <w:kern w:val="2"/>
          <w:sz w:val="22"/>
          <w:szCs w:val="22"/>
          <w14:ligatures w14:val="standardContextual"/>
        </w:rPr>
      </w:pPr>
      <w:hyperlink w:anchor="_Toc233277025" w:history="1">
        <w:r w:rsidRPr="00C17EF4">
          <w:rPr>
            <w:rStyle w:val="Hipercze"/>
            <w:rFonts w:ascii="Arial" w:hAnsi="Arial" w:cs="Arial"/>
            <w:noProof/>
            <w:sz w:val="22"/>
            <w:szCs w:val="22"/>
          </w:rPr>
          <w:t>2.1.</w:t>
        </w:r>
        <w:r w:rsidRPr="00C17EF4">
          <w:rPr>
            <w:rFonts w:ascii="Arial" w:eastAsiaTheme="minorEastAsia" w:hAnsi="Arial" w:cs="Arial"/>
            <w:smallCaps w:val="0"/>
            <w:noProof/>
            <w:kern w:val="2"/>
            <w:sz w:val="22"/>
            <w:szCs w:val="22"/>
            <w14:ligatures w14:val="standardContextual"/>
          </w:rPr>
          <w:tab/>
        </w:r>
        <w:r w:rsidRPr="00C17EF4">
          <w:rPr>
            <w:rStyle w:val="Hipercze"/>
            <w:rFonts w:ascii="Arial" w:hAnsi="Arial" w:cs="Arial"/>
            <w:noProof/>
            <w:sz w:val="22"/>
            <w:szCs w:val="22"/>
          </w:rPr>
          <w:t>Ogólne wymagania dla urządzeń</w:t>
        </w:r>
        <w:r w:rsidRPr="00C17EF4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C17EF4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C17EF4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_Toc233277025 \h </w:instrText>
        </w:r>
        <w:r w:rsidRPr="00C17EF4">
          <w:rPr>
            <w:rFonts w:ascii="Arial" w:hAnsi="Arial" w:cs="Arial"/>
            <w:noProof/>
            <w:webHidden/>
            <w:sz w:val="22"/>
            <w:szCs w:val="22"/>
          </w:rPr>
        </w:r>
        <w:r w:rsidRPr="00C17EF4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Pr="00C17EF4">
          <w:rPr>
            <w:rFonts w:ascii="Arial" w:hAnsi="Arial" w:cs="Arial"/>
            <w:noProof/>
            <w:webHidden/>
            <w:sz w:val="22"/>
            <w:szCs w:val="22"/>
          </w:rPr>
          <w:t>3</w:t>
        </w:r>
        <w:r w:rsidRPr="00C17EF4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01FE9DEA" w14:textId="73EE8979" w:rsidR="00073D76" w:rsidRPr="00C17EF4" w:rsidRDefault="00073D76">
      <w:pPr>
        <w:pStyle w:val="Spistreci2"/>
        <w:rPr>
          <w:rFonts w:ascii="Arial" w:eastAsiaTheme="minorEastAsia" w:hAnsi="Arial" w:cs="Arial"/>
          <w:smallCaps w:val="0"/>
          <w:noProof/>
          <w:kern w:val="2"/>
          <w:sz w:val="22"/>
          <w:szCs w:val="22"/>
          <w14:ligatures w14:val="standardContextual"/>
        </w:rPr>
      </w:pPr>
      <w:hyperlink w:anchor="_Toc233277026" w:history="1">
        <w:r w:rsidRPr="00C17EF4">
          <w:rPr>
            <w:rStyle w:val="Hipercze"/>
            <w:rFonts w:ascii="Arial" w:hAnsi="Arial" w:cs="Arial"/>
            <w:noProof/>
            <w:sz w:val="22"/>
            <w:szCs w:val="22"/>
          </w:rPr>
          <w:t>2.2.</w:t>
        </w:r>
        <w:r w:rsidRPr="00C17EF4">
          <w:rPr>
            <w:rFonts w:ascii="Arial" w:eastAsiaTheme="minorEastAsia" w:hAnsi="Arial" w:cs="Arial"/>
            <w:smallCaps w:val="0"/>
            <w:noProof/>
            <w:kern w:val="2"/>
            <w:sz w:val="22"/>
            <w:szCs w:val="22"/>
            <w14:ligatures w14:val="standardContextual"/>
          </w:rPr>
          <w:tab/>
        </w:r>
        <w:r w:rsidRPr="00C17EF4">
          <w:rPr>
            <w:rStyle w:val="Hipercze"/>
            <w:rFonts w:ascii="Arial" w:hAnsi="Arial" w:cs="Arial"/>
            <w:noProof/>
            <w:sz w:val="22"/>
            <w:szCs w:val="22"/>
          </w:rPr>
          <w:t>Źródła dostaw urządzeń</w:t>
        </w:r>
        <w:r w:rsidRPr="00C17EF4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C17EF4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C17EF4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_Toc233277026 \h </w:instrText>
        </w:r>
        <w:r w:rsidRPr="00C17EF4">
          <w:rPr>
            <w:rFonts w:ascii="Arial" w:hAnsi="Arial" w:cs="Arial"/>
            <w:noProof/>
            <w:webHidden/>
            <w:sz w:val="22"/>
            <w:szCs w:val="22"/>
          </w:rPr>
        </w:r>
        <w:r w:rsidRPr="00C17EF4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Pr="00C17EF4">
          <w:rPr>
            <w:rFonts w:ascii="Arial" w:hAnsi="Arial" w:cs="Arial"/>
            <w:noProof/>
            <w:webHidden/>
            <w:sz w:val="22"/>
            <w:szCs w:val="22"/>
          </w:rPr>
          <w:t>3</w:t>
        </w:r>
        <w:r w:rsidRPr="00C17EF4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1FFCC70B" w14:textId="6BAC2F59" w:rsidR="00073D76" w:rsidRPr="00C17EF4" w:rsidRDefault="00073D76">
      <w:pPr>
        <w:pStyle w:val="Spistreci2"/>
        <w:rPr>
          <w:rFonts w:ascii="Arial" w:eastAsiaTheme="minorEastAsia" w:hAnsi="Arial" w:cs="Arial"/>
          <w:smallCaps w:val="0"/>
          <w:noProof/>
          <w:kern w:val="2"/>
          <w:sz w:val="22"/>
          <w:szCs w:val="22"/>
          <w14:ligatures w14:val="standardContextual"/>
        </w:rPr>
      </w:pPr>
      <w:hyperlink w:anchor="_Toc233277027" w:history="1">
        <w:r w:rsidRPr="00C17EF4">
          <w:rPr>
            <w:rStyle w:val="Hipercze"/>
            <w:rFonts w:ascii="Arial" w:hAnsi="Arial" w:cs="Arial"/>
            <w:noProof/>
            <w:sz w:val="22"/>
            <w:szCs w:val="22"/>
          </w:rPr>
          <w:t>2.3.</w:t>
        </w:r>
        <w:r w:rsidRPr="00C17EF4">
          <w:rPr>
            <w:rFonts w:ascii="Arial" w:eastAsiaTheme="minorEastAsia" w:hAnsi="Arial" w:cs="Arial"/>
            <w:smallCaps w:val="0"/>
            <w:noProof/>
            <w:kern w:val="2"/>
            <w:sz w:val="22"/>
            <w:szCs w:val="22"/>
            <w14:ligatures w14:val="standardContextual"/>
          </w:rPr>
          <w:tab/>
        </w:r>
        <w:r w:rsidRPr="00C17EF4">
          <w:rPr>
            <w:rStyle w:val="Hipercze"/>
            <w:rFonts w:ascii="Arial" w:hAnsi="Arial" w:cs="Arial"/>
            <w:noProof/>
            <w:sz w:val="22"/>
            <w:szCs w:val="22"/>
          </w:rPr>
          <w:t>Instrukcje obsługi i konserwacji</w:t>
        </w:r>
        <w:r w:rsidRPr="00C17EF4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C17EF4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C17EF4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_Toc233277027 \h </w:instrText>
        </w:r>
        <w:r w:rsidRPr="00C17EF4">
          <w:rPr>
            <w:rFonts w:ascii="Arial" w:hAnsi="Arial" w:cs="Arial"/>
            <w:noProof/>
            <w:webHidden/>
            <w:sz w:val="22"/>
            <w:szCs w:val="22"/>
          </w:rPr>
        </w:r>
        <w:r w:rsidRPr="00C17EF4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Pr="00C17EF4">
          <w:rPr>
            <w:rFonts w:ascii="Arial" w:hAnsi="Arial" w:cs="Arial"/>
            <w:noProof/>
            <w:webHidden/>
            <w:sz w:val="22"/>
            <w:szCs w:val="22"/>
          </w:rPr>
          <w:t>3</w:t>
        </w:r>
        <w:r w:rsidRPr="00C17EF4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3F6CAAD8" w14:textId="13CDFBCD" w:rsidR="00073D76" w:rsidRPr="00C17EF4" w:rsidRDefault="00073D76">
      <w:pPr>
        <w:pStyle w:val="Spistreci2"/>
        <w:rPr>
          <w:rFonts w:ascii="Arial" w:eastAsiaTheme="minorEastAsia" w:hAnsi="Arial" w:cs="Arial"/>
          <w:smallCaps w:val="0"/>
          <w:noProof/>
          <w:kern w:val="2"/>
          <w:sz w:val="22"/>
          <w:szCs w:val="22"/>
          <w14:ligatures w14:val="standardContextual"/>
        </w:rPr>
      </w:pPr>
      <w:hyperlink w:anchor="_Toc233277028" w:history="1">
        <w:r w:rsidRPr="00C17EF4">
          <w:rPr>
            <w:rStyle w:val="Hipercze"/>
            <w:rFonts w:ascii="Arial" w:hAnsi="Arial" w:cs="Arial"/>
            <w:noProof/>
            <w:sz w:val="22"/>
            <w:szCs w:val="22"/>
          </w:rPr>
          <w:t>2.4.</w:t>
        </w:r>
        <w:r w:rsidRPr="00C17EF4">
          <w:rPr>
            <w:rFonts w:ascii="Arial" w:eastAsiaTheme="minorEastAsia" w:hAnsi="Arial" w:cs="Arial"/>
            <w:smallCaps w:val="0"/>
            <w:noProof/>
            <w:kern w:val="2"/>
            <w:sz w:val="22"/>
            <w:szCs w:val="22"/>
            <w14:ligatures w14:val="standardContextual"/>
          </w:rPr>
          <w:tab/>
        </w:r>
        <w:r w:rsidRPr="00C17EF4">
          <w:rPr>
            <w:rStyle w:val="Hipercze"/>
            <w:rFonts w:ascii="Arial" w:hAnsi="Arial" w:cs="Arial"/>
            <w:noProof/>
            <w:sz w:val="22"/>
            <w:szCs w:val="22"/>
          </w:rPr>
          <w:t>Oprogramowanie do obsługi</w:t>
        </w:r>
        <w:r w:rsidRPr="00C17EF4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C17EF4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C17EF4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_Toc233277028 \h </w:instrText>
        </w:r>
        <w:r w:rsidRPr="00C17EF4">
          <w:rPr>
            <w:rFonts w:ascii="Arial" w:hAnsi="Arial" w:cs="Arial"/>
            <w:noProof/>
            <w:webHidden/>
            <w:sz w:val="22"/>
            <w:szCs w:val="22"/>
          </w:rPr>
        </w:r>
        <w:r w:rsidRPr="00C17EF4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Pr="00C17EF4">
          <w:rPr>
            <w:rFonts w:ascii="Arial" w:hAnsi="Arial" w:cs="Arial"/>
            <w:noProof/>
            <w:webHidden/>
            <w:sz w:val="22"/>
            <w:szCs w:val="22"/>
          </w:rPr>
          <w:t>4</w:t>
        </w:r>
        <w:r w:rsidRPr="00C17EF4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46E2F3A4" w14:textId="5207353F" w:rsidR="00073D76" w:rsidRPr="00C17EF4" w:rsidRDefault="00073D76">
      <w:pPr>
        <w:pStyle w:val="Spistreci1"/>
        <w:rPr>
          <w:rFonts w:ascii="Arial" w:eastAsiaTheme="minorEastAsia" w:hAnsi="Arial" w:cs="Arial"/>
          <w:b w:val="0"/>
          <w:bCs w:val="0"/>
          <w:caps w:val="0"/>
          <w:noProof/>
          <w:kern w:val="2"/>
          <w:sz w:val="22"/>
          <w:szCs w:val="22"/>
          <w14:ligatures w14:val="standardContextual"/>
        </w:rPr>
      </w:pPr>
      <w:hyperlink w:anchor="_Toc233277029" w:history="1">
        <w:r w:rsidRPr="00C17EF4">
          <w:rPr>
            <w:rStyle w:val="Hipercze"/>
            <w:rFonts w:ascii="Arial" w:hAnsi="Arial" w:cs="Arial"/>
            <w:noProof/>
            <w:sz w:val="22"/>
            <w:szCs w:val="22"/>
          </w:rPr>
          <w:t>3.</w:t>
        </w:r>
        <w:r w:rsidRPr="00C17EF4">
          <w:rPr>
            <w:rFonts w:ascii="Arial" w:eastAsiaTheme="minorEastAsia" w:hAnsi="Arial" w:cs="Arial"/>
            <w:b w:val="0"/>
            <w:bCs w:val="0"/>
            <w:caps w:val="0"/>
            <w:noProof/>
            <w:kern w:val="2"/>
            <w:sz w:val="22"/>
            <w:szCs w:val="22"/>
            <w14:ligatures w14:val="standardContextual"/>
          </w:rPr>
          <w:tab/>
        </w:r>
        <w:r w:rsidRPr="00C17EF4">
          <w:rPr>
            <w:rStyle w:val="Hipercze"/>
            <w:rFonts w:ascii="Arial" w:hAnsi="Arial" w:cs="Arial"/>
            <w:noProof/>
            <w:sz w:val="22"/>
            <w:szCs w:val="22"/>
          </w:rPr>
          <w:t>Wymagania szczegółowe Zamawiającego:</w:t>
        </w:r>
        <w:r w:rsidRPr="00C17EF4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C17EF4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C17EF4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_Toc233277029 \h </w:instrText>
        </w:r>
        <w:r w:rsidRPr="00C17EF4">
          <w:rPr>
            <w:rFonts w:ascii="Arial" w:hAnsi="Arial" w:cs="Arial"/>
            <w:noProof/>
            <w:webHidden/>
            <w:sz w:val="22"/>
            <w:szCs w:val="22"/>
          </w:rPr>
        </w:r>
        <w:r w:rsidRPr="00C17EF4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Pr="00C17EF4">
          <w:rPr>
            <w:rFonts w:ascii="Arial" w:hAnsi="Arial" w:cs="Arial"/>
            <w:noProof/>
            <w:webHidden/>
            <w:sz w:val="22"/>
            <w:szCs w:val="22"/>
          </w:rPr>
          <w:t>4</w:t>
        </w:r>
        <w:r w:rsidRPr="00C17EF4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371A9D50" w14:textId="6CDDBF1A" w:rsidR="003A7CBD" w:rsidRPr="00C17EF4" w:rsidRDefault="00A07DB1" w:rsidP="004A3474">
      <w:pPr>
        <w:tabs>
          <w:tab w:val="left" w:pos="3912"/>
        </w:tabs>
        <w:spacing w:before="120"/>
        <w:rPr>
          <w:rFonts w:ascii="Arial" w:hAnsi="Arial" w:cs="Arial"/>
          <w:sz w:val="22"/>
          <w:szCs w:val="22"/>
        </w:rPr>
      </w:pPr>
      <w:r w:rsidRPr="00C17EF4">
        <w:rPr>
          <w:rFonts w:ascii="Arial" w:hAnsi="Arial" w:cs="Arial"/>
          <w:bCs/>
          <w:smallCaps/>
          <w:sz w:val="22"/>
          <w:szCs w:val="22"/>
          <w:highlight w:val="lightGray"/>
        </w:rPr>
        <w:fldChar w:fldCharType="end"/>
      </w:r>
    </w:p>
    <w:p w14:paraId="3235C253" w14:textId="77777777" w:rsidR="00A96BF3" w:rsidRPr="00C17EF4" w:rsidRDefault="00A96BF3">
      <w:pPr>
        <w:rPr>
          <w:rFonts w:ascii="Arial" w:hAnsi="Arial" w:cs="Arial"/>
          <w:b/>
          <w:bCs/>
          <w:smallCaps/>
          <w:kern w:val="1"/>
          <w:sz w:val="22"/>
          <w:szCs w:val="22"/>
        </w:rPr>
      </w:pPr>
      <w:bookmarkStart w:id="0" w:name="_Toc526598372"/>
      <w:bookmarkStart w:id="1" w:name="_Toc526598404"/>
      <w:bookmarkStart w:id="2" w:name="_Toc526805482"/>
      <w:bookmarkStart w:id="3" w:name="_Toc482129697"/>
      <w:bookmarkStart w:id="4" w:name="_Toc117162033"/>
      <w:r w:rsidRPr="00C17EF4">
        <w:rPr>
          <w:rFonts w:ascii="Arial" w:hAnsi="Arial" w:cs="Arial"/>
          <w:sz w:val="22"/>
          <w:szCs w:val="22"/>
        </w:rPr>
        <w:br w:type="page"/>
      </w:r>
    </w:p>
    <w:p w14:paraId="1311C42E" w14:textId="52E4A1B9" w:rsidR="00617CED" w:rsidRPr="00C17EF4" w:rsidRDefault="00F41939" w:rsidP="008A6C6F">
      <w:pPr>
        <w:pStyle w:val="nagwk1"/>
        <w:numPr>
          <w:ilvl w:val="0"/>
          <w:numId w:val="17"/>
        </w:numPr>
        <w:spacing w:after="120"/>
        <w:rPr>
          <w:rFonts w:ascii="Arial" w:hAnsi="Arial" w:cs="Arial"/>
        </w:rPr>
      </w:pPr>
      <w:bookmarkStart w:id="5" w:name="_Toc233277023"/>
      <w:r w:rsidRPr="00C17EF4">
        <w:rPr>
          <w:rFonts w:ascii="Arial" w:hAnsi="Arial" w:cs="Arial"/>
        </w:rPr>
        <w:lastRenderedPageBreak/>
        <w:t>Przedmiot zamówienia</w:t>
      </w:r>
      <w:bookmarkStart w:id="6" w:name="_Toc123016197"/>
      <w:bookmarkEnd w:id="0"/>
      <w:bookmarkEnd w:id="1"/>
      <w:bookmarkEnd w:id="2"/>
      <w:bookmarkEnd w:id="5"/>
    </w:p>
    <w:bookmarkEnd w:id="6"/>
    <w:p w14:paraId="2FD59C6E" w14:textId="405B2129" w:rsidR="00E164A4" w:rsidRPr="00C17EF4" w:rsidRDefault="00E164A4" w:rsidP="00E164A4">
      <w:pPr>
        <w:spacing w:after="120"/>
        <w:ind w:left="851"/>
        <w:jc w:val="both"/>
        <w:rPr>
          <w:rFonts w:ascii="Arial" w:hAnsi="Arial" w:cs="Arial"/>
          <w:sz w:val="22"/>
          <w:szCs w:val="22"/>
        </w:rPr>
      </w:pPr>
      <w:r w:rsidRPr="00C17EF4">
        <w:rPr>
          <w:rFonts w:ascii="Arial" w:hAnsi="Arial" w:cs="Arial"/>
          <w:sz w:val="22"/>
          <w:szCs w:val="22"/>
        </w:rPr>
        <w:t>Przedmiotem za</w:t>
      </w:r>
      <w:r w:rsidR="00B86C24" w:rsidRPr="00C17EF4">
        <w:rPr>
          <w:rFonts w:ascii="Arial" w:hAnsi="Arial" w:cs="Arial"/>
          <w:sz w:val="22"/>
          <w:szCs w:val="22"/>
        </w:rPr>
        <w:t xml:space="preserve">mówienia </w:t>
      </w:r>
      <w:r w:rsidRPr="00C17EF4">
        <w:rPr>
          <w:rFonts w:ascii="Arial" w:hAnsi="Arial" w:cs="Arial"/>
          <w:sz w:val="22"/>
          <w:szCs w:val="22"/>
        </w:rPr>
        <w:t xml:space="preserve">jest dostawa </w:t>
      </w:r>
      <w:r w:rsidR="00114FF8" w:rsidRPr="00C17EF4">
        <w:rPr>
          <w:rFonts w:ascii="Arial" w:hAnsi="Arial" w:cs="Arial"/>
          <w:sz w:val="22"/>
          <w:szCs w:val="22"/>
        </w:rPr>
        <w:t>2</w:t>
      </w:r>
      <w:r w:rsidR="00E932C6" w:rsidRPr="00C17EF4">
        <w:rPr>
          <w:rFonts w:ascii="Arial" w:hAnsi="Arial" w:cs="Arial"/>
          <w:sz w:val="22"/>
          <w:szCs w:val="22"/>
        </w:rPr>
        <w:t xml:space="preserve"> </w:t>
      </w:r>
      <w:r w:rsidR="00114FF8" w:rsidRPr="00C17EF4">
        <w:rPr>
          <w:rFonts w:ascii="Arial" w:hAnsi="Arial" w:cs="Arial"/>
          <w:sz w:val="22"/>
          <w:szCs w:val="22"/>
        </w:rPr>
        <w:t>przepływomierzy</w:t>
      </w:r>
      <w:r w:rsidR="00B86C24" w:rsidRPr="00C17EF4">
        <w:rPr>
          <w:rFonts w:ascii="Arial" w:hAnsi="Arial" w:cs="Arial"/>
          <w:sz w:val="22"/>
          <w:szCs w:val="22"/>
        </w:rPr>
        <w:t xml:space="preserve"> </w:t>
      </w:r>
      <w:r w:rsidR="00114FF8" w:rsidRPr="00C17EF4">
        <w:rPr>
          <w:rFonts w:ascii="Arial" w:hAnsi="Arial" w:cs="Arial"/>
          <w:sz w:val="22"/>
          <w:szCs w:val="22"/>
        </w:rPr>
        <w:t>ultradźwiękowych</w:t>
      </w:r>
      <w:r w:rsidR="00657C48" w:rsidRPr="00C17EF4">
        <w:rPr>
          <w:rFonts w:ascii="Arial" w:hAnsi="Arial" w:cs="Arial"/>
          <w:sz w:val="22"/>
          <w:szCs w:val="22"/>
        </w:rPr>
        <w:t xml:space="preserve"> do pomiaru </w:t>
      </w:r>
      <w:r w:rsidR="008E2601" w:rsidRPr="00C17EF4">
        <w:rPr>
          <w:rFonts w:ascii="Arial" w:hAnsi="Arial" w:cs="Arial"/>
          <w:sz w:val="22"/>
          <w:szCs w:val="22"/>
        </w:rPr>
        <w:t xml:space="preserve">i rejestracji </w:t>
      </w:r>
      <w:r w:rsidR="00657C48" w:rsidRPr="00C17EF4">
        <w:rPr>
          <w:rFonts w:ascii="Arial" w:hAnsi="Arial" w:cs="Arial"/>
          <w:sz w:val="22"/>
          <w:szCs w:val="22"/>
        </w:rPr>
        <w:t>przepływu wody</w:t>
      </w:r>
      <w:r w:rsidR="00996A4C" w:rsidRPr="00C17EF4">
        <w:rPr>
          <w:rFonts w:ascii="Arial" w:hAnsi="Arial" w:cs="Arial"/>
          <w:sz w:val="22"/>
          <w:szCs w:val="22"/>
        </w:rPr>
        <w:t>,</w:t>
      </w:r>
      <w:r w:rsidR="008E2601" w:rsidRPr="00C17EF4">
        <w:rPr>
          <w:rFonts w:ascii="Arial" w:hAnsi="Arial" w:cs="Arial"/>
          <w:sz w:val="22"/>
          <w:szCs w:val="22"/>
        </w:rPr>
        <w:t xml:space="preserve"> wyposażonych dodatkowo w </w:t>
      </w:r>
      <w:r w:rsidR="00ED3A72" w:rsidRPr="00C17EF4">
        <w:rPr>
          <w:rFonts w:ascii="Arial" w:hAnsi="Arial" w:cs="Arial"/>
          <w:sz w:val="22"/>
          <w:szCs w:val="22"/>
        </w:rPr>
        <w:t xml:space="preserve">mierniki </w:t>
      </w:r>
      <w:r w:rsidR="008E2601" w:rsidRPr="00C17EF4">
        <w:rPr>
          <w:rFonts w:ascii="Arial" w:hAnsi="Arial" w:cs="Arial"/>
          <w:sz w:val="22"/>
          <w:szCs w:val="22"/>
        </w:rPr>
        <w:t xml:space="preserve">grubości </w:t>
      </w:r>
      <w:r w:rsidR="00ED3A72" w:rsidRPr="00C17EF4">
        <w:rPr>
          <w:rFonts w:ascii="Arial" w:hAnsi="Arial" w:cs="Arial"/>
          <w:sz w:val="22"/>
          <w:szCs w:val="22"/>
        </w:rPr>
        <w:t>ścianek</w:t>
      </w:r>
      <w:r w:rsidR="008E2601" w:rsidRPr="00C17EF4">
        <w:rPr>
          <w:rFonts w:ascii="Arial" w:hAnsi="Arial" w:cs="Arial"/>
          <w:sz w:val="22"/>
          <w:szCs w:val="22"/>
        </w:rPr>
        <w:t xml:space="preserve">, </w:t>
      </w:r>
      <w:r w:rsidR="00411CB5" w:rsidRPr="00C17EF4">
        <w:rPr>
          <w:rFonts w:ascii="Arial" w:hAnsi="Arial" w:cs="Arial"/>
          <w:sz w:val="22"/>
          <w:szCs w:val="22"/>
        </w:rPr>
        <w:t>przeznaczonych</w:t>
      </w:r>
      <w:r w:rsidR="00505642" w:rsidRPr="00C17EF4">
        <w:rPr>
          <w:rFonts w:ascii="Arial" w:hAnsi="Arial" w:cs="Arial"/>
          <w:sz w:val="22"/>
          <w:szCs w:val="22"/>
        </w:rPr>
        <w:t xml:space="preserve"> do </w:t>
      </w:r>
      <w:r w:rsidR="00016D9B" w:rsidRPr="00C17EF4">
        <w:rPr>
          <w:rFonts w:ascii="Arial" w:hAnsi="Arial" w:cs="Arial"/>
          <w:sz w:val="22"/>
          <w:szCs w:val="22"/>
        </w:rPr>
        <w:t>przeprowadz</w:t>
      </w:r>
      <w:r w:rsidR="008E2601" w:rsidRPr="00C17EF4">
        <w:rPr>
          <w:rFonts w:ascii="Arial" w:hAnsi="Arial" w:cs="Arial"/>
          <w:sz w:val="22"/>
          <w:szCs w:val="22"/>
        </w:rPr>
        <w:t>a</w:t>
      </w:r>
      <w:r w:rsidR="00016D9B" w:rsidRPr="00C17EF4">
        <w:rPr>
          <w:rFonts w:ascii="Arial" w:hAnsi="Arial" w:cs="Arial"/>
          <w:sz w:val="22"/>
          <w:szCs w:val="22"/>
        </w:rPr>
        <w:t>nia</w:t>
      </w:r>
      <w:r w:rsidR="00505642" w:rsidRPr="00C17EF4">
        <w:rPr>
          <w:rFonts w:ascii="Arial" w:hAnsi="Arial" w:cs="Arial"/>
          <w:sz w:val="22"/>
          <w:szCs w:val="22"/>
        </w:rPr>
        <w:t xml:space="preserve"> kampanii </w:t>
      </w:r>
      <w:r w:rsidR="00411CB5" w:rsidRPr="00C17EF4">
        <w:rPr>
          <w:rFonts w:ascii="Arial" w:hAnsi="Arial" w:cs="Arial"/>
          <w:sz w:val="22"/>
          <w:szCs w:val="22"/>
        </w:rPr>
        <w:t xml:space="preserve">pomiarowych </w:t>
      </w:r>
      <w:r w:rsidR="00505642" w:rsidRPr="00C17EF4">
        <w:rPr>
          <w:rFonts w:ascii="Arial" w:hAnsi="Arial" w:cs="Arial"/>
          <w:sz w:val="22"/>
          <w:szCs w:val="22"/>
        </w:rPr>
        <w:t>na</w:t>
      </w:r>
      <w:r w:rsidR="00A006FA" w:rsidRPr="00C17EF4">
        <w:rPr>
          <w:rFonts w:ascii="Arial" w:hAnsi="Arial" w:cs="Arial"/>
          <w:sz w:val="22"/>
          <w:szCs w:val="22"/>
        </w:rPr>
        <w:t> </w:t>
      </w:r>
      <w:r w:rsidR="00505642" w:rsidRPr="00C17EF4">
        <w:rPr>
          <w:rFonts w:ascii="Arial" w:hAnsi="Arial" w:cs="Arial"/>
          <w:sz w:val="22"/>
          <w:szCs w:val="22"/>
        </w:rPr>
        <w:t>potrzeby kalibracji modelu hydraulicznego sieci wodociągowej</w:t>
      </w:r>
      <w:r w:rsidR="00F744C7" w:rsidRPr="00C17EF4">
        <w:rPr>
          <w:rFonts w:ascii="Arial" w:hAnsi="Arial" w:cs="Arial"/>
          <w:sz w:val="22"/>
          <w:szCs w:val="22"/>
        </w:rPr>
        <w:t>.</w:t>
      </w:r>
    </w:p>
    <w:p w14:paraId="3D158E18" w14:textId="40560B0A" w:rsidR="00546F87" w:rsidRPr="00C17EF4" w:rsidRDefault="00546F87" w:rsidP="00E8442B">
      <w:pPr>
        <w:spacing w:after="120"/>
        <w:ind w:left="851"/>
        <w:jc w:val="both"/>
        <w:rPr>
          <w:rFonts w:ascii="Arial" w:hAnsi="Arial" w:cs="Arial"/>
          <w:sz w:val="22"/>
          <w:szCs w:val="22"/>
        </w:rPr>
      </w:pPr>
      <w:r w:rsidRPr="00C17EF4">
        <w:rPr>
          <w:rFonts w:ascii="Arial" w:hAnsi="Arial" w:cs="Arial"/>
          <w:sz w:val="22"/>
          <w:szCs w:val="22"/>
        </w:rPr>
        <w:t xml:space="preserve">Kody CPV:   </w:t>
      </w:r>
    </w:p>
    <w:p w14:paraId="12273E38" w14:textId="77777777" w:rsidR="00381154" w:rsidRPr="00C17EF4" w:rsidRDefault="00381154" w:rsidP="00381154">
      <w:pPr>
        <w:pStyle w:val="Akapitzlist"/>
        <w:numPr>
          <w:ilvl w:val="0"/>
          <w:numId w:val="38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C17EF4">
        <w:rPr>
          <w:rFonts w:ascii="Arial" w:hAnsi="Arial" w:cs="Arial"/>
          <w:sz w:val="22"/>
          <w:szCs w:val="22"/>
        </w:rPr>
        <w:t>38421110-6</w:t>
      </w:r>
      <w:r w:rsidRPr="00C17EF4">
        <w:rPr>
          <w:rFonts w:ascii="Arial" w:hAnsi="Arial" w:cs="Arial"/>
          <w:sz w:val="22"/>
          <w:szCs w:val="22"/>
        </w:rPr>
        <w:tab/>
        <w:t>Przepływomierze</w:t>
      </w:r>
    </w:p>
    <w:p w14:paraId="36419BCE" w14:textId="3B5DA7C2" w:rsidR="00381154" w:rsidRPr="00C17EF4" w:rsidRDefault="00381154" w:rsidP="00381154">
      <w:pPr>
        <w:pStyle w:val="Akapitzlist"/>
        <w:numPr>
          <w:ilvl w:val="0"/>
          <w:numId w:val="38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C17EF4">
        <w:rPr>
          <w:rFonts w:ascii="Arial" w:hAnsi="Arial" w:cs="Arial"/>
          <w:sz w:val="22"/>
          <w:szCs w:val="22"/>
        </w:rPr>
        <w:t>38421000-2 Urządzenia do pomiaru przepływu</w:t>
      </w:r>
    </w:p>
    <w:p w14:paraId="27946A39" w14:textId="1D146168" w:rsidR="00E8442B" w:rsidRPr="00C17EF4" w:rsidRDefault="00487529" w:rsidP="00E8442B">
      <w:pPr>
        <w:pStyle w:val="Akapitzlist"/>
        <w:numPr>
          <w:ilvl w:val="0"/>
          <w:numId w:val="38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C17EF4">
        <w:rPr>
          <w:rFonts w:ascii="Arial" w:hAnsi="Arial" w:cs="Arial"/>
          <w:sz w:val="22"/>
          <w:szCs w:val="22"/>
        </w:rPr>
        <w:t>31644000-2</w:t>
      </w:r>
      <w:r w:rsidRPr="00C17EF4">
        <w:rPr>
          <w:rFonts w:ascii="Arial" w:hAnsi="Arial" w:cs="Arial"/>
          <w:sz w:val="22"/>
          <w:szCs w:val="22"/>
        </w:rPr>
        <w:tab/>
        <w:t>Różne rejestratory danych</w:t>
      </w:r>
    </w:p>
    <w:p w14:paraId="1A9045A8" w14:textId="64732FD8" w:rsidR="002E2BD5" w:rsidRPr="00C17EF4" w:rsidRDefault="002E2BD5" w:rsidP="00E8442B">
      <w:pPr>
        <w:pStyle w:val="Akapitzlist"/>
        <w:numPr>
          <w:ilvl w:val="0"/>
          <w:numId w:val="38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C17EF4">
        <w:rPr>
          <w:rFonts w:ascii="Arial" w:hAnsi="Arial" w:cs="Arial"/>
          <w:sz w:val="22"/>
          <w:szCs w:val="22"/>
        </w:rPr>
        <w:t>38300000-8 Przyrządy do pomiaru</w:t>
      </w:r>
    </w:p>
    <w:p w14:paraId="69471550" w14:textId="7254BB8B" w:rsidR="004747A1" w:rsidRPr="00C17EF4" w:rsidRDefault="00441762" w:rsidP="004C5104">
      <w:pPr>
        <w:pStyle w:val="nagwk1"/>
        <w:numPr>
          <w:ilvl w:val="0"/>
          <w:numId w:val="22"/>
        </w:numPr>
        <w:rPr>
          <w:rFonts w:ascii="Arial" w:hAnsi="Arial" w:cs="Arial"/>
        </w:rPr>
      </w:pPr>
      <w:bookmarkStart w:id="7" w:name="_Toc123043117"/>
      <w:bookmarkStart w:id="8" w:name="_Toc101789624"/>
      <w:bookmarkStart w:id="9" w:name="_Toc233277024"/>
      <w:bookmarkEnd w:id="3"/>
      <w:bookmarkEnd w:id="4"/>
      <w:r w:rsidRPr="00C17EF4">
        <w:rPr>
          <w:rFonts w:ascii="Arial" w:hAnsi="Arial" w:cs="Arial"/>
        </w:rPr>
        <w:t>Wymagania Ogólne</w:t>
      </w:r>
      <w:bookmarkEnd w:id="7"/>
      <w:bookmarkEnd w:id="8"/>
      <w:bookmarkEnd w:id="9"/>
    </w:p>
    <w:p w14:paraId="50ABC62E" w14:textId="37ABC4AC" w:rsidR="00A413BC" w:rsidRPr="00C17EF4" w:rsidRDefault="00A413BC" w:rsidP="00B31DF7">
      <w:pPr>
        <w:pStyle w:val="Nagwek2"/>
        <w:rPr>
          <w:rFonts w:ascii="Arial" w:hAnsi="Arial" w:cs="Arial"/>
        </w:rPr>
      </w:pPr>
      <w:bookmarkStart w:id="10" w:name="_Toc123043118"/>
      <w:bookmarkStart w:id="11" w:name="_Toc101789625"/>
      <w:bookmarkStart w:id="12" w:name="_Toc233277025"/>
      <w:r w:rsidRPr="00C17EF4">
        <w:rPr>
          <w:rFonts w:ascii="Arial" w:hAnsi="Arial" w:cs="Arial"/>
        </w:rPr>
        <w:t xml:space="preserve">Ogólne wymagania dla </w:t>
      </w:r>
      <w:r w:rsidR="00441762" w:rsidRPr="00C17EF4">
        <w:rPr>
          <w:rFonts w:ascii="Arial" w:hAnsi="Arial" w:cs="Arial"/>
        </w:rPr>
        <w:t>urządzeń</w:t>
      </w:r>
      <w:bookmarkEnd w:id="10"/>
      <w:bookmarkEnd w:id="11"/>
      <w:bookmarkEnd w:id="12"/>
    </w:p>
    <w:p w14:paraId="76DD8FFE" w14:textId="5EDE504F" w:rsidR="00163D3A" w:rsidRPr="00C17EF4" w:rsidRDefault="00163D3A" w:rsidP="00A154C9">
      <w:pPr>
        <w:pStyle w:val="Wcicienormalne"/>
        <w:rPr>
          <w:rFonts w:ascii="Arial" w:hAnsi="Arial" w:cs="Arial"/>
        </w:rPr>
      </w:pPr>
      <w:r w:rsidRPr="00C17EF4">
        <w:rPr>
          <w:rFonts w:ascii="Arial" w:hAnsi="Arial" w:cs="Arial"/>
        </w:rPr>
        <w:t>Wszystkie dostarczone urządzenia muszą być nowe i oznakowane, muszą posiadać dokumenty atestacyjne dopuszczające do obrotu w krajach UE zgodnie z: Ustawą z</w:t>
      </w:r>
      <w:r w:rsidR="0093021B" w:rsidRPr="00C17EF4">
        <w:rPr>
          <w:rFonts w:ascii="Arial" w:hAnsi="Arial" w:cs="Arial"/>
        </w:rPr>
        <w:t> </w:t>
      </w:r>
      <w:r w:rsidRPr="00C17EF4">
        <w:rPr>
          <w:rFonts w:ascii="Arial" w:hAnsi="Arial" w:cs="Arial"/>
        </w:rPr>
        <w:t>dnia 16 kwietnia 2004 r. o wyrobach budowlanych, późniejszymi zmianami (tekst jednolity Dz. U. 2021 poz. 1213)</w:t>
      </w:r>
      <w:r w:rsidR="004C5104" w:rsidRPr="00C17EF4">
        <w:rPr>
          <w:rFonts w:ascii="Arial" w:hAnsi="Arial" w:cs="Arial"/>
        </w:rPr>
        <w:t>.</w:t>
      </w:r>
    </w:p>
    <w:p w14:paraId="456F5CD1" w14:textId="0A998162" w:rsidR="00E45A19" w:rsidRPr="00C17EF4" w:rsidRDefault="00E45A19" w:rsidP="00A154C9">
      <w:pPr>
        <w:pStyle w:val="Wcicienormalne"/>
        <w:rPr>
          <w:rFonts w:ascii="Arial" w:hAnsi="Arial" w:cs="Arial"/>
        </w:rPr>
      </w:pPr>
      <w:r w:rsidRPr="00C17EF4">
        <w:rPr>
          <w:rFonts w:ascii="Arial" w:hAnsi="Arial" w:cs="Arial"/>
        </w:rPr>
        <w:t>Zastosowane urządzenia muszą spełniać wymagania obowiązujących norm i przepisów.</w:t>
      </w:r>
    </w:p>
    <w:p w14:paraId="0C8F5E3A" w14:textId="28148D7C" w:rsidR="00A413BC" w:rsidRPr="00C17EF4" w:rsidRDefault="00A413BC" w:rsidP="00A154C9">
      <w:pPr>
        <w:pStyle w:val="Wcicienormalne"/>
        <w:rPr>
          <w:rFonts w:ascii="Arial" w:hAnsi="Arial" w:cs="Arial"/>
        </w:rPr>
      </w:pPr>
      <w:r w:rsidRPr="00C17EF4">
        <w:rPr>
          <w:rFonts w:ascii="Arial" w:hAnsi="Arial" w:cs="Arial"/>
        </w:rPr>
        <w:t xml:space="preserve">W przypadku braku odmiennych </w:t>
      </w:r>
      <w:r w:rsidR="00E164A4" w:rsidRPr="00C17EF4">
        <w:rPr>
          <w:rFonts w:ascii="Arial" w:hAnsi="Arial" w:cs="Arial"/>
        </w:rPr>
        <w:t>uregulowań należy stosować materiały dostarczane fabrycznie przez producenta</w:t>
      </w:r>
      <w:r w:rsidR="00D83438" w:rsidRPr="00C17EF4">
        <w:rPr>
          <w:rFonts w:ascii="Arial" w:hAnsi="Arial" w:cs="Arial"/>
        </w:rPr>
        <w:t xml:space="preserve"> </w:t>
      </w:r>
      <w:r w:rsidR="0046745C" w:rsidRPr="00C17EF4">
        <w:rPr>
          <w:rFonts w:ascii="Arial" w:hAnsi="Arial" w:cs="Arial"/>
        </w:rPr>
        <w:t>przepływomierz</w:t>
      </w:r>
      <w:r w:rsidR="00DE2BA8" w:rsidRPr="00C17EF4">
        <w:rPr>
          <w:rFonts w:ascii="Arial" w:hAnsi="Arial" w:cs="Arial"/>
        </w:rPr>
        <w:t>y</w:t>
      </w:r>
      <w:r w:rsidR="0046745C" w:rsidRPr="00C17EF4">
        <w:rPr>
          <w:rFonts w:ascii="Arial" w:hAnsi="Arial" w:cs="Arial"/>
        </w:rPr>
        <w:t xml:space="preserve"> ultradźwięko</w:t>
      </w:r>
      <w:r w:rsidR="00D419F4" w:rsidRPr="00C17EF4">
        <w:rPr>
          <w:rFonts w:ascii="Arial" w:hAnsi="Arial" w:cs="Arial"/>
        </w:rPr>
        <w:t>w</w:t>
      </w:r>
      <w:r w:rsidR="00DE2BA8" w:rsidRPr="00C17EF4">
        <w:rPr>
          <w:rFonts w:ascii="Arial" w:hAnsi="Arial" w:cs="Arial"/>
        </w:rPr>
        <w:t>ych</w:t>
      </w:r>
      <w:r w:rsidR="000663B1" w:rsidRPr="00C17EF4">
        <w:rPr>
          <w:rFonts w:ascii="Arial" w:hAnsi="Arial" w:cs="Arial"/>
        </w:rPr>
        <w:t xml:space="preserve"> i mierników grubości ścianek</w:t>
      </w:r>
      <w:r w:rsidR="00163D3A" w:rsidRPr="00C17EF4">
        <w:rPr>
          <w:rFonts w:ascii="Arial" w:hAnsi="Arial" w:cs="Arial"/>
        </w:rPr>
        <w:t>.</w:t>
      </w:r>
    </w:p>
    <w:p w14:paraId="46378A81" w14:textId="4DFEC1D7" w:rsidR="00A413BC" w:rsidRPr="00C17EF4" w:rsidRDefault="00A413BC" w:rsidP="00B31DF7">
      <w:pPr>
        <w:pStyle w:val="Nagwek2"/>
        <w:rPr>
          <w:rFonts w:ascii="Arial" w:hAnsi="Arial" w:cs="Arial"/>
        </w:rPr>
      </w:pPr>
      <w:bookmarkStart w:id="13" w:name="_Toc130198967"/>
      <w:bookmarkStart w:id="14" w:name="_Toc130202545"/>
      <w:bookmarkStart w:id="15" w:name="_Toc130202603"/>
      <w:bookmarkStart w:id="16" w:name="_Toc101789626"/>
      <w:bookmarkStart w:id="17" w:name="_Toc233277026"/>
      <w:bookmarkEnd w:id="13"/>
      <w:bookmarkEnd w:id="14"/>
      <w:bookmarkEnd w:id="15"/>
      <w:r w:rsidRPr="00C17EF4">
        <w:rPr>
          <w:rFonts w:ascii="Arial" w:hAnsi="Arial" w:cs="Arial"/>
        </w:rPr>
        <w:t>Źródła dostaw urządzeń</w:t>
      </w:r>
      <w:bookmarkEnd w:id="16"/>
      <w:bookmarkEnd w:id="17"/>
    </w:p>
    <w:p w14:paraId="57F2BAFD" w14:textId="2B8A3980" w:rsidR="00A413BC" w:rsidRPr="00C17EF4" w:rsidRDefault="004C5104" w:rsidP="00A154C9">
      <w:pPr>
        <w:pStyle w:val="Wcicienormalne"/>
        <w:rPr>
          <w:rFonts w:ascii="Arial" w:hAnsi="Arial" w:cs="Arial"/>
        </w:rPr>
      </w:pPr>
      <w:r w:rsidRPr="00C17EF4">
        <w:rPr>
          <w:rFonts w:ascii="Arial" w:hAnsi="Arial" w:cs="Arial"/>
        </w:rPr>
        <w:t xml:space="preserve">Wykonawca </w:t>
      </w:r>
      <w:r w:rsidR="00E164A4" w:rsidRPr="00C17EF4">
        <w:rPr>
          <w:rFonts w:ascii="Arial" w:hAnsi="Arial" w:cs="Arial"/>
        </w:rPr>
        <w:t>p</w:t>
      </w:r>
      <w:r w:rsidR="00A413BC" w:rsidRPr="00C17EF4">
        <w:rPr>
          <w:rFonts w:ascii="Arial" w:hAnsi="Arial" w:cs="Arial"/>
        </w:rPr>
        <w:t>rzedstawi szczegółowe informacje dotyczące źródła wytwarzania, zamawiania materiałów i urządzeń</w:t>
      </w:r>
      <w:r w:rsidRPr="00C17EF4">
        <w:rPr>
          <w:rFonts w:ascii="Arial" w:hAnsi="Arial" w:cs="Arial"/>
        </w:rPr>
        <w:t>.</w:t>
      </w:r>
    </w:p>
    <w:p w14:paraId="0E722168" w14:textId="092FD741" w:rsidR="00A413BC" w:rsidRPr="00C17EF4" w:rsidRDefault="004C5104" w:rsidP="00A154C9">
      <w:pPr>
        <w:pStyle w:val="Wcicienormalne"/>
        <w:rPr>
          <w:rFonts w:ascii="Arial" w:hAnsi="Arial" w:cs="Arial"/>
        </w:rPr>
      </w:pPr>
      <w:r w:rsidRPr="00C17EF4">
        <w:rPr>
          <w:rFonts w:ascii="Arial" w:hAnsi="Arial" w:cs="Arial"/>
        </w:rPr>
        <w:t>Wykonawca</w:t>
      </w:r>
      <w:r w:rsidR="00E164A4" w:rsidRPr="00C17EF4">
        <w:rPr>
          <w:rFonts w:ascii="Arial" w:hAnsi="Arial" w:cs="Arial"/>
        </w:rPr>
        <w:t xml:space="preserve"> </w:t>
      </w:r>
      <w:r w:rsidR="00A413BC" w:rsidRPr="00C17EF4">
        <w:rPr>
          <w:rFonts w:ascii="Arial" w:hAnsi="Arial" w:cs="Arial"/>
        </w:rPr>
        <w:t xml:space="preserve">zobowiązany jest do udokumentowania, że materiały i urządzenia spełniają </w:t>
      </w:r>
      <w:r w:rsidR="00CA13C9" w:rsidRPr="00C17EF4">
        <w:rPr>
          <w:rFonts w:ascii="Arial" w:hAnsi="Arial" w:cs="Arial"/>
        </w:rPr>
        <w:t>w</w:t>
      </w:r>
      <w:r w:rsidR="00A413BC" w:rsidRPr="00C17EF4">
        <w:rPr>
          <w:rFonts w:ascii="Arial" w:hAnsi="Arial" w:cs="Arial"/>
        </w:rPr>
        <w:t>ymagania Zamawiającego</w:t>
      </w:r>
      <w:r w:rsidRPr="00C17EF4">
        <w:rPr>
          <w:rFonts w:ascii="Arial" w:hAnsi="Arial" w:cs="Arial"/>
        </w:rPr>
        <w:t>.</w:t>
      </w:r>
    </w:p>
    <w:p w14:paraId="4DAC5021" w14:textId="509F9BB1" w:rsidR="00A413BC" w:rsidRPr="00C17EF4" w:rsidRDefault="004C5104" w:rsidP="00A154C9">
      <w:pPr>
        <w:pStyle w:val="Wcicienormalne"/>
        <w:rPr>
          <w:rFonts w:ascii="Arial" w:hAnsi="Arial" w:cs="Arial"/>
        </w:rPr>
      </w:pPr>
      <w:r w:rsidRPr="00C17EF4">
        <w:rPr>
          <w:rFonts w:ascii="Arial" w:hAnsi="Arial" w:cs="Arial"/>
        </w:rPr>
        <w:t>Wykonawca</w:t>
      </w:r>
      <w:r w:rsidR="00E164A4" w:rsidRPr="00C17EF4">
        <w:rPr>
          <w:rFonts w:ascii="Arial" w:hAnsi="Arial" w:cs="Arial"/>
        </w:rPr>
        <w:t xml:space="preserve"> </w:t>
      </w:r>
      <w:r w:rsidR="00A413BC" w:rsidRPr="00C17EF4">
        <w:rPr>
          <w:rFonts w:ascii="Arial" w:hAnsi="Arial" w:cs="Arial"/>
        </w:rPr>
        <w:t>będzie odpowiedzialny za opłacenie praw autorskich, ceł lub podatków, jeżeli będą wymagane</w:t>
      </w:r>
      <w:r w:rsidR="00E164A4" w:rsidRPr="00C17EF4">
        <w:rPr>
          <w:rFonts w:ascii="Arial" w:hAnsi="Arial" w:cs="Arial"/>
        </w:rPr>
        <w:t>.</w:t>
      </w:r>
      <w:r w:rsidR="00A413BC" w:rsidRPr="00C17EF4">
        <w:rPr>
          <w:rFonts w:ascii="Arial" w:hAnsi="Arial" w:cs="Arial"/>
        </w:rPr>
        <w:t xml:space="preserve"> Zamawiający nie dokona żadnej oddzielnej wypłaty z tytułu praw autorskich za </w:t>
      </w:r>
      <w:r w:rsidR="00E164A4" w:rsidRPr="00C17EF4">
        <w:rPr>
          <w:rFonts w:ascii="Arial" w:hAnsi="Arial" w:cs="Arial"/>
        </w:rPr>
        <w:t xml:space="preserve">dostarczone </w:t>
      </w:r>
      <w:r w:rsidR="00A413BC" w:rsidRPr="00C17EF4">
        <w:rPr>
          <w:rFonts w:ascii="Arial" w:hAnsi="Arial" w:cs="Arial"/>
        </w:rPr>
        <w:t>materiały i urządzenia</w:t>
      </w:r>
      <w:r w:rsidRPr="00C17EF4">
        <w:rPr>
          <w:rFonts w:ascii="Arial" w:hAnsi="Arial" w:cs="Arial"/>
        </w:rPr>
        <w:t>.</w:t>
      </w:r>
    </w:p>
    <w:p w14:paraId="7851037C" w14:textId="1624A5ED" w:rsidR="00A413BC" w:rsidRPr="00C17EF4" w:rsidRDefault="00E74AC6" w:rsidP="00A154C9">
      <w:pPr>
        <w:pStyle w:val="Wcicienormalne"/>
        <w:rPr>
          <w:rFonts w:ascii="Arial" w:hAnsi="Arial" w:cs="Arial"/>
        </w:rPr>
      </w:pPr>
      <w:r w:rsidRPr="00C17EF4">
        <w:rPr>
          <w:rFonts w:ascii="Arial" w:hAnsi="Arial" w:cs="Arial"/>
        </w:rPr>
        <w:t>U</w:t>
      </w:r>
      <w:r w:rsidR="00E164A4" w:rsidRPr="00C17EF4">
        <w:rPr>
          <w:rFonts w:ascii="Arial" w:hAnsi="Arial" w:cs="Arial"/>
        </w:rPr>
        <w:t xml:space="preserve">rządzenia </w:t>
      </w:r>
      <w:r w:rsidR="00A413BC" w:rsidRPr="00C17EF4">
        <w:rPr>
          <w:rFonts w:ascii="Arial" w:hAnsi="Arial" w:cs="Arial"/>
        </w:rPr>
        <w:t xml:space="preserve">powinny </w:t>
      </w:r>
      <w:r w:rsidR="00C3677F" w:rsidRPr="00C17EF4">
        <w:rPr>
          <w:rFonts w:ascii="Arial" w:hAnsi="Arial" w:cs="Arial"/>
        </w:rPr>
        <w:t>zosta</w:t>
      </w:r>
      <w:r w:rsidR="00A413BC" w:rsidRPr="00C17EF4">
        <w:rPr>
          <w:rFonts w:ascii="Arial" w:hAnsi="Arial" w:cs="Arial"/>
        </w:rPr>
        <w:t xml:space="preserve">ć dostarczone w </w:t>
      </w:r>
      <w:r w:rsidRPr="00C17EF4">
        <w:rPr>
          <w:rFonts w:ascii="Arial" w:hAnsi="Arial" w:cs="Arial"/>
        </w:rPr>
        <w:t>o</w:t>
      </w:r>
      <w:r w:rsidR="00A413BC" w:rsidRPr="00C17EF4">
        <w:rPr>
          <w:rFonts w:ascii="Arial" w:hAnsi="Arial" w:cs="Arial"/>
        </w:rPr>
        <w:t>pakowaniu producenta</w:t>
      </w:r>
      <w:r w:rsidRPr="00C17EF4">
        <w:rPr>
          <w:rFonts w:ascii="Arial" w:hAnsi="Arial" w:cs="Arial"/>
        </w:rPr>
        <w:t xml:space="preserve"> lub jego dystrybutora, zaopatrzonym w nazwę producenta i oznaczenie urządzenia</w:t>
      </w:r>
      <w:r w:rsidR="004C5104" w:rsidRPr="00C17EF4">
        <w:rPr>
          <w:rFonts w:ascii="Arial" w:hAnsi="Arial" w:cs="Arial"/>
        </w:rPr>
        <w:t>.</w:t>
      </w:r>
    </w:p>
    <w:p w14:paraId="0C7412AB" w14:textId="4EF071B3" w:rsidR="00781426" w:rsidRPr="00C17EF4" w:rsidRDefault="000A2F31" w:rsidP="00B31DF7">
      <w:pPr>
        <w:pStyle w:val="Nagwek2"/>
        <w:rPr>
          <w:rFonts w:ascii="Arial" w:hAnsi="Arial" w:cs="Arial"/>
        </w:rPr>
      </w:pPr>
      <w:bookmarkStart w:id="18" w:name="_Toc233277027"/>
      <w:bookmarkStart w:id="19" w:name="_Toc128467092"/>
      <w:r w:rsidRPr="00C17EF4">
        <w:rPr>
          <w:rFonts w:ascii="Arial" w:hAnsi="Arial" w:cs="Arial"/>
        </w:rPr>
        <w:t>Instrukcje obsługi i konserwacj</w:t>
      </w:r>
      <w:r w:rsidR="00781426" w:rsidRPr="00C17EF4">
        <w:rPr>
          <w:rFonts w:ascii="Arial" w:hAnsi="Arial" w:cs="Arial"/>
        </w:rPr>
        <w:t>i</w:t>
      </w:r>
      <w:bookmarkEnd w:id="18"/>
    </w:p>
    <w:p w14:paraId="6862FACA" w14:textId="1B102AFE" w:rsidR="00781426" w:rsidRPr="00C17EF4" w:rsidRDefault="00781426" w:rsidP="00E8442B">
      <w:pPr>
        <w:pStyle w:val="Tekstpodstawowy2"/>
        <w:ind w:left="709"/>
        <w:rPr>
          <w:rFonts w:cs="Arial"/>
          <w:szCs w:val="22"/>
        </w:rPr>
      </w:pPr>
      <w:r w:rsidRPr="00C17EF4">
        <w:rPr>
          <w:rFonts w:cs="Arial"/>
          <w:szCs w:val="22"/>
        </w:rPr>
        <w:t>Wykonawca dostarczy</w:t>
      </w:r>
      <w:r w:rsidR="000F7835" w:rsidRPr="00C17EF4">
        <w:rPr>
          <w:rFonts w:cs="Arial"/>
          <w:szCs w:val="22"/>
        </w:rPr>
        <w:t xml:space="preserve"> do odbioru</w:t>
      </w:r>
      <w:r w:rsidRPr="00C17EF4">
        <w:rPr>
          <w:rFonts w:cs="Arial"/>
          <w:szCs w:val="22"/>
        </w:rPr>
        <w:t xml:space="preserve"> instrukcję obsługi w języku polskim w wersji elektronicznej na pamięci przenośnej USB </w:t>
      </w:r>
      <w:r w:rsidR="000F7835" w:rsidRPr="00C17EF4">
        <w:rPr>
          <w:rFonts w:cs="Arial"/>
          <w:szCs w:val="22"/>
        </w:rPr>
        <w:t xml:space="preserve">3.0 </w:t>
      </w:r>
      <w:r w:rsidRPr="00C17EF4">
        <w:rPr>
          <w:rFonts w:cs="Arial"/>
          <w:szCs w:val="22"/>
        </w:rPr>
        <w:t>i papierowej</w:t>
      </w:r>
      <w:r w:rsidR="004C5104" w:rsidRPr="00C17EF4">
        <w:rPr>
          <w:rFonts w:cs="Arial"/>
          <w:szCs w:val="22"/>
        </w:rPr>
        <w:t>,</w:t>
      </w:r>
      <w:r w:rsidRPr="00C17EF4">
        <w:rPr>
          <w:rFonts w:cs="Arial"/>
          <w:szCs w:val="22"/>
        </w:rPr>
        <w:t xml:space="preserve"> które będą zawierać:</w:t>
      </w:r>
    </w:p>
    <w:p w14:paraId="383BF33F" w14:textId="77777777" w:rsidR="00781426" w:rsidRPr="00C17EF4" w:rsidRDefault="00781426" w:rsidP="00A154C9">
      <w:pPr>
        <w:numPr>
          <w:ilvl w:val="0"/>
          <w:numId w:val="10"/>
        </w:numPr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17EF4">
        <w:rPr>
          <w:rFonts w:ascii="Arial" w:hAnsi="Arial" w:cs="Arial"/>
          <w:sz w:val="22"/>
          <w:szCs w:val="22"/>
        </w:rPr>
        <w:t>wyczerpujący opis zakresu działania i możliwości jakie posiada urządzenie;</w:t>
      </w:r>
    </w:p>
    <w:p w14:paraId="6EEF85E2" w14:textId="01B1B0D6" w:rsidR="00781426" w:rsidRPr="00C17EF4" w:rsidRDefault="00781426" w:rsidP="00A154C9">
      <w:pPr>
        <w:numPr>
          <w:ilvl w:val="0"/>
          <w:numId w:val="10"/>
        </w:numPr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17EF4">
        <w:rPr>
          <w:rFonts w:ascii="Arial" w:hAnsi="Arial" w:cs="Arial"/>
          <w:sz w:val="22"/>
          <w:szCs w:val="22"/>
        </w:rPr>
        <w:t>instrukcję podłączenia urządzenia;</w:t>
      </w:r>
    </w:p>
    <w:p w14:paraId="52D5E550" w14:textId="427410C3" w:rsidR="00A452EC" w:rsidRPr="00C17EF4" w:rsidRDefault="00781426" w:rsidP="00A154C9">
      <w:pPr>
        <w:pStyle w:val="Tekstpodstawowy2"/>
        <w:numPr>
          <w:ilvl w:val="0"/>
          <w:numId w:val="10"/>
        </w:numPr>
        <w:spacing w:before="0" w:line="276" w:lineRule="auto"/>
        <w:rPr>
          <w:rFonts w:cs="Arial"/>
          <w:szCs w:val="22"/>
        </w:rPr>
      </w:pPr>
      <w:r w:rsidRPr="00C17EF4">
        <w:rPr>
          <w:rFonts w:cs="Arial"/>
          <w:szCs w:val="22"/>
        </w:rPr>
        <w:t>wyczerpującą instrukcję obsługi</w:t>
      </w:r>
      <w:r w:rsidR="00A452EC" w:rsidRPr="00C17EF4">
        <w:rPr>
          <w:rFonts w:cs="Arial"/>
          <w:szCs w:val="22"/>
        </w:rPr>
        <w:t>;</w:t>
      </w:r>
    </w:p>
    <w:p w14:paraId="18D9AF14" w14:textId="54CE966D" w:rsidR="00781426" w:rsidRPr="00C17EF4" w:rsidRDefault="00A452EC" w:rsidP="00A154C9">
      <w:pPr>
        <w:pStyle w:val="Tekstpodstawowy2"/>
        <w:numPr>
          <w:ilvl w:val="0"/>
          <w:numId w:val="10"/>
        </w:numPr>
        <w:spacing w:before="0" w:after="240" w:line="276" w:lineRule="auto"/>
        <w:rPr>
          <w:rFonts w:cs="Arial"/>
          <w:szCs w:val="22"/>
        </w:rPr>
      </w:pPr>
      <w:r w:rsidRPr="00C17EF4">
        <w:rPr>
          <w:rFonts w:cs="Arial"/>
          <w:szCs w:val="22"/>
        </w:rPr>
        <w:t>instrukcję</w:t>
      </w:r>
      <w:r w:rsidR="00781426" w:rsidRPr="00C17EF4">
        <w:rPr>
          <w:rFonts w:cs="Arial"/>
          <w:szCs w:val="22"/>
        </w:rPr>
        <w:t xml:space="preserve"> konfiguracji urządzenia</w:t>
      </w:r>
      <w:r w:rsidR="004C5104" w:rsidRPr="00C17EF4">
        <w:rPr>
          <w:rFonts w:cs="Arial"/>
          <w:szCs w:val="22"/>
        </w:rPr>
        <w:t>.</w:t>
      </w:r>
    </w:p>
    <w:p w14:paraId="5644AA1D" w14:textId="28CA55F4" w:rsidR="00307FF5" w:rsidRPr="00C17EF4" w:rsidRDefault="00307FF5" w:rsidP="00307FF5">
      <w:pPr>
        <w:pStyle w:val="Tekstpodstawowy2"/>
        <w:spacing w:before="0" w:after="240" w:line="276" w:lineRule="auto"/>
        <w:ind w:left="709"/>
        <w:rPr>
          <w:rFonts w:cs="Arial"/>
          <w:szCs w:val="22"/>
        </w:rPr>
      </w:pPr>
      <w:r w:rsidRPr="00C17EF4">
        <w:rPr>
          <w:rFonts w:cs="Arial"/>
          <w:szCs w:val="22"/>
        </w:rPr>
        <w:t xml:space="preserve">Wykonawca przeprowadzi także instruktaż wyznaczonego personelu Zamawiającego w zakresie obsługi </w:t>
      </w:r>
      <w:r w:rsidR="00586C15" w:rsidRPr="00C17EF4">
        <w:rPr>
          <w:rFonts w:cs="Arial"/>
          <w:szCs w:val="22"/>
        </w:rPr>
        <w:t>dostarczonych urządzeń</w:t>
      </w:r>
      <w:r w:rsidRPr="00C17EF4">
        <w:rPr>
          <w:rFonts w:cs="Arial"/>
          <w:szCs w:val="22"/>
        </w:rPr>
        <w:t>.</w:t>
      </w:r>
    </w:p>
    <w:p w14:paraId="0FB05744" w14:textId="2648DDB0" w:rsidR="005D6F90" w:rsidRPr="00C17EF4" w:rsidRDefault="00781426" w:rsidP="00B31DF7">
      <w:pPr>
        <w:pStyle w:val="Nagwek2"/>
        <w:rPr>
          <w:rFonts w:ascii="Arial" w:hAnsi="Arial" w:cs="Arial"/>
        </w:rPr>
      </w:pPr>
      <w:bookmarkStart w:id="20" w:name="_Toc233277028"/>
      <w:r w:rsidRPr="00C17EF4">
        <w:rPr>
          <w:rFonts w:ascii="Arial" w:hAnsi="Arial" w:cs="Arial"/>
        </w:rPr>
        <w:lastRenderedPageBreak/>
        <w:t xml:space="preserve">Oprogramowanie </w:t>
      </w:r>
      <w:bookmarkEnd w:id="19"/>
      <w:r w:rsidR="00723466" w:rsidRPr="00C17EF4">
        <w:rPr>
          <w:rFonts w:ascii="Arial" w:hAnsi="Arial" w:cs="Arial"/>
        </w:rPr>
        <w:t>do obsługi</w:t>
      </w:r>
      <w:bookmarkEnd w:id="20"/>
    </w:p>
    <w:p w14:paraId="313343B4" w14:textId="3090E59F" w:rsidR="00F5699E" w:rsidRPr="00C17EF4" w:rsidRDefault="00781426" w:rsidP="00781426">
      <w:pPr>
        <w:pStyle w:val="Tekstpodstawowy2"/>
        <w:spacing w:after="240"/>
        <w:ind w:left="709"/>
        <w:rPr>
          <w:rFonts w:cs="Arial"/>
          <w:szCs w:val="22"/>
        </w:rPr>
      </w:pPr>
      <w:r w:rsidRPr="00C17EF4">
        <w:rPr>
          <w:rFonts w:cs="Arial"/>
          <w:szCs w:val="22"/>
        </w:rPr>
        <w:t>Wykonawca dostarczy Zamawiającemu niezabezpieczone hasłem oprogramowanie do</w:t>
      </w:r>
      <w:r w:rsidR="00703A37" w:rsidRPr="00C17EF4">
        <w:rPr>
          <w:rFonts w:cs="Arial"/>
          <w:szCs w:val="22"/>
        </w:rPr>
        <w:t> </w:t>
      </w:r>
      <w:r w:rsidRPr="00C17EF4">
        <w:rPr>
          <w:rFonts w:cs="Arial"/>
          <w:szCs w:val="22"/>
        </w:rPr>
        <w:t>konfiguracji</w:t>
      </w:r>
      <w:r w:rsidR="009C10FF" w:rsidRPr="00C17EF4">
        <w:rPr>
          <w:rFonts w:cs="Arial"/>
          <w:szCs w:val="22"/>
        </w:rPr>
        <w:t xml:space="preserve"> urządzenia oraz </w:t>
      </w:r>
      <w:r w:rsidR="00723466" w:rsidRPr="00C17EF4">
        <w:rPr>
          <w:rFonts w:cs="Arial"/>
          <w:szCs w:val="22"/>
        </w:rPr>
        <w:t xml:space="preserve">odczytu </w:t>
      </w:r>
      <w:r w:rsidR="009C10FF" w:rsidRPr="00C17EF4">
        <w:rPr>
          <w:rFonts w:cs="Arial"/>
          <w:szCs w:val="22"/>
        </w:rPr>
        <w:t>i</w:t>
      </w:r>
      <w:r w:rsidR="00723466" w:rsidRPr="00C17EF4">
        <w:rPr>
          <w:rFonts w:cs="Arial"/>
          <w:szCs w:val="22"/>
        </w:rPr>
        <w:t xml:space="preserve"> </w:t>
      </w:r>
      <w:r w:rsidR="000663B1" w:rsidRPr="00C17EF4">
        <w:rPr>
          <w:rFonts w:cs="Arial"/>
          <w:szCs w:val="22"/>
        </w:rPr>
        <w:t>przetwarzania danych</w:t>
      </w:r>
      <w:r w:rsidR="00723466" w:rsidRPr="00C17EF4">
        <w:rPr>
          <w:rFonts w:cs="Arial"/>
          <w:szCs w:val="22"/>
        </w:rPr>
        <w:t xml:space="preserve"> </w:t>
      </w:r>
      <w:r w:rsidR="001443A2" w:rsidRPr="00C17EF4">
        <w:rPr>
          <w:rFonts w:cs="Arial"/>
          <w:szCs w:val="22"/>
        </w:rPr>
        <w:t xml:space="preserve">pomiarowych </w:t>
      </w:r>
      <w:r w:rsidRPr="00C17EF4">
        <w:rPr>
          <w:rFonts w:cs="Arial"/>
          <w:szCs w:val="22"/>
        </w:rPr>
        <w:t>dla potrzeb działalności Zamawiającego. Wraz z</w:t>
      </w:r>
      <w:r w:rsidR="00051846" w:rsidRPr="00C17EF4">
        <w:rPr>
          <w:rFonts w:cs="Arial"/>
          <w:szCs w:val="22"/>
        </w:rPr>
        <w:t> </w:t>
      </w:r>
      <w:r w:rsidRPr="00C17EF4">
        <w:rPr>
          <w:rFonts w:cs="Arial"/>
          <w:szCs w:val="22"/>
        </w:rPr>
        <w:t>powyższym oprogramowaniem Wykonawca przekaże Zamawiającemu wszelką niezbędną dokumentację dotyczącą oprogramowania, w tym instrukcje korzystania z</w:t>
      </w:r>
      <w:r w:rsidR="00B30B0C" w:rsidRPr="00C17EF4">
        <w:rPr>
          <w:rFonts w:cs="Arial"/>
          <w:szCs w:val="22"/>
        </w:rPr>
        <w:t> </w:t>
      </w:r>
      <w:r w:rsidRPr="00C17EF4">
        <w:rPr>
          <w:rFonts w:cs="Arial"/>
          <w:szCs w:val="22"/>
        </w:rPr>
        <w:t xml:space="preserve">oprogramowania, jak również umowę licencyjną oraz warunki licencyjne (przykładowo tzw. Umowę Licencyjną Użytkownika Końcowego (EULA)) umożliwiające Zamawiającemu </w:t>
      </w:r>
      <w:bookmarkStart w:id="21" w:name="_Hlk191454211"/>
      <w:r w:rsidR="009C10FF" w:rsidRPr="00C17EF4">
        <w:rPr>
          <w:rFonts w:cs="Arial"/>
          <w:szCs w:val="22"/>
        </w:rPr>
        <w:t>konfigurację urządze</w:t>
      </w:r>
      <w:r w:rsidR="0039525C" w:rsidRPr="00C17EF4">
        <w:rPr>
          <w:rFonts w:cs="Arial"/>
          <w:szCs w:val="22"/>
        </w:rPr>
        <w:t>nia</w:t>
      </w:r>
      <w:r w:rsidR="009C10FF" w:rsidRPr="00C17EF4">
        <w:rPr>
          <w:rFonts w:cs="Arial"/>
          <w:szCs w:val="22"/>
        </w:rPr>
        <w:t xml:space="preserve"> oraz odczyty i </w:t>
      </w:r>
      <w:r w:rsidR="004B3BB3" w:rsidRPr="00C17EF4">
        <w:rPr>
          <w:rFonts w:cs="Arial"/>
          <w:szCs w:val="22"/>
        </w:rPr>
        <w:t xml:space="preserve">przetwarzanie </w:t>
      </w:r>
      <w:r w:rsidR="00A05462" w:rsidRPr="00C17EF4">
        <w:rPr>
          <w:rFonts w:cs="Arial"/>
          <w:szCs w:val="22"/>
        </w:rPr>
        <w:t>danych pomiarowych</w:t>
      </w:r>
      <w:r w:rsidR="009C10FF" w:rsidRPr="00C17EF4">
        <w:rPr>
          <w:rFonts w:cs="Arial"/>
          <w:szCs w:val="22"/>
        </w:rPr>
        <w:t xml:space="preserve">. </w:t>
      </w:r>
      <w:bookmarkEnd w:id="21"/>
      <w:r w:rsidRPr="00C17EF4">
        <w:rPr>
          <w:rFonts w:cs="Arial"/>
          <w:szCs w:val="22"/>
        </w:rPr>
        <w:t xml:space="preserve">Wykonawca zagwarantuje, że </w:t>
      </w:r>
      <w:r w:rsidR="00F5699E" w:rsidRPr="00C17EF4">
        <w:rPr>
          <w:rFonts w:cs="Arial"/>
          <w:szCs w:val="22"/>
        </w:rPr>
        <w:t>liczba</w:t>
      </w:r>
      <w:r w:rsidRPr="00C17EF4">
        <w:rPr>
          <w:rFonts w:cs="Arial"/>
          <w:szCs w:val="22"/>
        </w:rPr>
        <w:t xml:space="preserve"> i</w:t>
      </w:r>
      <w:r w:rsidR="00E13D67" w:rsidRPr="00C17EF4">
        <w:rPr>
          <w:rFonts w:cs="Arial"/>
          <w:szCs w:val="22"/>
        </w:rPr>
        <w:t> </w:t>
      </w:r>
      <w:r w:rsidRPr="00C17EF4">
        <w:rPr>
          <w:rFonts w:cs="Arial"/>
          <w:szCs w:val="22"/>
        </w:rPr>
        <w:t xml:space="preserve">zakres licencji będą adekwatne do wymogów Zamawiającego, tzn.  </w:t>
      </w:r>
      <w:r w:rsidR="00F5699E" w:rsidRPr="00C17EF4">
        <w:rPr>
          <w:rFonts w:cs="Arial"/>
          <w:szCs w:val="22"/>
        </w:rPr>
        <w:t xml:space="preserve">Zamawiający będzie uprawniony do niezakłóconego korzystania z dostarczonego oprogramowania na potrzeby </w:t>
      </w:r>
      <w:bookmarkStart w:id="22" w:name="_Hlk191454553"/>
      <w:r w:rsidR="00F744C7" w:rsidRPr="00C17EF4">
        <w:rPr>
          <w:rFonts w:cs="Arial"/>
          <w:szCs w:val="22"/>
        </w:rPr>
        <w:t xml:space="preserve">konfiguracji urządzeń oraz </w:t>
      </w:r>
      <w:r w:rsidR="006940F6" w:rsidRPr="00C17EF4">
        <w:rPr>
          <w:rFonts w:cs="Arial"/>
          <w:szCs w:val="22"/>
        </w:rPr>
        <w:t xml:space="preserve">odczytu </w:t>
      </w:r>
      <w:r w:rsidR="00F744C7" w:rsidRPr="00C17EF4">
        <w:rPr>
          <w:rFonts w:cs="Arial"/>
          <w:szCs w:val="22"/>
        </w:rPr>
        <w:t xml:space="preserve">i </w:t>
      </w:r>
      <w:r w:rsidR="006940F6" w:rsidRPr="00C17EF4">
        <w:rPr>
          <w:rFonts w:cs="Arial"/>
          <w:szCs w:val="22"/>
        </w:rPr>
        <w:t>przetwarzania danych</w:t>
      </w:r>
      <w:r w:rsidR="00F744C7" w:rsidRPr="00C17EF4">
        <w:rPr>
          <w:rFonts w:cs="Arial"/>
          <w:szCs w:val="22"/>
        </w:rPr>
        <w:t xml:space="preserve"> </w:t>
      </w:r>
      <w:bookmarkEnd w:id="22"/>
      <w:r w:rsidR="00F5699E" w:rsidRPr="00C17EF4">
        <w:rPr>
          <w:rFonts w:cs="Arial"/>
          <w:szCs w:val="22"/>
        </w:rPr>
        <w:t>przez okres minimum 20</w:t>
      </w:r>
      <w:r w:rsidR="00F744C7" w:rsidRPr="00C17EF4">
        <w:rPr>
          <w:rFonts w:cs="Arial"/>
          <w:szCs w:val="22"/>
        </w:rPr>
        <w:t> </w:t>
      </w:r>
      <w:r w:rsidR="00F5699E" w:rsidRPr="00C17EF4">
        <w:rPr>
          <w:rFonts w:cs="Arial"/>
          <w:szCs w:val="22"/>
        </w:rPr>
        <w:t xml:space="preserve">lat od daty </w:t>
      </w:r>
      <w:r w:rsidR="00DC596F" w:rsidRPr="00C17EF4">
        <w:rPr>
          <w:rFonts w:cs="Arial"/>
          <w:szCs w:val="22"/>
        </w:rPr>
        <w:t>o</w:t>
      </w:r>
      <w:r w:rsidR="00F5699E" w:rsidRPr="00C17EF4">
        <w:rPr>
          <w:rFonts w:cs="Arial"/>
          <w:szCs w:val="22"/>
        </w:rPr>
        <w:t xml:space="preserve">dbioru </w:t>
      </w:r>
      <w:r w:rsidR="00DC596F" w:rsidRPr="00C17EF4">
        <w:rPr>
          <w:rFonts w:cs="Arial"/>
          <w:szCs w:val="22"/>
        </w:rPr>
        <w:t>k</w:t>
      </w:r>
      <w:r w:rsidR="00F5699E" w:rsidRPr="00C17EF4">
        <w:rPr>
          <w:rFonts w:cs="Arial"/>
          <w:szCs w:val="22"/>
        </w:rPr>
        <w:t>ońcowego</w:t>
      </w:r>
      <w:r w:rsidR="00DC596F" w:rsidRPr="00C17EF4">
        <w:rPr>
          <w:rFonts w:cs="Arial"/>
          <w:szCs w:val="22"/>
        </w:rPr>
        <w:t xml:space="preserve"> przedmiotu zamówienia</w:t>
      </w:r>
      <w:r w:rsidR="00F5699E" w:rsidRPr="00C17EF4">
        <w:rPr>
          <w:rFonts w:cs="Arial"/>
          <w:szCs w:val="22"/>
        </w:rPr>
        <w:t>.</w:t>
      </w:r>
      <w:r w:rsidRPr="00C17EF4">
        <w:rPr>
          <w:rFonts w:cs="Arial"/>
          <w:szCs w:val="22"/>
        </w:rPr>
        <w:t xml:space="preserve"> </w:t>
      </w:r>
    </w:p>
    <w:p w14:paraId="5967E870" w14:textId="75F0606C" w:rsidR="00274AE0" w:rsidRPr="00C17EF4" w:rsidRDefault="00274AE0" w:rsidP="00E6748D">
      <w:pPr>
        <w:pStyle w:val="Tekstpodstawowy2"/>
        <w:spacing w:after="240"/>
        <w:ind w:left="709"/>
        <w:rPr>
          <w:rFonts w:cs="Arial"/>
          <w:szCs w:val="22"/>
        </w:rPr>
      </w:pPr>
      <w:r w:rsidRPr="00C17EF4">
        <w:rPr>
          <w:rFonts w:cs="Arial"/>
          <w:szCs w:val="22"/>
        </w:rPr>
        <w:t>Jeżeli rozwiązania w oferowanych urządzeniach umożliwiają ich konfigurację oraz odczyt i przetwarzanie danych</w:t>
      </w:r>
      <w:r w:rsidR="001443A2" w:rsidRPr="00C17EF4">
        <w:rPr>
          <w:rFonts w:cs="Arial"/>
          <w:szCs w:val="22"/>
        </w:rPr>
        <w:t xml:space="preserve"> pomiarowych</w:t>
      </w:r>
      <w:r w:rsidRPr="00C17EF4">
        <w:rPr>
          <w:rFonts w:cs="Arial"/>
          <w:szCs w:val="22"/>
        </w:rPr>
        <w:t xml:space="preserve"> bez konieczności instalowania dedykowanego, licencjonowanego oprogramowania producenta, Zamawiający dopuszcza takie rozwiązanie pod warunkiem kompatybilności z powszechnie dostępnymi systemami operacyjnymi</w:t>
      </w:r>
      <w:r w:rsidR="006940F6" w:rsidRPr="00C17EF4">
        <w:rPr>
          <w:rFonts w:cs="Arial"/>
          <w:szCs w:val="22"/>
        </w:rPr>
        <w:t>.</w:t>
      </w:r>
    </w:p>
    <w:p w14:paraId="59FF995B" w14:textId="1A9175FB" w:rsidR="00781426" w:rsidRPr="00C17EF4" w:rsidRDefault="00781426" w:rsidP="00E6748D">
      <w:pPr>
        <w:pStyle w:val="Tekstpodstawowy2"/>
        <w:spacing w:after="240"/>
        <w:ind w:left="709"/>
        <w:rPr>
          <w:rFonts w:cs="Arial"/>
          <w:szCs w:val="22"/>
        </w:rPr>
      </w:pPr>
      <w:r w:rsidRPr="00C17EF4">
        <w:rPr>
          <w:rFonts w:cs="Arial"/>
          <w:szCs w:val="22"/>
        </w:rPr>
        <w:t xml:space="preserve">Zamawiający jednocześnie informuje Wykonawcę, iż dysponuje powszechnie stosowanymi </w:t>
      </w:r>
      <w:r w:rsidR="0046745C" w:rsidRPr="00C17EF4">
        <w:rPr>
          <w:rFonts w:cs="Arial"/>
          <w:szCs w:val="22"/>
        </w:rPr>
        <w:t xml:space="preserve">komputerami </w:t>
      </w:r>
      <w:r w:rsidRPr="00C17EF4">
        <w:rPr>
          <w:rFonts w:cs="Arial"/>
          <w:szCs w:val="22"/>
        </w:rPr>
        <w:t xml:space="preserve">z systemem operacyjnym Windows 10 lub 11, wyposażonymi w złącza USB i LAN oraz łączność Wi-Fi i Bluetooth.  </w:t>
      </w:r>
    </w:p>
    <w:p w14:paraId="73055C30" w14:textId="597437BD" w:rsidR="004747A1" w:rsidRPr="00C17EF4" w:rsidRDefault="00781426" w:rsidP="00E6748D">
      <w:pPr>
        <w:suppressAutoHyphens/>
        <w:ind w:left="708"/>
        <w:jc w:val="both"/>
        <w:rPr>
          <w:rFonts w:ascii="Arial" w:hAnsi="Arial" w:cs="Arial"/>
          <w:sz w:val="22"/>
          <w:szCs w:val="22"/>
        </w:rPr>
      </w:pPr>
      <w:r w:rsidRPr="00C17EF4">
        <w:rPr>
          <w:rFonts w:ascii="Arial" w:hAnsi="Arial" w:cs="Arial"/>
          <w:sz w:val="22"/>
          <w:szCs w:val="22"/>
        </w:rPr>
        <w:t>Wykonawca przeprowadzi także instruktaż wyznaczonego personelu Zamawiającego w</w:t>
      </w:r>
      <w:r w:rsidR="009B10A7" w:rsidRPr="00C17EF4">
        <w:rPr>
          <w:rFonts w:ascii="Arial" w:hAnsi="Arial" w:cs="Arial"/>
          <w:sz w:val="22"/>
          <w:szCs w:val="22"/>
        </w:rPr>
        <w:t> </w:t>
      </w:r>
      <w:r w:rsidRPr="00C17EF4">
        <w:rPr>
          <w:rFonts w:ascii="Arial" w:hAnsi="Arial" w:cs="Arial"/>
          <w:sz w:val="22"/>
          <w:szCs w:val="22"/>
        </w:rPr>
        <w:t>zakresie obsługi dostarczonego oprogramowania</w:t>
      </w:r>
      <w:r w:rsidRPr="00C17EF4">
        <w:rPr>
          <w:rFonts w:ascii="Arial" w:hAnsi="Arial" w:cs="Arial"/>
          <w:color w:val="FF0000"/>
          <w:sz w:val="22"/>
          <w:szCs w:val="22"/>
        </w:rPr>
        <w:t xml:space="preserve"> </w:t>
      </w:r>
      <w:r w:rsidR="00586C15" w:rsidRPr="00C17EF4">
        <w:rPr>
          <w:rFonts w:ascii="Arial" w:hAnsi="Arial" w:cs="Arial"/>
          <w:sz w:val="22"/>
          <w:szCs w:val="22"/>
        </w:rPr>
        <w:t>do konfiguracji urządzenia oraz odczytu i przetwarzania danych pomiarowych</w:t>
      </w:r>
      <w:r w:rsidR="00F744C7" w:rsidRPr="00C17EF4">
        <w:rPr>
          <w:rFonts w:ascii="Arial" w:hAnsi="Arial" w:cs="Arial"/>
          <w:sz w:val="22"/>
          <w:szCs w:val="22"/>
        </w:rPr>
        <w:t>.</w:t>
      </w:r>
    </w:p>
    <w:p w14:paraId="48256D4D" w14:textId="374A751E" w:rsidR="00884A3D" w:rsidRPr="00C17EF4" w:rsidRDefault="00441CCC" w:rsidP="00E6748D">
      <w:pPr>
        <w:pStyle w:val="nagwk1"/>
        <w:numPr>
          <w:ilvl w:val="0"/>
          <w:numId w:val="22"/>
        </w:numPr>
        <w:rPr>
          <w:rFonts w:ascii="Arial" w:hAnsi="Arial" w:cs="Arial"/>
        </w:rPr>
      </w:pPr>
      <w:bookmarkStart w:id="23" w:name="_Toc130197749"/>
      <w:bookmarkStart w:id="24" w:name="_Toc130197801"/>
      <w:bookmarkStart w:id="25" w:name="_Toc130198970"/>
      <w:bookmarkStart w:id="26" w:name="_Toc130202548"/>
      <w:bookmarkStart w:id="27" w:name="_Toc130202606"/>
      <w:bookmarkStart w:id="28" w:name="__RefHeading___Toc480366092"/>
      <w:bookmarkStart w:id="29" w:name="__RefHeading___Toc480366093"/>
      <w:bookmarkStart w:id="30" w:name="_Toc233277029"/>
      <w:bookmarkEnd w:id="23"/>
      <w:bookmarkEnd w:id="24"/>
      <w:bookmarkEnd w:id="25"/>
      <w:bookmarkEnd w:id="26"/>
      <w:bookmarkEnd w:id="27"/>
      <w:bookmarkEnd w:id="28"/>
      <w:bookmarkEnd w:id="29"/>
      <w:r w:rsidRPr="00C17EF4">
        <w:rPr>
          <w:rFonts w:ascii="Arial" w:hAnsi="Arial" w:cs="Arial"/>
        </w:rPr>
        <w:t>Wymagania szczegółowe Zamawiającego</w:t>
      </w:r>
      <w:r w:rsidR="006F2F03" w:rsidRPr="00C17EF4">
        <w:rPr>
          <w:rFonts w:ascii="Arial" w:hAnsi="Arial" w:cs="Arial"/>
        </w:rPr>
        <w:t>:</w:t>
      </w:r>
      <w:bookmarkEnd w:id="30"/>
    </w:p>
    <w:p w14:paraId="6902F1C6" w14:textId="3E62B556" w:rsidR="006B5165" w:rsidRPr="00C17EF4" w:rsidRDefault="00C3677F" w:rsidP="006B5165">
      <w:pPr>
        <w:spacing w:before="120" w:after="120"/>
        <w:ind w:left="851"/>
        <w:jc w:val="both"/>
        <w:rPr>
          <w:rFonts w:ascii="Arial" w:hAnsi="Arial" w:cs="Arial"/>
          <w:color w:val="FF0000"/>
          <w:sz w:val="22"/>
          <w:szCs w:val="22"/>
        </w:rPr>
      </w:pPr>
      <w:bookmarkStart w:id="31" w:name="_Toc89172966"/>
      <w:bookmarkStart w:id="32" w:name="_Toc89174227"/>
      <w:bookmarkStart w:id="33" w:name="_Toc89177590"/>
      <w:bookmarkStart w:id="34" w:name="_Toc89177873"/>
      <w:bookmarkEnd w:id="31"/>
      <w:bookmarkEnd w:id="32"/>
      <w:bookmarkEnd w:id="33"/>
      <w:bookmarkEnd w:id="34"/>
      <w:r w:rsidRPr="00C17EF4">
        <w:rPr>
          <w:rFonts w:ascii="Arial" w:hAnsi="Arial" w:cs="Arial"/>
          <w:sz w:val="22"/>
          <w:szCs w:val="22"/>
        </w:rPr>
        <w:t xml:space="preserve">Wykonawca dostarczy </w:t>
      </w:r>
      <w:r w:rsidR="003E399B" w:rsidRPr="00C17EF4">
        <w:rPr>
          <w:rFonts w:ascii="Arial" w:hAnsi="Arial" w:cs="Arial"/>
          <w:sz w:val="22"/>
          <w:szCs w:val="22"/>
        </w:rPr>
        <w:t>2</w:t>
      </w:r>
      <w:r w:rsidR="00CE1FB1" w:rsidRPr="00C17EF4">
        <w:rPr>
          <w:rFonts w:ascii="Arial" w:hAnsi="Arial" w:cs="Arial"/>
          <w:sz w:val="22"/>
          <w:szCs w:val="22"/>
        </w:rPr>
        <w:t xml:space="preserve"> </w:t>
      </w:r>
      <w:r w:rsidR="00AD413C" w:rsidRPr="00C17EF4">
        <w:rPr>
          <w:rFonts w:ascii="Arial" w:hAnsi="Arial" w:cs="Arial"/>
          <w:sz w:val="22"/>
          <w:szCs w:val="22"/>
        </w:rPr>
        <w:t>przenośn</w:t>
      </w:r>
      <w:r w:rsidR="003E399B" w:rsidRPr="00C17EF4">
        <w:rPr>
          <w:rFonts w:ascii="Arial" w:hAnsi="Arial" w:cs="Arial"/>
          <w:sz w:val="22"/>
          <w:szCs w:val="22"/>
        </w:rPr>
        <w:t>e</w:t>
      </w:r>
      <w:r w:rsidR="00AD413C" w:rsidRPr="00C17EF4">
        <w:rPr>
          <w:rFonts w:ascii="Arial" w:hAnsi="Arial" w:cs="Arial"/>
          <w:sz w:val="22"/>
          <w:szCs w:val="22"/>
        </w:rPr>
        <w:t xml:space="preserve"> </w:t>
      </w:r>
      <w:r w:rsidR="001F5145" w:rsidRPr="00C17EF4">
        <w:rPr>
          <w:rFonts w:ascii="Arial" w:hAnsi="Arial" w:cs="Arial"/>
          <w:sz w:val="22"/>
          <w:szCs w:val="22"/>
        </w:rPr>
        <w:t>przepływomierze ultradźwiękowe</w:t>
      </w:r>
      <w:r w:rsidR="00ED3A72" w:rsidRPr="00C17EF4">
        <w:rPr>
          <w:rFonts w:ascii="Arial" w:hAnsi="Arial" w:cs="Arial"/>
          <w:sz w:val="22"/>
          <w:szCs w:val="22"/>
        </w:rPr>
        <w:t xml:space="preserve"> oraz 2 mierniki grubości ścianek</w:t>
      </w:r>
      <w:r w:rsidR="001F5145" w:rsidRPr="00C17EF4">
        <w:rPr>
          <w:rFonts w:ascii="Arial" w:hAnsi="Arial" w:cs="Arial"/>
          <w:sz w:val="22"/>
          <w:szCs w:val="22"/>
        </w:rPr>
        <w:t xml:space="preserve"> do wykonywania pomiarów</w:t>
      </w:r>
      <w:r w:rsidR="003E399B" w:rsidRPr="00C17EF4">
        <w:rPr>
          <w:rFonts w:ascii="Arial" w:hAnsi="Arial" w:cs="Arial"/>
          <w:sz w:val="22"/>
          <w:szCs w:val="22"/>
        </w:rPr>
        <w:t xml:space="preserve"> </w:t>
      </w:r>
      <w:r w:rsidR="00657C48" w:rsidRPr="00C17EF4">
        <w:rPr>
          <w:rFonts w:ascii="Arial" w:hAnsi="Arial" w:cs="Arial"/>
          <w:sz w:val="22"/>
          <w:szCs w:val="22"/>
        </w:rPr>
        <w:t>na sieci wodociągowej</w:t>
      </w:r>
      <w:r w:rsidR="00067F6B" w:rsidRPr="00C17EF4">
        <w:rPr>
          <w:rFonts w:ascii="Arial" w:hAnsi="Arial" w:cs="Arial"/>
          <w:sz w:val="22"/>
          <w:szCs w:val="22"/>
        </w:rPr>
        <w:t xml:space="preserve"> bez ingerencji w</w:t>
      </w:r>
      <w:r w:rsidR="00AF7C97" w:rsidRPr="00C17EF4">
        <w:rPr>
          <w:rFonts w:ascii="Arial" w:hAnsi="Arial" w:cs="Arial"/>
          <w:sz w:val="22"/>
          <w:szCs w:val="22"/>
        </w:rPr>
        <w:t> </w:t>
      </w:r>
      <w:r w:rsidR="00067F6B" w:rsidRPr="00C17EF4">
        <w:rPr>
          <w:rFonts w:ascii="Arial" w:hAnsi="Arial" w:cs="Arial"/>
          <w:sz w:val="22"/>
          <w:szCs w:val="22"/>
        </w:rPr>
        <w:t>rurociąg</w:t>
      </w:r>
      <w:r w:rsidR="00321DE4" w:rsidRPr="00C17EF4">
        <w:rPr>
          <w:rFonts w:ascii="Arial" w:hAnsi="Arial" w:cs="Arial"/>
          <w:sz w:val="22"/>
          <w:szCs w:val="22"/>
        </w:rPr>
        <w:t>.</w:t>
      </w:r>
      <w:r w:rsidR="006B5165" w:rsidRPr="00C17EF4">
        <w:rPr>
          <w:rFonts w:ascii="Arial" w:hAnsi="Arial" w:cs="Arial"/>
          <w:sz w:val="22"/>
          <w:szCs w:val="22"/>
        </w:rPr>
        <w:t xml:space="preserve"> Wykonawca zastosuje materiały i ich wykończenia gwarantujące zachowanie wieloletniej odporności na warunki pracy.</w:t>
      </w:r>
    </w:p>
    <w:p w14:paraId="18A0DB89" w14:textId="06EFC8B0" w:rsidR="00CD11AF" w:rsidRPr="00C17EF4" w:rsidRDefault="00CD11AF" w:rsidP="00897A7E">
      <w:pPr>
        <w:ind w:left="851"/>
        <w:jc w:val="both"/>
        <w:rPr>
          <w:rFonts w:ascii="Arial" w:hAnsi="Arial" w:cs="Arial"/>
          <w:sz w:val="22"/>
          <w:szCs w:val="22"/>
        </w:rPr>
      </w:pPr>
      <w:r w:rsidRPr="00C17EF4">
        <w:rPr>
          <w:rFonts w:ascii="Arial" w:hAnsi="Arial" w:cs="Arial"/>
          <w:sz w:val="22"/>
          <w:szCs w:val="22"/>
        </w:rPr>
        <w:t>Wymagania:</w:t>
      </w:r>
    </w:p>
    <w:p w14:paraId="46B66A84" w14:textId="763BFE88" w:rsidR="00321DE4" w:rsidRPr="00C17EF4" w:rsidRDefault="00321DE4" w:rsidP="00897A7E">
      <w:pPr>
        <w:numPr>
          <w:ilvl w:val="0"/>
          <w:numId w:val="42"/>
        </w:numPr>
        <w:jc w:val="both"/>
        <w:rPr>
          <w:rFonts w:ascii="Arial" w:hAnsi="Arial" w:cs="Arial"/>
          <w:sz w:val="22"/>
          <w:szCs w:val="22"/>
        </w:rPr>
      </w:pPr>
      <w:r w:rsidRPr="00C17EF4">
        <w:rPr>
          <w:rFonts w:ascii="Arial" w:hAnsi="Arial" w:cs="Arial"/>
          <w:sz w:val="22"/>
          <w:szCs w:val="22"/>
        </w:rPr>
        <w:t>możliwość pomiaru na rurociągach z różnych materiałów</w:t>
      </w:r>
      <w:r w:rsidR="00ED3A72" w:rsidRPr="00C17EF4">
        <w:rPr>
          <w:rFonts w:ascii="Arial" w:hAnsi="Arial" w:cs="Arial"/>
          <w:sz w:val="22"/>
          <w:szCs w:val="22"/>
        </w:rPr>
        <w:t xml:space="preserve"> (w tym na rurociągach z</w:t>
      </w:r>
      <w:r w:rsidR="00AF7C97" w:rsidRPr="00C17EF4">
        <w:rPr>
          <w:rFonts w:ascii="Arial" w:hAnsi="Arial" w:cs="Arial"/>
          <w:sz w:val="22"/>
          <w:szCs w:val="22"/>
        </w:rPr>
        <w:t> </w:t>
      </w:r>
      <w:r w:rsidR="00ED3A72" w:rsidRPr="00C17EF4">
        <w:rPr>
          <w:rFonts w:ascii="Arial" w:hAnsi="Arial" w:cs="Arial"/>
          <w:sz w:val="22"/>
          <w:szCs w:val="22"/>
        </w:rPr>
        <w:t>wykładzinami wewnętrznymi w pełni przyległymi do ścian)</w:t>
      </w:r>
      <w:r w:rsidRPr="00C17EF4">
        <w:rPr>
          <w:rFonts w:ascii="Arial" w:hAnsi="Arial" w:cs="Arial"/>
          <w:sz w:val="22"/>
          <w:szCs w:val="22"/>
        </w:rPr>
        <w:t>,</w:t>
      </w:r>
    </w:p>
    <w:p w14:paraId="2941E885" w14:textId="2081FD9F" w:rsidR="00476562" w:rsidRPr="00C17EF4" w:rsidRDefault="00586C15" w:rsidP="00897A7E">
      <w:pPr>
        <w:numPr>
          <w:ilvl w:val="0"/>
          <w:numId w:val="42"/>
        </w:numPr>
        <w:jc w:val="both"/>
        <w:rPr>
          <w:rFonts w:ascii="Arial" w:hAnsi="Arial" w:cs="Arial"/>
          <w:sz w:val="22"/>
          <w:szCs w:val="22"/>
        </w:rPr>
      </w:pPr>
      <w:r w:rsidRPr="00C17EF4">
        <w:rPr>
          <w:rFonts w:ascii="Arial" w:hAnsi="Arial" w:cs="Arial"/>
          <w:sz w:val="22"/>
          <w:szCs w:val="22"/>
        </w:rPr>
        <w:t xml:space="preserve">wyposażenie w </w:t>
      </w:r>
      <w:r w:rsidR="00476562" w:rsidRPr="00C17EF4">
        <w:rPr>
          <w:rFonts w:ascii="Arial" w:hAnsi="Arial" w:cs="Arial"/>
          <w:sz w:val="22"/>
          <w:szCs w:val="22"/>
        </w:rPr>
        <w:t xml:space="preserve">zestaw sond pomiarowych wraz z akcesoriami montażowymi </w:t>
      </w:r>
      <w:r w:rsidRPr="00C17EF4">
        <w:rPr>
          <w:rFonts w:ascii="Arial" w:hAnsi="Arial" w:cs="Arial"/>
          <w:sz w:val="22"/>
          <w:szCs w:val="22"/>
        </w:rPr>
        <w:t xml:space="preserve">umożliwiającymi wykonywanie </w:t>
      </w:r>
      <w:r w:rsidR="00476562" w:rsidRPr="00C17EF4">
        <w:rPr>
          <w:rFonts w:ascii="Arial" w:hAnsi="Arial" w:cs="Arial"/>
          <w:sz w:val="22"/>
          <w:szCs w:val="22"/>
        </w:rPr>
        <w:t>pomiarów na rurociągach o średnicach od DN80 do DN1200,</w:t>
      </w:r>
    </w:p>
    <w:p w14:paraId="23A982C0" w14:textId="3FAEDCAB" w:rsidR="00321DE4" w:rsidRPr="00C17EF4" w:rsidRDefault="00ED3A72" w:rsidP="00897A7E">
      <w:pPr>
        <w:numPr>
          <w:ilvl w:val="0"/>
          <w:numId w:val="42"/>
        </w:numPr>
        <w:jc w:val="both"/>
        <w:rPr>
          <w:rFonts w:ascii="Arial" w:hAnsi="Arial" w:cs="Arial"/>
          <w:sz w:val="22"/>
          <w:szCs w:val="22"/>
        </w:rPr>
      </w:pPr>
      <w:r w:rsidRPr="00C17EF4">
        <w:rPr>
          <w:rFonts w:ascii="Arial" w:hAnsi="Arial" w:cs="Arial"/>
          <w:sz w:val="22"/>
          <w:szCs w:val="22"/>
        </w:rPr>
        <w:t>wyposażenie w interfejs komunikacyjny USB oraz kabel komunikacyjny</w:t>
      </w:r>
      <w:r w:rsidR="00321DE4" w:rsidRPr="00C17EF4">
        <w:rPr>
          <w:rFonts w:ascii="Arial" w:hAnsi="Arial" w:cs="Arial"/>
          <w:sz w:val="22"/>
          <w:szCs w:val="22"/>
        </w:rPr>
        <w:t>,</w:t>
      </w:r>
    </w:p>
    <w:p w14:paraId="1430C442" w14:textId="1D6486AD" w:rsidR="00E83E9B" w:rsidRPr="00C17EF4" w:rsidRDefault="00E83E9B" w:rsidP="00897A7E">
      <w:pPr>
        <w:numPr>
          <w:ilvl w:val="0"/>
          <w:numId w:val="42"/>
        </w:numPr>
        <w:jc w:val="both"/>
        <w:rPr>
          <w:rFonts w:ascii="Arial" w:hAnsi="Arial" w:cs="Arial"/>
          <w:sz w:val="22"/>
          <w:szCs w:val="22"/>
        </w:rPr>
      </w:pPr>
      <w:r w:rsidRPr="00C17EF4">
        <w:rPr>
          <w:rFonts w:ascii="Arial" w:hAnsi="Arial" w:cs="Arial"/>
          <w:sz w:val="22"/>
          <w:szCs w:val="22"/>
        </w:rPr>
        <w:t xml:space="preserve">wyposażenie w </w:t>
      </w:r>
      <w:r w:rsidR="00ED3A72" w:rsidRPr="00C17EF4">
        <w:rPr>
          <w:rFonts w:ascii="Arial" w:hAnsi="Arial" w:cs="Arial"/>
          <w:sz w:val="22"/>
          <w:szCs w:val="22"/>
        </w:rPr>
        <w:t xml:space="preserve">wewnętrzny </w:t>
      </w:r>
      <w:r w:rsidRPr="00C17EF4">
        <w:rPr>
          <w:rFonts w:ascii="Arial" w:hAnsi="Arial" w:cs="Arial"/>
          <w:sz w:val="22"/>
          <w:szCs w:val="22"/>
        </w:rPr>
        <w:t>rejestrator danych</w:t>
      </w:r>
      <w:r w:rsidR="006C0592" w:rsidRPr="00C17EF4">
        <w:rPr>
          <w:rFonts w:ascii="Arial" w:hAnsi="Arial" w:cs="Arial"/>
          <w:sz w:val="22"/>
          <w:szCs w:val="22"/>
        </w:rPr>
        <w:t>,</w:t>
      </w:r>
      <w:r w:rsidR="00BA5A17" w:rsidRPr="00C17EF4">
        <w:rPr>
          <w:rFonts w:ascii="Arial" w:hAnsi="Arial" w:cs="Arial"/>
          <w:sz w:val="22"/>
          <w:szCs w:val="22"/>
        </w:rPr>
        <w:t xml:space="preserve"> </w:t>
      </w:r>
    </w:p>
    <w:p w14:paraId="0C7DFA30" w14:textId="44E2AD84" w:rsidR="001443A2" w:rsidRPr="00C17EF4" w:rsidRDefault="00443EC0" w:rsidP="001443A2">
      <w:pPr>
        <w:numPr>
          <w:ilvl w:val="0"/>
          <w:numId w:val="42"/>
        </w:numPr>
        <w:jc w:val="both"/>
        <w:rPr>
          <w:rFonts w:ascii="Arial" w:hAnsi="Arial" w:cs="Arial"/>
          <w:sz w:val="22"/>
          <w:szCs w:val="22"/>
        </w:rPr>
      </w:pPr>
      <w:r w:rsidRPr="00C17EF4">
        <w:rPr>
          <w:rFonts w:ascii="Arial" w:hAnsi="Arial" w:cs="Arial"/>
          <w:sz w:val="22"/>
          <w:szCs w:val="22"/>
        </w:rPr>
        <w:t>możliwość zapisu w pamięci wewnętrznej odczytów w odstępach nie dłuższych niż 5 sekund przez okres minimum 7 dni</w:t>
      </w:r>
      <w:r w:rsidR="00242FA0" w:rsidRPr="00C17EF4">
        <w:rPr>
          <w:rFonts w:ascii="Arial" w:hAnsi="Arial" w:cs="Arial"/>
          <w:sz w:val="22"/>
          <w:szCs w:val="22"/>
        </w:rPr>
        <w:t>,</w:t>
      </w:r>
    </w:p>
    <w:p w14:paraId="20512B94" w14:textId="54C2B207" w:rsidR="006C0592" w:rsidRPr="00C17EF4" w:rsidRDefault="006C0592" w:rsidP="001443A2">
      <w:pPr>
        <w:numPr>
          <w:ilvl w:val="0"/>
          <w:numId w:val="42"/>
        </w:numPr>
        <w:jc w:val="both"/>
        <w:rPr>
          <w:rFonts w:ascii="Arial" w:hAnsi="Arial" w:cs="Arial"/>
          <w:sz w:val="22"/>
          <w:szCs w:val="22"/>
        </w:rPr>
      </w:pPr>
      <w:r w:rsidRPr="00C17EF4">
        <w:rPr>
          <w:rFonts w:ascii="Arial" w:hAnsi="Arial" w:cs="Arial"/>
          <w:sz w:val="22"/>
          <w:szCs w:val="22"/>
        </w:rPr>
        <w:t>w przypadku, gdy pamięć wewnętrzna urządzenia nie zapewnia spełnienia powyższego wymagania, Wykonawca zobowiązany jest do dostarczenia zewnętrznego, bateryjnego rejestratora danych,</w:t>
      </w:r>
      <w:r w:rsidR="009606F0" w:rsidRPr="00C17EF4">
        <w:rPr>
          <w:rFonts w:ascii="Arial" w:hAnsi="Arial" w:cs="Arial"/>
          <w:sz w:val="22"/>
          <w:szCs w:val="22"/>
        </w:rPr>
        <w:t xml:space="preserve"> kompatybilnego z oferowanym urządzeniem i </w:t>
      </w:r>
      <w:r w:rsidR="00411CB5" w:rsidRPr="00C17EF4">
        <w:rPr>
          <w:rFonts w:ascii="Arial" w:hAnsi="Arial" w:cs="Arial"/>
          <w:sz w:val="22"/>
          <w:szCs w:val="22"/>
        </w:rPr>
        <w:t>posiadającego parametry nie gorsze niż wymagane dla całego</w:t>
      </w:r>
      <w:r w:rsidR="009606F0" w:rsidRPr="00C17EF4">
        <w:rPr>
          <w:rFonts w:ascii="Arial" w:hAnsi="Arial" w:cs="Arial"/>
          <w:sz w:val="22"/>
          <w:szCs w:val="22"/>
        </w:rPr>
        <w:t xml:space="preserve"> systemu pomiarowego,</w:t>
      </w:r>
      <w:r w:rsidRPr="00C17EF4">
        <w:rPr>
          <w:rFonts w:ascii="Arial" w:hAnsi="Arial" w:cs="Arial"/>
          <w:sz w:val="22"/>
          <w:szCs w:val="22"/>
        </w:rPr>
        <w:t xml:space="preserve"> zapewniającego nieprzerwaną rejestrację</w:t>
      </w:r>
      <w:r w:rsidR="009606F0" w:rsidRPr="00C17EF4">
        <w:rPr>
          <w:rFonts w:ascii="Arial" w:hAnsi="Arial" w:cs="Arial"/>
          <w:sz w:val="22"/>
          <w:szCs w:val="22"/>
        </w:rPr>
        <w:t xml:space="preserve"> </w:t>
      </w:r>
      <w:r w:rsidR="001A601E" w:rsidRPr="00C17EF4">
        <w:rPr>
          <w:rFonts w:ascii="Arial" w:hAnsi="Arial" w:cs="Arial"/>
          <w:sz w:val="22"/>
          <w:szCs w:val="22"/>
        </w:rPr>
        <w:t xml:space="preserve">i zapis danych </w:t>
      </w:r>
      <w:r w:rsidR="000A42E0" w:rsidRPr="00C17EF4">
        <w:rPr>
          <w:rFonts w:ascii="Arial" w:hAnsi="Arial" w:cs="Arial"/>
          <w:sz w:val="22"/>
          <w:szCs w:val="22"/>
        </w:rPr>
        <w:t>z </w:t>
      </w:r>
      <w:r w:rsidRPr="00C17EF4">
        <w:rPr>
          <w:rFonts w:ascii="Arial" w:hAnsi="Arial" w:cs="Arial"/>
          <w:sz w:val="22"/>
          <w:szCs w:val="22"/>
        </w:rPr>
        <w:t>wymaganym</w:t>
      </w:r>
      <w:r w:rsidR="00411CB5" w:rsidRPr="00C17EF4">
        <w:rPr>
          <w:rFonts w:ascii="Arial" w:hAnsi="Arial" w:cs="Arial"/>
          <w:sz w:val="22"/>
          <w:szCs w:val="22"/>
        </w:rPr>
        <w:t xml:space="preserve"> interwałem przez wymagany </w:t>
      </w:r>
      <w:r w:rsidR="004B3BB3" w:rsidRPr="00C17EF4">
        <w:rPr>
          <w:rFonts w:ascii="Arial" w:hAnsi="Arial" w:cs="Arial"/>
          <w:sz w:val="22"/>
          <w:szCs w:val="22"/>
        </w:rPr>
        <w:t>czas</w:t>
      </w:r>
      <w:r w:rsidR="00411CB5" w:rsidRPr="00C17EF4">
        <w:rPr>
          <w:rFonts w:ascii="Arial" w:hAnsi="Arial" w:cs="Arial"/>
          <w:sz w:val="22"/>
          <w:szCs w:val="22"/>
        </w:rPr>
        <w:t>,</w:t>
      </w:r>
    </w:p>
    <w:p w14:paraId="4E466E8E" w14:textId="4C348D62" w:rsidR="00D95EF9" w:rsidRPr="00C17EF4" w:rsidRDefault="00D25488" w:rsidP="00897A7E">
      <w:pPr>
        <w:pStyle w:val="Akapitzlist"/>
        <w:numPr>
          <w:ilvl w:val="0"/>
          <w:numId w:val="42"/>
        </w:numPr>
        <w:jc w:val="both"/>
        <w:rPr>
          <w:rFonts w:ascii="Arial" w:hAnsi="Arial" w:cs="Arial"/>
          <w:sz w:val="22"/>
          <w:szCs w:val="22"/>
        </w:rPr>
      </w:pPr>
      <w:r w:rsidRPr="00C17EF4">
        <w:rPr>
          <w:rFonts w:ascii="Arial" w:hAnsi="Arial" w:cs="Arial"/>
          <w:sz w:val="22"/>
          <w:szCs w:val="22"/>
        </w:rPr>
        <w:t>preferowane menu użytkownika w języku polskim,</w:t>
      </w:r>
    </w:p>
    <w:p w14:paraId="361217D4" w14:textId="26E99200" w:rsidR="00936083" w:rsidRPr="00C17EF4" w:rsidRDefault="00936083" w:rsidP="00897A7E">
      <w:pPr>
        <w:pStyle w:val="Akapitzlist"/>
        <w:numPr>
          <w:ilvl w:val="0"/>
          <w:numId w:val="42"/>
        </w:numPr>
        <w:jc w:val="both"/>
        <w:rPr>
          <w:rFonts w:ascii="Arial" w:hAnsi="Arial" w:cs="Arial"/>
          <w:sz w:val="22"/>
          <w:szCs w:val="22"/>
        </w:rPr>
      </w:pPr>
      <w:r w:rsidRPr="00C17EF4">
        <w:rPr>
          <w:rFonts w:ascii="Arial" w:hAnsi="Arial" w:cs="Arial"/>
          <w:sz w:val="22"/>
          <w:szCs w:val="22"/>
        </w:rPr>
        <w:t>możliwość eksportu danych do</w:t>
      </w:r>
      <w:r w:rsidR="00AC3D44" w:rsidRPr="00C17EF4">
        <w:rPr>
          <w:rFonts w:ascii="Arial" w:hAnsi="Arial" w:cs="Arial"/>
          <w:sz w:val="22"/>
          <w:szCs w:val="22"/>
        </w:rPr>
        <w:t> </w:t>
      </w:r>
      <w:r w:rsidRPr="00C17EF4">
        <w:rPr>
          <w:rFonts w:ascii="Arial" w:hAnsi="Arial" w:cs="Arial"/>
          <w:sz w:val="22"/>
          <w:szCs w:val="22"/>
        </w:rPr>
        <w:t>formatów TXT</w:t>
      </w:r>
      <w:r w:rsidR="00123C32" w:rsidRPr="00C17EF4">
        <w:rPr>
          <w:rFonts w:ascii="Arial" w:hAnsi="Arial" w:cs="Arial"/>
          <w:sz w:val="22"/>
          <w:szCs w:val="22"/>
        </w:rPr>
        <w:t xml:space="preserve"> i</w:t>
      </w:r>
      <w:r w:rsidRPr="00C17EF4">
        <w:rPr>
          <w:rFonts w:ascii="Arial" w:hAnsi="Arial" w:cs="Arial"/>
          <w:sz w:val="22"/>
          <w:szCs w:val="22"/>
        </w:rPr>
        <w:t xml:space="preserve"> CSV</w:t>
      </w:r>
      <w:r w:rsidR="00897A7E" w:rsidRPr="00C17EF4">
        <w:rPr>
          <w:rFonts w:ascii="Arial" w:hAnsi="Arial" w:cs="Arial"/>
          <w:sz w:val="22"/>
          <w:szCs w:val="22"/>
        </w:rPr>
        <w:t>,</w:t>
      </w:r>
    </w:p>
    <w:p w14:paraId="7813B8DD" w14:textId="6FCAF9A7" w:rsidR="00897A7E" w:rsidRPr="00C17EF4" w:rsidRDefault="00897A7E" w:rsidP="00897A7E">
      <w:pPr>
        <w:pStyle w:val="Akapitzlist"/>
        <w:numPr>
          <w:ilvl w:val="0"/>
          <w:numId w:val="42"/>
        </w:numPr>
        <w:jc w:val="both"/>
        <w:rPr>
          <w:rFonts w:ascii="Arial" w:hAnsi="Arial" w:cs="Arial"/>
          <w:sz w:val="22"/>
          <w:szCs w:val="22"/>
        </w:rPr>
      </w:pPr>
      <w:r w:rsidRPr="00C17EF4">
        <w:rPr>
          <w:rFonts w:ascii="Arial" w:hAnsi="Arial" w:cs="Arial"/>
          <w:sz w:val="22"/>
          <w:szCs w:val="22"/>
        </w:rPr>
        <w:lastRenderedPageBreak/>
        <w:t>pomiar objętościowego natężenia przepływu, prędkości przepływu, objętości</w:t>
      </w:r>
      <w:r w:rsidR="00443EC0" w:rsidRPr="00C17EF4">
        <w:rPr>
          <w:rFonts w:ascii="Arial" w:hAnsi="Arial" w:cs="Arial"/>
          <w:sz w:val="22"/>
          <w:szCs w:val="22"/>
        </w:rPr>
        <w:t xml:space="preserve"> całkowitej i kierunku przepływu</w:t>
      </w:r>
      <w:r w:rsidRPr="00C17EF4">
        <w:rPr>
          <w:rFonts w:ascii="Arial" w:hAnsi="Arial" w:cs="Arial"/>
          <w:sz w:val="22"/>
          <w:szCs w:val="22"/>
        </w:rPr>
        <w:t>,</w:t>
      </w:r>
    </w:p>
    <w:p w14:paraId="47526588" w14:textId="77777777" w:rsidR="00321DE4" w:rsidRPr="00C17EF4" w:rsidRDefault="00321DE4" w:rsidP="00897A7E">
      <w:pPr>
        <w:numPr>
          <w:ilvl w:val="0"/>
          <w:numId w:val="42"/>
        </w:numPr>
        <w:jc w:val="both"/>
        <w:rPr>
          <w:rFonts w:ascii="Arial" w:hAnsi="Arial" w:cs="Arial"/>
          <w:sz w:val="22"/>
          <w:szCs w:val="22"/>
        </w:rPr>
      </w:pPr>
      <w:r w:rsidRPr="00C17EF4">
        <w:rPr>
          <w:rFonts w:ascii="Arial" w:hAnsi="Arial" w:cs="Arial"/>
          <w:sz w:val="22"/>
          <w:szCs w:val="22"/>
        </w:rPr>
        <w:t>walizka transportowa,</w:t>
      </w:r>
    </w:p>
    <w:p w14:paraId="68F48ED8" w14:textId="30204F27" w:rsidR="00332383" w:rsidRPr="00C17EF4" w:rsidRDefault="00332383" w:rsidP="00897A7E">
      <w:pPr>
        <w:numPr>
          <w:ilvl w:val="0"/>
          <w:numId w:val="42"/>
        </w:numPr>
        <w:jc w:val="both"/>
        <w:rPr>
          <w:rFonts w:ascii="Arial" w:hAnsi="Arial" w:cs="Arial"/>
          <w:sz w:val="22"/>
          <w:szCs w:val="22"/>
        </w:rPr>
      </w:pPr>
      <w:r w:rsidRPr="00C17EF4">
        <w:rPr>
          <w:rFonts w:ascii="Arial" w:hAnsi="Arial" w:cs="Arial"/>
          <w:sz w:val="22"/>
          <w:szCs w:val="22"/>
        </w:rPr>
        <w:t>wyposażenie w ładowarkę sieciową,</w:t>
      </w:r>
    </w:p>
    <w:p w14:paraId="3F0DE8CD" w14:textId="66346460" w:rsidR="00321DE4" w:rsidRPr="00C17EF4" w:rsidRDefault="009E23F8" w:rsidP="00897A7E">
      <w:pPr>
        <w:numPr>
          <w:ilvl w:val="0"/>
          <w:numId w:val="42"/>
        </w:numPr>
        <w:jc w:val="both"/>
        <w:rPr>
          <w:rFonts w:ascii="Arial" w:hAnsi="Arial" w:cs="Arial"/>
          <w:sz w:val="22"/>
          <w:szCs w:val="22"/>
        </w:rPr>
      </w:pPr>
      <w:r w:rsidRPr="00C17EF4">
        <w:rPr>
          <w:rFonts w:ascii="Arial" w:hAnsi="Arial" w:cs="Arial"/>
          <w:sz w:val="22"/>
          <w:szCs w:val="22"/>
        </w:rPr>
        <w:t xml:space="preserve">wyposażenie w </w:t>
      </w:r>
      <w:r w:rsidR="00321DE4" w:rsidRPr="00C17EF4">
        <w:rPr>
          <w:rFonts w:ascii="Arial" w:hAnsi="Arial" w:cs="Arial"/>
          <w:sz w:val="22"/>
          <w:szCs w:val="22"/>
        </w:rPr>
        <w:t xml:space="preserve">zestaw akumulatorów zapewniający </w:t>
      </w:r>
      <w:r w:rsidR="00443EC0" w:rsidRPr="00C17EF4">
        <w:rPr>
          <w:rFonts w:ascii="Arial" w:hAnsi="Arial" w:cs="Arial"/>
          <w:sz w:val="22"/>
          <w:szCs w:val="22"/>
        </w:rPr>
        <w:t>nieprzerwaną pracę urządzenia przez</w:t>
      </w:r>
      <w:r w:rsidR="00171DE9" w:rsidRPr="00C17EF4">
        <w:rPr>
          <w:rFonts w:ascii="Arial" w:hAnsi="Arial" w:cs="Arial"/>
          <w:sz w:val="22"/>
          <w:szCs w:val="22"/>
        </w:rPr>
        <w:t xml:space="preserve"> min</w:t>
      </w:r>
      <w:r w:rsidR="00E2731A" w:rsidRPr="00C17EF4">
        <w:rPr>
          <w:rFonts w:ascii="Arial" w:hAnsi="Arial" w:cs="Arial"/>
          <w:sz w:val="22"/>
          <w:szCs w:val="22"/>
        </w:rPr>
        <w:t>imum</w:t>
      </w:r>
      <w:r w:rsidR="00171DE9" w:rsidRPr="00C17EF4">
        <w:rPr>
          <w:rFonts w:ascii="Arial" w:hAnsi="Arial" w:cs="Arial"/>
          <w:sz w:val="22"/>
          <w:szCs w:val="22"/>
        </w:rPr>
        <w:t xml:space="preserve"> 7 dni</w:t>
      </w:r>
      <w:r w:rsidR="00567A4D" w:rsidRPr="00C17EF4">
        <w:rPr>
          <w:rFonts w:ascii="Arial" w:hAnsi="Arial" w:cs="Arial"/>
          <w:sz w:val="22"/>
          <w:szCs w:val="22"/>
        </w:rPr>
        <w:t xml:space="preserve"> dla </w:t>
      </w:r>
      <w:r w:rsidR="008B52C8" w:rsidRPr="00C17EF4">
        <w:rPr>
          <w:rFonts w:ascii="Arial" w:hAnsi="Arial" w:cs="Arial"/>
          <w:sz w:val="22"/>
          <w:szCs w:val="22"/>
        </w:rPr>
        <w:t xml:space="preserve">rejestracji </w:t>
      </w:r>
      <w:r w:rsidR="00567A4D" w:rsidRPr="00C17EF4">
        <w:rPr>
          <w:rFonts w:ascii="Arial" w:hAnsi="Arial" w:cs="Arial"/>
          <w:sz w:val="22"/>
          <w:szCs w:val="22"/>
        </w:rPr>
        <w:t xml:space="preserve">danych </w:t>
      </w:r>
      <w:r w:rsidR="00443EC0" w:rsidRPr="00C17EF4">
        <w:rPr>
          <w:rFonts w:ascii="Arial" w:hAnsi="Arial" w:cs="Arial"/>
          <w:sz w:val="22"/>
          <w:szCs w:val="22"/>
        </w:rPr>
        <w:t xml:space="preserve">w odstępach nie dłuższych niż 5 </w:t>
      </w:r>
      <w:r w:rsidR="00567A4D" w:rsidRPr="00C17EF4">
        <w:rPr>
          <w:rFonts w:ascii="Arial" w:hAnsi="Arial" w:cs="Arial"/>
          <w:sz w:val="22"/>
          <w:szCs w:val="22"/>
        </w:rPr>
        <w:t>sekund</w:t>
      </w:r>
      <w:r w:rsidR="00321DE4" w:rsidRPr="00C17EF4">
        <w:rPr>
          <w:rFonts w:ascii="Arial" w:hAnsi="Arial" w:cs="Arial"/>
          <w:sz w:val="22"/>
          <w:szCs w:val="22"/>
        </w:rPr>
        <w:t>,</w:t>
      </w:r>
    </w:p>
    <w:p w14:paraId="13A8C483" w14:textId="53FC8FF2" w:rsidR="00321DE4" w:rsidRPr="00C17EF4" w:rsidRDefault="008B52C8" w:rsidP="00897A7E">
      <w:pPr>
        <w:numPr>
          <w:ilvl w:val="0"/>
          <w:numId w:val="42"/>
        </w:numPr>
        <w:jc w:val="both"/>
        <w:rPr>
          <w:rFonts w:ascii="Arial" w:hAnsi="Arial" w:cs="Arial"/>
          <w:sz w:val="22"/>
          <w:szCs w:val="22"/>
        </w:rPr>
      </w:pPr>
      <w:r w:rsidRPr="00C17EF4">
        <w:rPr>
          <w:rFonts w:ascii="Arial" w:hAnsi="Arial" w:cs="Arial"/>
          <w:sz w:val="22"/>
          <w:szCs w:val="22"/>
        </w:rPr>
        <w:t xml:space="preserve">stopień ochrony: dla </w:t>
      </w:r>
      <w:r w:rsidR="00FA3799" w:rsidRPr="00C17EF4">
        <w:rPr>
          <w:rFonts w:ascii="Arial" w:hAnsi="Arial" w:cs="Arial"/>
          <w:sz w:val="22"/>
          <w:szCs w:val="22"/>
        </w:rPr>
        <w:t xml:space="preserve">obudowy </w:t>
      </w:r>
      <w:r w:rsidRPr="00C17EF4">
        <w:rPr>
          <w:rFonts w:ascii="Arial" w:hAnsi="Arial" w:cs="Arial"/>
          <w:sz w:val="22"/>
          <w:szCs w:val="22"/>
        </w:rPr>
        <w:t>przetwornika nie niższy niż IP</w:t>
      </w:r>
      <w:r w:rsidR="00FA3799" w:rsidRPr="00C17EF4">
        <w:rPr>
          <w:rFonts w:ascii="Arial" w:hAnsi="Arial" w:cs="Arial"/>
          <w:sz w:val="22"/>
          <w:szCs w:val="22"/>
        </w:rPr>
        <w:t>65</w:t>
      </w:r>
      <w:r w:rsidRPr="00C17EF4">
        <w:rPr>
          <w:rFonts w:ascii="Arial" w:hAnsi="Arial" w:cs="Arial"/>
          <w:sz w:val="22"/>
          <w:szCs w:val="22"/>
        </w:rPr>
        <w:t xml:space="preserve">, dla </w:t>
      </w:r>
      <w:r w:rsidR="00123C32" w:rsidRPr="00C17EF4">
        <w:rPr>
          <w:rFonts w:ascii="Arial" w:hAnsi="Arial" w:cs="Arial"/>
          <w:sz w:val="22"/>
          <w:szCs w:val="22"/>
        </w:rPr>
        <w:t xml:space="preserve">sond pomiarowych </w:t>
      </w:r>
      <w:r w:rsidRPr="00C17EF4">
        <w:rPr>
          <w:rFonts w:ascii="Arial" w:hAnsi="Arial" w:cs="Arial"/>
          <w:sz w:val="22"/>
          <w:szCs w:val="22"/>
        </w:rPr>
        <w:t>nie</w:t>
      </w:r>
      <w:r w:rsidR="00AD0842" w:rsidRPr="00C17EF4">
        <w:rPr>
          <w:rFonts w:ascii="Arial" w:hAnsi="Arial" w:cs="Arial"/>
          <w:sz w:val="22"/>
          <w:szCs w:val="22"/>
        </w:rPr>
        <w:t> </w:t>
      </w:r>
      <w:r w:rsidRPr="00C17EF4">
        <w:rPr>
          <w:rFonts w:ascii="Arial" w:hAnsi="Arial" w:cs="Arial"/>
          <w:sz w:val="22"/>
          <w:szCs w:val="22"/>
        </w:rPr>
        <w:t>niższy niż IP</w:t>
      </w:r>
      <w:r w:rsidR="00FA3799" w:rsidRPr="00C17EF4">
        <w:rPr>
          <w:rFonts w:ascii="Arial" w:hAnsi="Arial" w:cs="Arial"/>
          <w:sz w:val="22"/>
          <w:szCs w:val="22"/>
        </w:rPr>
        <w:t>66</w:t>
      </w:r>
      <w:r w:rsidR="00AC3D44" w:rsidRPr="00C17EF4">
        <w:rPr>
          <w:rFonts w:ascii="Arial" w:hAnsi="Arial" w:cs="Arial"/>
          <w:sz w:val="22"/>
          <w:szCs w:val="22"/>
        </w:rPr>
        <w:t>,</w:t>
      </w:r>
    </w:p>
    <w:p w14:paraId="4C87865E" w14:textId="290EB7B6" w:rsidR="00321DE4" w:rsidRPr="00C17EF4" w:rsidRDefault="00356EA2" w:rsidP="00897A7E">
      <w:pPr>
        <w:numPr>
          <w:ilvl w:val="0"/>
          <w:numId w:val="42"/>
        </w:numPr>
        <w:jc w:val="both"/>
        <w:rPr>
          <w:rFonts w:ascii="Arial" w:hAnsi="Arial" w:cs="Arial"/>
          <w:sz w:val="22"/>
          <w:szCs w:val="22"/>
        </w:rPr>
      </w:pPr>
      <w:r w:rsidRPr="00C17EF4">
        <w:rPr>
          <w:rFonts w:ascii="Arial" w:hAnsi="Arial" w:cs="Arial"/>
          <w:sz w:val="22"/>
          <w:szCs w:val="22"/>
        </w:rPr>
        <w:t>błąd pomiaru nie większy niż ±1% wartości mierzonej</w:t>
      </w:r>
      <w:r w:rsidR="00586C15" w:rsidRPr="00C17EF4">
        <w:rPr>
          <w:rFonts w:ascii="Arial" w:hAnsi="Arial" w:cs="Arial"/>
          <w:sz w:val="22"/>
          <w:szCs w:val="22"/>
        </w:rPr>
        <w:t>,</w:t>
      </w:r>
    </w:p>
    <w:p w14:paraId="0B90B948" w14:textId="1B2B1AB9" w:rsidR="0065447A" w:rsidRPr="00C17EF4" w:rsidRDefault="0065447A" w:rsidP="00897A7E">
      <w:pPr>
        <w:numPr>
          <w:ilvl w:val="0"/>
          <w:numId w:val="42"/>
        </w:numPr>
        <w:jc w:val="both"/>
        <w:rPr>
          <w:rFonts w:ascii="Arial" w:hAnsi="Arial" w:cs="Arial"/>
          <w:sz w:val="22"/>
          <w:szCs w:val="22"/>
        </w:rPr>
      </w:pPr>
      <w:r w:rsidRPr="00C17EF4">
        <w:rPr>
          <w:rFonts w:ascii="Arial" w:hAnsi="Arial" w:cs="Arial"/>
          <w:sz w:val="22"/>
          <w:szCs w:val="22"/>
        </w:rPr>
        <w:t xml:space="preserve">wyposażenie w </w:t>
      </w:r>
      <w:r w:rsidR="00B10DD8" w:rsidRPr="00C17EF4">
        <w:rPr>
          <w:rFonts w:ascii="Arial" w:hAnsi="Arial" w:cs="Arial"/>
          <w:sz w:val="22"/>
          <w:szCs w:val="22"/>
        </w:rPr>
        <w:t xml:space="preserve">miernik </w:t>
      </w:r>
      <w:r w:rsidRPr="00C17EF4">
        <w:rPr>
          <w:rFonts w:ascii="Arial" w:hAnsi="Arial" w:cs="Arial"/>
          <w:sz w:val="22"/>
          <w:szCs w:val="22"/>
        </w:rPr>
        <w:t xml:space="preserve">grubości ścianki mierzący z dokładnością </w:t>
      </w:r>
      <w:r w:rsidR="00B10DD8" w:rsidRPr="00C17EF4">
        <w:rPr>
          <w:rFonts w:ascii="Arial" w:hAnsi="Arial" w:cs="Arial"/>
          <w:sz w:val="22"/>
          <w:szCs w:val="22"/>
        </w:rPr>
        <w:t>nie większą niż 2%</w:t>
      </w:r>
      <w:r w:rsidRPr="00C17EF4">
        <w:rPr>
          <w:rFonts w:ascii="Arial" w:hAnsi="Arial" w:cs="Arial"/>
          <w:sz w:val="22"/>
          <w:szCs w:val="22"/>
        </w:rPr>
        <w:t xml:space="preserve"> </w:t>
      </w:r>
      <w:r w:rsidR="00D24C1F" w:rsidRPr="00C17EF4">
        <w:rPr>
          <w:rFonts w:ascii="Arial" w:hAnsi="Arial" w:cs="Arial"/>
          <w:sz w:val="22"/>
          <w:szCs w:val="22"/>
        </w:rPr>
        <w:t>i </w:t>
      </w:r>
      <w:r w:rsidR="008A6C6F" w:rsidRPr="00C17EF4">
        <w:rPr>
          <w:rFonts w:ascii="Arial" w:hAnsi="Arial" w:cs="Arial"/>
          <w:sz w:val="22"/>
          <w:szCs w:val="22"/>
        </w:rPr>
        <w:t>zakres</w:t>
      </w:r>
      <w:r w:rsidR="00D24C1F" w:rsidRPr="00C17EF4">
        <w:rPr>
          <w:rFonts w:ascii="Arial" w:hAnsi="Arial" w:cs="Arial"/>
          <w:sz w:val="22"/>
          <w:szCs w:val="22"/>
        </w:rPr>
        <w:t>em</w:t>
      </w:r>
      <w:r w:rsidR="008A6C6F" w:rsidRPr="00C17EF4">
        <w:rPr>
          <w:rFonts w:ascii="Arial" w:hAnsi="Arial" w:cs="Arial"/>
          <w:sz w:val="22"/>
          <w:szCs w:val="22"/>
        </w:rPr>
        <w:t xml:space="preserve"> pomiaru </w:t>
      </w:r>
      <w:r w:rsidR="008F30B1" w:rsidRPr="00C17EF4">
        <w:rPr>
          <w:rFonts w:ascii="Arial" w:hAnsi="Arial" w:cs="Arial"/>
          <w:sz w:val="22"/>
          <w:szCs w:val="22"/>
        </w:rPr>
        <w:t xml:space="preserve">co najmniej </w:t>
      </w:r>
      <w:r w:rsidR="008B52C8" w:rsidRPr="00C17EF4">
        <w:rPr>
          <w:rFonts w:ascii="Arial" w:hAnsi="Arial" w:cs="Arial"/>
          <w:sz w:val="22"/>
          <w:szCs w:val="22"/>
        </w:rPr>
        <w:t xml:space="preserve">od 2 </w:t>
      </w:r>
      <w:r w:rsidR="008A6C6F" w:rsidRPr="00C17EF4">
        <w:rPr>
          <w:rFonts w:ascii="Arial" w:hAnsi="Arial" w:cs="Arial"/>
          <w:sz w:val="22"/>
          <w:szCs w:val="22"/>
        </w:rPr>
        <w:t xml:space="preserve">do </w:t>
      </w:r>
      <w:r w:rsidR="00B10DD8" w:rsidRPr="00C17EF4">
        <w:rPr>
          <w:rFonts w:ascii="Arial" w:hAnsi="Arial" w:cs="Arial"/>
          <w:sz w:val="22"/>
          <w:szCs w:val="22"/>
        </w:rPr>
        <w:t>50</w:t>
      </w:r>
      <w:r w:rsidR="00123C32" w:rsidRPr="00C17EF4">
        <w:rPr>
          <w:rFonts w:ascii="Arial" w:hAnsi="Arial" w:cs="Arial"/>
          <w:sz w:val="22"/>
          <w:szCs w:val="22"/>
        </w:rPr>
        <w:t xml:space="preserve"> </w:t>
      </w:r>
      <w:r w:rsidR="00B10DD8" w:rsidRPr="00C17EF4">
        <w:rPr>
          <w:rFonts w:ascii="Arial" w:hAnsi="Arial" w:cs="Arial"/>
          <w:sz w:val="22"/>
          <w:szCs w:val="22"/>
        </w:rPr>
        <w:t>mm</w:t>
      </w:r>
      <w:r w:rsidRPr="00C17EF4">
        <w:rPr>
          <w:rFonts w:ascii="Arial" w:hAnsi="Arial" w:cs="Arial"/>
          <w:sz w:val="22"/>
          <w:szCs w:val="22"/>
        </w:rPr>
        <w:t>,</w:t>
      </w:r>
    </w:p>
    <w:p w14:paraId="0EBF98C4" w14:textId="77777777" w:rsidR="00F150DE" w:rsidRPr="00C17EF4" w:rsidRDefault="00D4206E" w:rsidP="002E6455">
      <w:pPr>
        <w:numPr>
          <w:ilvl w:val="0"/>
          <w:numId w:val="42"/>
        </w:numPr>
        <w:jc w:val="both"/>
        <w:rPr>
          <w:rFonts w:ascii="Arial" w:hAnsi="Arial" w:cs="Arial"/>
          <w:sz w:val="22"/>
          <w:szCs w:val="22"/>
        </w:rPr>
      </w:pPr>
      <w:r w:rsidRPr="00C17EF4">
        <w:rPr>
          <w:rFonts w:ascii="Arial" w:hAnsi="Arial" w:cs="Arial"/>
          <w:sz w:val="22"/>
          <w:szCs w:val="22"/>
        </w:rPr>
        <w:t xml:space="preserve">miernik grubości ścianki powinien umożliwiać automatyczne przekazywanie wyniku pomiaru grubości ścianki do </w:t>
      </w:r>
      <w:r w:rsidR="002C0C29" w:rsidRPr="00C17EF4">
        <w:rPr>
          <w:rFonts w:ascii="Arial" w:hAnsi="Arial" w:cs="Arial"/>
          <w:sz w:val="22"/>
          <w:szCs w:val="22"/>
        </w:rPr>
        <w:t xml:space="preserve">przetwornika </w:t>
      </w:r>
      <w:r w:rsidRPr="00C17EF4">
        <w:rPr>
          <w:rFonts w:ascii="Arial" w:hAnsi="Arial" w:cs="Arial"/>
          <w:sz w:val="22"/>
          <w:szCs w:val="22"/>
        </w:rPr>
        <w:t xml:space="preserve">przepływomierza oraz automatyczne uwzględnienie tej wartości w konfiguracji pomiaru, bez konieczności ręcznego wprowadzania danych, </w:t>
      </w:r>
      <w:bookmarkStart w:id="35" w:name="_Hlk191545053"/>
    </w:p>
    <w:p w14:paraId="2EC5E216" w14:textId="1720D673" w:rsidR="007C46E1" w:rsidRPr="00C17EF4" w:rsidRDefault="00C64F1F" w:rsidP="002E6455">
      <w:pPr>
        <w:numPr>
          <w:ilvl w:val="0"/>
          <w:numId w:val="42"/>
        </w:numPr>
        <w:jc w:val="both"/>
        <w:rPr>
          <w:rFonts w:ascii="Arial" w:hAnsi="Arial" w:cs="Arial"/>
          <w:sz w:val="22"/>
          <w:szCs w:val="22"/>
        </w:rPr>
      </w:pPr>
      <w:r w:rsidRPr="00C17EF4">
        <w:rPr>
          <w:rFonts w:ascii="Arial" w:hAnsi="Arial" w:cs="Arial"/>
          <w:sz w:val="22"/>
          <w:szCs w:val="22"/>
        </w:rPr>
        <w:t xml:space="preserve">przepływomierze oraz mierniki grubości ścianek muszą zostać </w:t>
      </w:r>
      <w:r w:rsidR="00B16515" w:rsidRPr="00C17EF4">
        <w:rPr>
          <w:rFonts w:ascii="Arial" w:hAnsi="Arial" w:cs="Arial"/>
          <w:sz w:val="22"/>
          <w:szCs w:val="22"/>
        </w:rPr>
        <w:t xml:space="preserve">dostarczone </w:t>
      </w:r>
      <w:r w:rsidR="00D4206E" w:rsidRPr="00C17EF4">
        <w:rPr>
          <w:rFonts w:ascii="Arial" w:hAnsi="Arial" w:cs="Arial"/>
          <w:sz w:val="22"/>
          <w:szCs w:val="22"/>
        </w:rPr>
        <w:t xml:space="preserve">jako urządzenia </w:t>
      </w:r>
      <w:r w:rsidR="00B16515" w:rsidRPr="00C17EF4">
        <w:rPr>
          <w:rFonts w:ascii="Arial" w:hAnsi="Arial" w:cs="Arial"/>
          <w:sz w:val="22"/>
          <w:szCs w:val="22"/>
        </w:rPr>
        <w:t>skalibrowane z certyfikatem kalibracji</w:t>
      </w:r>
      <w:r w:rsidR="00D95EF9" w:rsidRPr="00C17EF4">
        <w:rPr>
          <w:rFonts w:ascii="Arial" w:hAnsi="Arial" w:cs="Arial"/>
          <w:sz w:val="22"/>
          <w:szCs w:val="22"/>
        </w:rPr>
        <w:t>.</w:t>
      </w:r>
      <w:bookmarkEnd w:id="35"/>
    </w:p>
    <w:sectPr w:rsidR="007C46E1" w:rsidRPr="00C17EF4" w:rsidSect="00E8442B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8" w:right="1134" w:bottom="1134" w:left="1701" w:header="709" w:footer="709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B93B4" w14:textId="77777777" w:rsidR="008F4E6D" w:rsidRDefault="008F4E6D">
      <w:r>
        <w:separator/>
      </w:r>
    </w:p>
    <w:p w14:paraId="3CCE3955" w14:textId="77777777" w:rsidR="008F4E6D" w:rsidRDefault="008F4E6D"/>
  </w:endnote>
  <w:endnote w:type="continuationSeparator" w:id="0">
    <w:p w14:paraId="4275DD83" w14:textId="77777777" w:rsidR="008F4E6D" w:rsidRDefault="008F4E6D">
      <w:r>
        <w:continuationSeparator/>
      </w:r>
    </w:p>
    <w:p w14:paraId="3EBFB452" w14:textId="77777777" w:rsidR="008F4E6D" w:rsidRDefault="008F4E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witzerland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E+H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0"/>
    <w:family w:val="auto"/>
    <w:pitch w:val="default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Times Roman">
    <w:altName w:val="Times New Roman"/>
    <w:panose1 w:val="02020603050405020304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Lohit Hindi">
    <w:altName w:val="Cambria"/>
    <w:panose1 w:val="00000000000000000000"/>
    <w:charset w:val="00"/>
    <w:family w:val="roman"/>
    <w:notTrueType/>
    <w:pitch w:val="default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,Bold">
    <w:altName w:val="MS Mincho"/>
    <w:panose1 w:val="00000000000000000000"/>
    <w:charset w:val="EE"/>
    <w:family w:val="auto"/>
    <w:notTrueType/>
    <w:pitch w:val="default"/>
    <w:sig w:usb0="00000000" w:usb1="08070000" w:usb2="00000010" w:usb3="00000000" w:csb0="00020002" w:csb1="00000000"/>
  </w:font>
  <w:font w:name="TrueRotisSanSerifTHre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B6D88" w14:textId="77777777" w:rsidR="00B219B6" w:rsidRDefault="00B219B6" w:rsidP="001472C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10</w:t>
    </w:r>
    <w:r>
      <w:rPr>
        <w:rStyle w:val="Numerstrony"/>
      </w:rPr>
      <w:fldChar w:fldCharType="end"/>
    </w:r>
  </w:p>
  <w:p w14:paraId="76C5CB1A" w14:textId="77777777" w:rsidR="00B219B6" w:rsidRDefault="00B219B6">
    <w:pPr>
      <w:pStyle w:val="Stopka"/>
      <w:ind w:right="360"/>
    </w:pPr>
  </w:p>
  <w:p w14:paraId="1D0D9657" w14:textId="77777777" w:rsidR="00B219B6" w:rsidRDefault="00B219B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38625706"/>
      <w:docPartObj>
        <w:docPartGallery w:val="Page Numbers (Bottom of Page)"/>
        <w:docPartUnique/>
      </w:docPartObj>
    </w:sdtPr>
    <w:sdtEndPr>
      <w:rPr>
        <w:rFonts w:ascii="Tahoma" w:hAnsi="Tahoma" w:cs="Tahoma"/>
      </w:rPr>
    </w:sdtEndPr>
    <w:sdtContent>
      <w:p w14:paraId="246AA6E5" w14:textId="77777777" w:rsidR="009C10FF" w:rsidRDefault="009C10FF">
        <w:pPr>
          <w:pStyle w:val="Stopka"/>
          <w:jc w:val="right"/>
        </w:pPr>
      </w:p>
      <w:p w14:paraId="0E7C2DD1" w14:textId="742181FD" w:rsidR="00E8442B" w:rsidRPr="009C10FF" w:rsidRDefault="00E8442B">
        <w:pPr>
          <w:pStyle w:val="Stopka"/>
          <w:jc w:val="right"/>
          <w:rPr>
            <w:rFonts w:ascii="Tahoma" w:hAnsi="Tahoma" w:cs="Tahoma"/>
          </w:rPr>
        </w:pPr>
        <w:r w:rsidRPr="009C10FF">
          <w:rPr>
            <w:rFonts w:ascii="Tahoma" w:hAnsi="Tahoma" w:cs="Tahoma"/>
          </w:rPr>
          <w:fldChar w:fldCharType="begin"/>
        </w:r>
        <w:r w:rsidRPr="009C10FF">
          <w:rPr>
            <w:rFonts w:ascii="Tahoma" w:hAnsi="Tahoma" w:cs="Tahoma"/>
          </w:rPr>
          <w:instrText>PAGE   \* MERGEFORMAT</w:instrText>
        </w:r>
        <w:r w:rsidRPr="009C10FF">
          <w:rPr>
            <w:rFonts w:ascii="Tahoma" w:hAnsi="Tahoma" w:cs="Tahoma"/>
          </w:rPr>
          <w:fldChar w:fldCharType="separate"/>
        </w:r>
        <w:r w:rsidR="00052B51">
          <w:rPr>
            <w:rFonts w:ascii="Tahoma" w:hAnsi="Tahoma" w:cs="Tahoma"/>
            <w:noProof/>
          </w:rPr>
          <w:t>4</w:t>
        </w:r>
        <w:r w:rsidRPr="009C10FF">
          <w:rPr>
            <w:rFonts w:ascii="Tahoma" w:hAnsi="Tahoma" w:cs="Tahoma"/>
          </w:rPr>
          <w:fldChar w:fldCharType="end"/>
        </w:r>
      </w:p>
    </w:sdtContent>
  </w:sdt>
  <w:p w14:paraId="0945FFAB" w14:textId="77777777" w:rsidR="00E8442B" w:rsidRDefault="00E844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0045C" w14:textId="77777777" w:rsidR="008F4E6D" w:rsidRDefault="008F4E6D">
      <w:r>
        <w:separator/>
      </w:r>
    </w:p>
    <w:p w14:paraId="54043C0D" w14:textId="77777777" w:rsidR="008F4E6D" w:rsidRDefault="008F4E6D"/>
  </w:footnote>
  <w:footnote w:type="continuationSeparator" w:id="0">
    <w:p w14:paraId="7D471F88" w14:textId="77777777" w:rsidR="008F4E6D" w:rsidRDefault="008F4E6D">
      <w:r>
        <w:continuationSeparator/>
      </w:r>
    </w:p>
    <w:p w14:paraId="2C91AF40" w14:textId="77777777" w:rsidR="008F4E6D" w:rsidRDefault="008F4E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13E2E" w14:textId="39433D4A" w:rsidR="00B219B6" w:rsidRDefault="00B219B6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D195F">
      <w:rPr>
        <w:rStyle w:val="Numerstrony"/>
        <w:noProof/>
      </w:rPr>
      <w:t>6</w:t>
    </w:r>
    <w:r>
      <w:rPr>
        <w:rStyle w:val="Numerstrony"/>
      </w:rPr>
      <w:fldChar w:fldCharType="end"/>
    </w:r>
  </w:p>
  <w:p w14:paraId="5BDB0FF3" w14:textId="77777777" w:rsidR="00B219B6" w:rsidRDefault="00B219B6">
    <w:pPr>
      <w:pStyle w:val="Nagwek"/>
      <w:ind w:right="360"/>
    </w:pPr>
  </w:p>
  <w:p w14:paraId="7DFFC1AE" w14:textId="77777777" w:rsidR="00B219B6" w:rsidRDefault="00B219B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04BA6" w14:textId="3167F999" w:rsidR="00B219B6" w:rsidRPr="007141B1" w:rsidRDefault="00B219B6" w:rsidP="00C17EF4">
    <w:pPr>
      <w:pStyle w:val="Nagwek"/>
      <w:rPr>
        <w:rFonts w:ascii="Tahoma" w:hAnsi="Tahoma" w:cs="Tahoma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64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</w:abstractNum>
  <w:abstractNum w:abstractNumId="1" w15:restartNumberingAfterBreak="0">
    <w:nsid w:val="00000002"/>
    <w:multiLevelType w:val="singleLevel"/>
    <w:tmpl w:val="00000002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79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</w:abstractNum>
  <w:abstractNum w:abstractNumId="3" w15:restartNumberingAfterBreak="0">
    <w:nsid w:val="00000004"/>
    <w:multiLevelType w:val="singleLevel"/>
    <w:tmpl w:val="00000004"/>
    <w:name w:val="WW8Num10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</w:abstractNum>
  <w:abstractNum w:abstractNumId="4" w15:restartNumberingAfterBreak="0">
    <w:nsid w:val="00000005"/>
    <w:multiLevelType w:val="singleLevel"/>
    <w:tmpl w:val="00000005"/>
    <w:name w:val="WW8Num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6"/>
    <w:multiLevelType w:val="multilevel"/>
    <w:tmpl w:val="00000006"/>
    <w:name w:val="WW8Num59"/>
    <w:lvl w:ilvl="0">
      <w:start w:val="1"/>
      <w:numFmt w:val="decimal"/>
      <w:lvlText w:val="%1."/>
      <w:lvlJc w:val="left"/>
      <w:pPr>
        <w:tabs>
          <w:tab w:val="num" w:pos="1064"/>
        </w:tabs>
        <w:ind w:left="1064" w:hanging="360"/>
      </w:pPr>
    </w:lvl>
    <w:lvl w:ilvl="1">
      <w:start w:val="1"/>
      <w:numFmt w:val="lowerLetter"/>
      <w:lvlText w:val="%2."/>
      <w:lvlJc w:val="left"/>
      <w:pPr>
        <w:tabs>
          <w:tab w:val="num" w:pos="2144"/>
        </w:tabs>
        <w:ind w:left="2144" w:hanging="360"/>
      </w:pPr>
    </w:lvl>
    <w:lvl w:ilvl="2">
      <w:start w:val="1"/>
      <w:numFmt w:val="lowerRoman"/>
      <w:lvlText w:val="%3."/>
      <w:lvlJc w:val="right"/>
      <w:pPr>
        <w:tabs>
          <w:tab w:val="num" w:pos="2864"/>
        </w:tabs>
        <w:ind w:left="2864" w:hanging="180"/>
      </w:pPr>
    </w:lvl>
    <w:lvl w:ilvl="3">
      <w:start w:val="1"/>
      <w:numFmt w:val="decimal"/>
      <w:lvlText w:val="%4."/>
      <w:lvlJc w:val="left"/>
      <w:pPr>
        <w:tabs>
          <w:tab w:val="num" w:pos="3584"/>
        </w:tabs>
        <w:ind w:left="3584" w:hanging="360"/>
      </w:pPr>
    </w:lvl>
    <w:lvl w:ilvl="4">
      <w:start w:val="1"/>
      <w:numFmt w:val="lowerLetter"/>
      <w:lvlText w:val="%5."/>
      <w:lvlJc w:val="left"/>
      <w:pPr>
        <w:tabs>
          <w:tab w:val="num" w:pos="4304"/>
        </w:tabs>
        <w:ind w:left="4304" w:hanging="360"/>
      </w:pPr>
    </w:lvl>
    <w:lvl w:ilvl="5">
      <w:start w:val="1"/>
      <w:numFmt w:val="lowerRoman"/>
      <w:lvlText w:val="%6."/>
      <w:lvlJc w:val="right"/>
      <w:pPr>
        <w:tabs>
          <w:tab w:val="num" w:pos="5024"/>
        </w:tabs>
        <w:ind w:left="5024" w:hanging="180"/>
      </w:pPr>
    </w:lvl>
    <w:lvl w:ilvl="6">
      <w:start w:val="1"/>
      <w:numFmt w:val="decimal"/>
      <w:lvlText w:val="%7."/>
      <w:lvlJc w:val="left"/>
      <w:pPr>
        <w:tabs>
          <w:tab w:val="num" w:pos="5744"/>
        </w:tabs>
        <w:ind w:left="5744" w:hanging="360"/>
      </w:pPr>
    </w:lvl>
    <w:lvl w:ilvl="7">
      <w:start w:val="1"/>
      <w:numFmt w:val="lowerLetter"/>
      <w:lvlText w:val="%8."/>
      <w:lvlJc w:val="left"/>
      <w:pPr>
        <w:tabs>
          <w:tab w:val="num" w:pos="6464"/>
        </w:tabs>
        <w:ind w:left="6464" w:hanging="360"/>
      </w:pPr>
    </w:lvl>
    <w:lvl w:ilvl="8">
      <w:start w:val="1"/>
      <w:numFmt w:val="lowerRoman"/>
      <w:lvlText w:val="%9."/>
      <w:lvlJc w:val="right"/>
      <w:pPr>
        <w:tabs>
          <w:tab w:val="num" w:pos="7184"/>
        </w:tabs>
        <w:ind w:left="7184" w:hanging="180"/>
      </w:pPr>
    </w:lvl>
  </w:abstractNum>
  <w:abstractNum w:abstractNumId="6" w15:restartNumberingAfterBreak="0">
    <w:nsid w:val="00000007"/>
    <w:multiLevelType w:val="singleLevel"/>
    <w:tmpl w:val="00000007"/>
    <w:name w:val="WW8Num65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7" w15:restartNumberingAfterBreak="0">
    <w:nsid w:val="00000008"/>
    <w:multiLevelType w:val="singleLevel"/>
    <w:tmpl w:val="00000008"/>
    <w:name w:val="WW8Num2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09"/>
    <w:multiLevelType w:val="multilevel"/>
    <w:tmpl w:val="CFC8B6A2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Cs w:val="22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65" w:hanging="705"/>
      </w:pPr>
      <w:rPr>
        <w:rFonts w:hint="default"/>
        <w:b/>
        <w:color w:val="0000FF"/>
        <w:sz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  <w:b/>
        <w:color w:val="0000FF"/>
        <w:sz w:val="24"/>
        <w:lang w:val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  <w:b/>
        <w:color w:val="0000FF"/>
        <w:sz w:val="24"/>
        <w:lang w:val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  <w:b/>
        <w:color w:val="0000FF"/>
        <w:sz w:val="24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  <w:b/>
        <w:color w:val="0000FF"/>
        <w:sz w:val="24"/>
        <w:lang w:val="pl-P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  <w:b/>
        <w:color w:val="0000FF"/>
        <w:sz w:val="24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  <w:b/>
        <w:color w:val="0000FF"/>
        <w:sz w:val="24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  <w:b/>
        <w:color w:val="0000FF"/>
        <w:sz w:val="24"/>
        <w:lang w:val="pl-PL"/>
      </w:rPr>
    </w:lvl>
  </w:abstractNum>
  <w:abstractNum w:abstractNumId="9" w15:restartNumberingAfterBreak="0">
    <w:nsid w:val="0000000A"/>
    <w:multiLevelType w:val="singleLevel"/>
    <w:tmpl w:val="94483284"/>
    <w:name w:val="WW8Num9"/>
    <w:lvl w:ilvl="0">
      <w:start w:val="1"/>
      <w:numFmt w:val="bullet"/>
      <w:lvlText w:val=""/>
      <w:lvlJc w:val="left"/>
      <w:rPr>
        <w:rFonts w:ascii="Wingdings" w:hAnsi="Wingdings" w:cs="Symbol" w:hint="default"/>
        <w:caps w:val="0"/>
        <w:strike/>
        <w:dstrike w:val="0"/>
        <w:vanish w:val="0"/>
        <w:color w:val="auto"/>
        <w:shd w:val="clear" w:color="auto" w:fill="00FFFF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0000000C"/>
    <w:multiLevelType w:val="single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283"/>
      </w:pPr>
      <w:rPr>
        <w:rFonts w:ascii="Times New Roman" w:hAnsi="Times New Roman" w:cs="Times New Roman"/>
      </w:rPr>
    </w:lvl>
  </w:abstractNum>
  <w:abstractNum w:abstractNumId="11" w15:restartNumberingAfterBreak="0">
    <w:nsid w:val="0000000D"/>
    <w:multiLevelType w:val="singleLevel"/>
    <w:tmpl w:val="0000000D"/>
    <w:name w:val="WW8Num12"/>
    <w:lvl w:ilvl="0">
      <w:start w:val="1"/>
      <w:numFmt w:val="bullet"/>
      <w:lvlText w:val=""/>
      <w:lvlJc w:val="left"/>
      <w:pPr>
        <w:tabs>
          <w:tab w:val="num" w:pos="680"/>
        </w:tabs>
        <w:ind w:left="680" w:hanging="283"/>
      </w:pPr>
      <w:rPr>
        <w:rFonts w:ascii="Wingdings" w:hAnsi="Wingdings" w:cs="Wingdings"/>
        <w:color w:val="FF0000"/>
      </w:rPr>
    </w:lvl>
  </w:abstractNum>
  <w:abstractNum w:abstractNumId="12" w15:restartNumberingAfterBreak="0">
    <w:nsid w:val="0000000E"/>
    <w:multiLevelType w:val="singleLevel"/>
    <w:tmpl w:val="0000000E"/>
    <w:name w:val="WW8Num13"/>
    <w:lvl w:ilvl="0">
      <w:start w:val="1"/>
      <w:numFmt w:val="bullet"/>
      <w:lvlText w:val=""/>
      <w:lvlJc w:val="left"/>
      <w:pPr>
        <w:tabs>
          <w:tab w:val="num" w:pos="680"/>
        </w:tabs>
        <w:ind w:left="680" w:hanging="283"/>
      </w:pPr>
      <w:rPr>
        <w:rFonts w:ascii="Wingdings" w:hAnsi="Wingdings" w:cs="Wingdings"/>
      </w:rPr>
    </w:lvl>
  </w:abstractNum>
  <w:abstractNum w:abstractNumId="13" w15:restartNumberingAfterBreak="0">
    <w:nsid w:val="00000010"/>
    <w:multiLevelType w:val="singleLevel"/>
    <w:tmpl w:val="00000010"/>
    <w:name w:val="WW8Num15"/>
    <w:lvl w:ilvl="0">
      <w:start w:val="1"/>
      <w:numFmt w:val="bullet"/>
      <w:lvlText w:val=""/>
      <w:lvlJc w:val="left"/>
      <w:pPr>
        <w:tabs>
          <w:tab w:val="num" w:pos="680"/>
        </w:tabs>
        <w:ind w:left="680" w:hanging="283"/>
      </w:pPr>
      <w:rPr>
        <w:rFonts w:ascii="Wingdings" w:hAnsi="Wingdings" w:cs="Symbol"/>
      </w:rPr>
    </w:lvl>
  </w:abstractNum>
  <w:abstractNum w:abstractNumId="14" w15:restartNumberingAfterBreak="0">
    <w:nsid w:val="00000011"/>
    <w:multiLevelType w:val="singleLevel"/>
    <w:tmpl w:val="00000011"/>
    <w:name w:val="WW8Num16"/>
    <w:lvl w:ilvl="0">
      <w:start w:val="1"/>
      <w:numFmt w:val="bullet"/>
      <w:lvlText w:val=""/>
      <w:lvlJc w:val="left"/>
      <w:pPr>
        <w:tabs>
          <w:tab w:val="num" w:pos="680"/>
        </w:tabs>
        <w:ind w:left="680" w:hanging="283"/>
      </w:pPr>
      <w:rPr>
        <w:rFonts w:ascii="Wingdings" w:hAnsi="Wingdings" w:cs="Symbol"/>
      </w:rPr>
    </w:lvl>
  </w:abstractNum>
  <w:abstractNum w:abstractNumId="15" w15:restartNumberingAfterBreak="0">
    <w:nsid w:val="00000014"/>
    <w:multiLevelType w:val="singleLevel"/>
    <w:tmpl w:val="00000014"/>
    <w:name w:val="WW8Num19"/>
    <w:lvl w:ilvl="0">
      <w:start w:val="1"/>
      <w:numFmt w:val="lowerLetter"/>
      <w:suff w:val="nothing"/>
      <w:lvlText w:val="%1. "/>
      <w:lvlJc w:val="left"/>
      <w:pPr>
        <w:tabs>
          <w:tab w:val="num" w:pos="0"/>
        </w:tabs>
        <w:ind w:left="737" w:hanging="397"/>
      </w:pPr>
      <w:rPr>
        <w:rFonts w:ascii="Symbol" w:hAnsi="Symbol" w:cs="Symbol"/>
      </w:rPr>
    </w:lvl>
  </w:abstractNum>
  <w:abstractNum w:abstractNumId="16" w15:restartNumberingAfterBreak="0">
    <w:nsid w:val="00000015"/>
    <w:multiLevelType w:val="singleLevel"/>
    <w:tmpl w:val="00000015"/>
    <w:name w:val="WW8Num20"/>
    <w:lvl w:ilvl="0">
      <w:start w:val="1"/>
      <w:numFmt w:val="bullet"/>
      <w:lvlText w:val=""/>
      <w:lvlJc w:val="left"/>
      <w:pPr>
        <w:tabs>
          <w:tab w:val="num" w:pos="680"/>
        </w:tabs>
        <w:ind w:left="680" w:hanging="283"/>
      </w:pPr>
      <w:rPr>
        <w:rFonts w:ascii="Wingdings" w:hAnsi="Wingdings" w:cs="Symbol"/>
      </w:rPr>
    </w:lvl>
  </w:abstractNum>
  <w:abstractNum w:abstractNumId="17" w15:restartNumberingAfterBreak="0">
    <w:nsid w:val="00000016"/>
    <w:multiLevelType w:val="multilevel"/>
    <w:tmpl w:val="00000016"/>
    <w:name w:val="WW8Num21"/>
    <w:lvl w:ilvl="0">
      <w:start w:val="65535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  <w:color w:val="000000"/>
        <w:sz w:val="18"/>
        <w:szCs w:val="18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  <w:color w:val="000000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00000017"/>
    <w:multiLevelType w:val="singleLevel"/>
    <w:tmpl w:val="00000017"/>
    <w:name w:val="WW8Num22"/>
    <w:lvl w:ilvl="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Symbol"/>
      </w:rPr>
    </w:lvl>
  </w:abstractNum>
  <w:abstractNum w:abstractNumId="19" w15:restartNumberingAfterBreak="0">
    <w:nsid w:val="00000019"/>
    <w:multiLevelType w:val="singleLevel"/>
    <w:tmpl w:val="00000019"/>
    <w:name w:val="WW8Num24"/>
    <w:lvl w:ilvl="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Symbol"/>
        <w:color w:val="0000FF"/>
      </w:rPr>
    </w:lvl>
  </w:abstractNum>
  <w:abstractNum w:abstractNumId="20" w15:restartNumberingAfterBreak="0">
    <w:nsid w:val="0000001B"/>
    <w:multiLevelType w:val="singleLevel"/>
    <w:tmpl w:val="0000001B"/>
    <w:name w:val="WW8Num26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Symbol"/>
        <w:strike/>
        <w:color w:val="0000FF"/>
        <w:shd w:val="clear" w:color="auto" w:fill="00FFFF"/>
        <w:lang w:val="pl-PL"/>
      </w:rPr>
    </w:lvl>
  </w:abstractNum>
  <w:abstractNum w:abstractNumId="21" w15:restartNumberingAfterBreak="0">
    <w:nsid w:val="0000001C"/>
    <w:multiLevelType w:val="singleLevel"/>
    <w:tmpl w:val="0000001C"/>
    <w:name w:val="WW8Num27"/>
    <w:lvl w:ilvl="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Symbol"/>
        <w:strike/>
        <w:color w:val="0000FF"/>
        <w:sz w:val="18"/>
        <w:szCs w:val="18"/>
        <w:shd w:val="clear" w:color="auto" w:fill="00FF00"/>
        <w:lang w:val="pl-PL"/>
      </w:rPr>
    </w:lvl>
  </w:abstractNum>
  <w:abstractNum w:abstractNumId="22" w15:restartNumberingAfterBreak="0">
    <w:nsid w:val="0000001E"/>
    <w:multiLevelType w:val="multilevel"/>
    <w:tmpl w:val="0000001E"/>
    <w:name w:val="WW8Num40"/>
    <w:lvl w:ilvl="0">
      <w:start w:val="3"/>
      <w:numFmt w:val="lowerLetter"/>
      <w:suff w:val="nothing"/>
      <w:lvlText w:val="%1. "/>
      <w:lvlJc w:val="left"/>
      <w:pPr>
        <w:tabs>
          <w:tab w:val="num" w:pos="0"/>
        </w:tabs>
        <w:ind w:left="737" w:hanging="397"/>
      </w:pPr>
    </w:lvl>
    <w:lvl w:ilvl="1">
      <w:start w:val="1"/>
      <w:numFmt w:val="bullet"/>
      <w:lvlText w:val=""/>
      <w:lvlJc w:val="left"/>
      <w:pPr>
        <w:tabs>
          <w:tab w:val="num" w:pos="1363"/>
        </w:tabs>
        <w:ind w:left="1363" w:hanging="283"/>
      </w:pPr>
      <w:rPr>
        <w:rFonts w:ascii="Wingdings" w:hAnsi="Wingding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0000001F"/>
    <w:multiLevelType w:val="singleLevel"/>
    <w:tmpl w:val="0000001F"/>
    <w:name w:val="WW8Num30"/>
    <w:lvl w:ilvl="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Symbol"/>
        <w:color w:val="0000FF"/>
      </w:rPr>
    </w:lvl>
  </w:abstractNum>
  <w:abstractNum w:abstractNumId="24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"/>
      <w:lvlJc w:val="left"/>
      <w:pPr>
        <w:tabs>
          <w:tab w:val="num" w:pos="0"/>
        </w:tabs>
        <w:ind w:left="1117" w:hanging="360"/>
      </w:pPr>
      <w:rPr>
        <w:rFonts w:ascii="Wingdings" w:hAnsi="Wingdings" w:cs="Symbol"/>
      </w:rPr>
    </w:lvl>
  </w:abstractNum>
  <w:abstractNum w:abstractNumId="25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57" w:hanging="360"/>
      </w:pPr>
      <w:rPr>
        <w:rFonts w:ascii="Symbol" w:hAnsi="Symbol" w:cs="Symbol"/>
      </w:rPr>
    </w:lvl>
  </w:abstractNum>
  <w:abstractNum w:abstractNumId="26" w15:restartNumberingAfterBreak="0">
    <w:nsid w:val="00000023"/>
    <w:multiLevelType w:val="singleLevel"/>
    <w:tmpl w:val="00000023"/>
    <w:name w:val="WW8Num35"/>
    <w:lvl w:ilvl="0">
      <w:start w:val="1"/>
      <w:numFmt w:val="bullet"/>
      <w:lvlText w:val=""/>
      <w:lvlJc w:val="left"/>
      <w:pPr>
        <w:tabs>
          <w:tab w:val="num" w:pos="0"/>
        </w:tabs>
        <w:ind w:left="1117" w:hanging="360"/>
      </w:pPr>
      <w:rPr>
        <w:rFonts w:ascii="Wingdings" w:hAnsi="Wingdings" w:cs="Symbol"/>
      </w:rPr>
    </w:lvl>
  </w:abstractNum>
  <w:abstractNum w:abstractNumId="27" w15:restartNumberingAfterBreak="0">
    <w:nsid w:val="00000024"/>
    <w:multiLevelType w:val="singleLevel"/>
    <w:tmpl w:val="00000024"/>
    <w:name w:val="WW8Num36"/>
    <w:lvl w:ilvl="0">
      <w:start w:val="1"/>
      <w:numFmt w:val="bullet"/>
      <w:lvlText w:val=""/>
      <w:lvlJc w:val="left"/>
      <w:pPr>
        <w:tabs>
          <w:tab w:val="num" w:pos="0"/>
        </w:tabs>
        <w:ind w:left="1117" w:hanging="360"/>
      </w:pPr>
      <w:rPr>
        <w:rFonts w:ascii="Wingdings" w:hAnsi="Wingdings" w:cs="Symbol"/>
      </w:rPr>
    </w:lvl>
  </w:abstractNum>
  <w:abstractNum w:abstractNumId="28" w15:restartNumberingAfterBreak="0">
    <w:nsid w:val="00000026"/>
    <w:multiLevelType w:val="singleLevel"/>
    <w:tmpl w:val="00000026"/>
    <w:name w:val="WW8Num38"/>
    <w:lvl w:ilvl="0">
      <w:start w:val="1"/>
      <w:numFmt w:val="bullet"/>
      <w:lvlText w:val=""/>
      <w:lvlJc w:val="left"/>
      <w:pPr>
        <w:tabs>
          <w:tab w:val="num" w:pos="0"/>
        </w:tabs>
        <w:ind w:left="1117" w:hanging="360"/>
      </w:pPr>
      <w:rPr>
        <w:rFonts w:ascii="Wingdings" w:hAnsi="Wingdings" w:cs="Symbol"/>
      </w:rPr>
    </w:lvl>
  </w:abstractNum>
  <w:abstractNum w:abstractNumId="29" w15:restartNumberingAfterBreak="0">
    <w:nsid w:val="00000027"/>
    <w:multiLevelType w:val="singleLevel"/>
    <w:tmpl w:val="00000027"/>
    <w:name w:val="WW8Num39"/>
    <w:lvl w:ilvl="0">
      <w:start w:val="1"/>
      <w:numFmt w:val="bullet"/>
      <w:lvlText w:val=""/>
      <w:lvlJc w:val="left"/>
      <w:pPr>
        <w:tabs>
          <w:tab w:val="num" w:pos="0"/>
        </w:tabs>
        <w:ind w:left="1117" w:hanging="360"/>
      </w:pPr>
      <w:rPr>
        <w:rFonts w:ascii="Wingdings" w:hAnsi="Wingdings" w:cs="Symbol"/>
      </w:rPr>
    </w:lvl>
  </w:abstractNum>
  <w:abstractNum w:abstractNumId="30" w15:restartNumberingAfterBreak="0">
    <w:nsid w:val="00000029"/>
    <w:multiLevelType w:val="single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Symbol" w:hAnsi="Symbol" w:cs="Symbol"/>
        <w:strike/>
      </w:rPr>
    </w:lvl>
  </w:abstractNum>
  <w:abstractNum w:abstractNumId="31" w15:restartNumberingAfterBreak="0">
    <w:nsid w:val="0000002A"/>
    <w:multiLevelType w:val="singleLevel"/>
    <w:tmpl w:val="0000002A"/>
    <w:name w:val="WW8Num42"/>
    <w:lvl w:ilvl="0">
      <w:start w:val="1"/>
      <w:numFmt w:val="bullet"/>
      <w:lvlText w:val=""/>
      <w:lvlJc w:val="left"/>
      <w:pPr>
        <w:tabs>
          <w:tab w:val="num" w:pos="0"/>
        </w:tabs>
        <w:ind w:left="1117" w:hanging="360"/>
      </w:pPr>
      <w:rPr>
        <w:rFonts w:ascii="Wingdings" w:hAnsi="Wingdings" w:cs="Symbol"/>
        <w:sz w:val="18"/>
        <w:szCs w:val="18"/>
      </w:rPr>
    </w:lvl>
  </w:abstractNum>
  <w:abstractNum w:abstractNumId="32" w15:restartNumberingAfterBreak="0">
    <w:nsid w:val="0000002C"/>
    <w:multiLevelType w:val="singleLevel"/>
    <w:tmpl w:val="0000002C"/>
    <w:name w:val="WW8Num44"/>
    <w:lvl w:ilvl="0">
      <w:start w:val="1"/>
      <w:numFmt w:val="bullet"/>
      <w:lvlText w:val=""/>
      <w:lvlJc w:val="left"/>
      <w:pPr>
        <w:tabs>
          <w:tab w:val="num" w:pos="0"/>
        </w:tabs>
        <w:ind w:left="1080" w:hanging="360"/>
      </w:pPr>
      <w:rPr>
        <w:rFonts w:ascii="Wingdings" w:hAnsi="Wingdings" w:cs="Symbol"/>
        <w:strike/>
        <w:shd w:val="clear" w:color="auto" w:fill="C0C0C0"/>
      </w:rPr>
    </w:lvl>
  </w:abstractNum>
  <w:abstractNum w:abstractNumId="33" w15:restartNumberingAfterBreak="0">
    <w:nsid w:val="0000002D"/>
    <w:multiLevelType w:val="single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Symbol" w:eastAsia="Times New Roman" w:hAnsi="Symbol" w:cs="Symbol"/>
        <w:strike/>
        <w:shd w:val="clear" w:color="auto" w:fill="C0C0C0"/>
      </w:rPr>
    </w:lvl>
  </w:abstractNum>
  <w:abstractNum w:abstractNumId="34" w15:restartNumberingAfterBreak="0">
    <w:nsid w:val="00000031"/>
    <w:multiLevelType w:val="singleLevel"/>
    <w:tmpl w:val="00000031"/>
    <w:name w:val="WW8Num49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Symbol"/>
        <w:strike/>
        <w:color w:val="0000FF"/>
        <w:sz w:val="18"/>
        <w:szCs w:val="18"/>
        <w:shd w:val="clear" w:color="auto" w:fill="00FF00"/>
      </w:rPr>
    </w:lvl>
  </w:abstractNum>
  <w:abstractNum w:abstractNumId="35" w15:restartNumberingAfterBreak="0">
    <w:nsid w:val="00000032"/>
    <w:multiLevelType w:val="singleLevel"/>
    <w:tmpl w:val="00000032"/>
    <w:name w:val="WW8Num50"/>
    <w:lvl w:ilvl="0">
      <w:start w:val="1"/>
      <w:numFmt w:val="bullet"/>
      <w:lvlText w:val=""/>
      <w:lvlJc w:val="left"/>
      <w:pPr>
        <w:tabs>
          <w:tab w:val="num" w:pos="0"/>
        </w:tabs>
        <w:ind w:left="1080" w:hanging="360"/>
      </w:pPr>
      <w:rPr>
        <w:rFonts w:ascii="Wingdings" w:hAnsi="Wingdings" w:cs="Symbol"/>
        <w:sz w:val="18"/>
        <w:szCs w:val="18"/>
      </w:rPr>
    </w:lvl>
  </w:abstractNum>
  <w:abstractNum w:abstractNumId="3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"/>
      <w:lvlJc w:val="left"/>
      <w:pPr>
        <w:tabs>
          <w:tab w:val="num" w:pos="0"/>
        </w:tabs>
        <w:ind w:left="1117" w:hanging="360"/>
      </w:pPr>
      <w:rPr>
        <w:rFonts w:ascii="Wingdings" w:hAnsi="Wingdings" w:cs="Wingdings"/>
      </w:rPr>
    </w:lvl>
  </w:abstractNum>
  <w:abstractNum w:abstractNumId="37" w15:restartNumberingAfterBreak="0">
    <w:nsid w:val="00000034"/>
    <w:multiLevelType w:val="singleLevel"/>
    <w:tmpl w:val="00000034"/>
    <w:name w:val="WW8Num52"/>
    <w:lvl w:ilvl="0">
      <w:start w:val="1"/>
      <w:numFmt w:val="bullet"/>
      <w:lvlText w:val=""/>
      <w:lvlJc w:val="left"/>
      <w:pPr>
        <w:tabs>
          <w:tab w:val="num" w:pos="0"/>
        </w:tabs>
        <w:ind w:left="1117" w:hanging="360"/>
      </w:pPr>
      <w:rPr>
        <w:rFonts w:ascii="Wingdings" w:hAnsi="Wingdings" w:cs="Symbol"/>
      </w:rPr>
    </w:lvl>
  </w:abstractNum>
  <w:abstractNum w:abstractNumId="38" w15:restartNumberingAfterBreak="0">
    <w:nsid w:val="00000035"/>
    <w:multiLevelType w:val="singleLevel"/>
    <w:tmpl w:val="00000035"/>
    <w:name w:val="WW8Num53"/>
    <w:lvl w:ilvl="0">
      <w:start w:val="1"/>
      <w:numFmt w:val="bullet"/>
      <w:lvlText w:val=""/>
      <w:lvlJc w:val="left"/>
      <w:pPr>
        <w:tabs>
          <w:tab w:val="num" w:pos="0"/>
        </w:tabs>
        <w:ind w:left="1080" w:hanging="360"/>
      </w:pPr>
      <w:rPr>
        <w:rFonts w:ascii="Wingdings" w:hAnsi="Wingdings" w:cs="Symbol"/>
      </w:rPr>
    </w:lvl>
  </w:abstractNum>
  <w:abstractNum w:abstractNumId="39" w15:restartNumberingAfterBreak="0">
    <w:nsid w:val="00000036"/>
    <w:multiLevelType w:val="singleLevel"/>
    <w:tmpl w:val="00000036"/>
    <w:name w:val="WW8Num5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40" w15:restartNumberingAfterBreak="0">
    <w:nsid w:val="00000037"/>
    <w:multiLevelType w:val="singleLevel"/>
    <w:tmpl w:val="00000037"/>
    <w:name w:val="WW8Num55"/>
    <w:lvl w:ilvl="0">
      <w:start w:val="1"/>
      <w:numFmt w:val="bullet"/>
      <w:lvlText w:val=""/>
      <w:lvlJc w:val="left"/>
      <w:pPr>
        <w:tabs>
          <w:tab w:val="num" w:pos="0"/>
        </w:tabs>
        <w:ind w:left="1117" w:hanging="360"/>
      </w:pPr>
      <w:rPr>
        <w:rFonts w:ascii="Wingdings" w:hAnsi="Wingdings" w:cs="Wingdings"/>
      </w:rPr>
    </w:lvl>
  </w:abstractNum>
  <w:abstractNum w:abstractNumId="41" w15:restartNumberingAfterBreak="0">
    <w:nsid w:val="00000038"/>
    <w:multiLevelType w:val="singleLevel"/>
    <w:tmpl w:val="00000038"/>
    <w:name w:val="WW8Num56"/>
    <w:lvl w:ilvl="0">
      <w:start w:val="1"/>
      <w:numFmt w:val="bullet"/>
      <w:lvlText w:val=""/>
      <w:lvlJc w:val="left"/>
      <w:pPr>
        <w:tabs>
          <w:tab w:val="num" w:pos="0"/>
        </w:tabs>
        <w:ind w:left="1117" w:hanging="360"/>
      </w:pPr>
      <w:rPr>
        <w:rFonts w:ascii="Wingdings" w:hAnsi="Wingdings" w:cs="Wingdings"/>
        <w:color w:val="000000"/>
        <w:sz w:val="24"/>
      </w:rPr>
    </w:lvl>
  </w:abstractNum>
  <w:abstractNum w:abstractNumId="42" w15:restartNumberingAfterBreak="0">
    <w:nsid w:val="0000003A"/>
    <w:multiLevelType w:val="singleLevel"/>
    <w:tmpl w:val="0000003A"/>
    <w:name w:val="WW8Num58"/>
    <w:lvl w:ilvl="0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/>
        <w:strike/>
        <w:shd w:val="clear" w:color="auto" w:fill="C0C0C0"/>
      </w:rPr>
    </w:lvl>
  </w:abstractNum>
  <w:abstractNum w:abstractNumId="43" w15:restartNumberingAfterBreak="0">
    <w:nsid w:val="0000003C"/>
    <w:multiLevelType w:val="singleLevel"/>
    <w:tmpl w:val="0000003C"/>
    <w:name w:val="WW8Num60"/>
    <w:lvl w:ilvl="0">
      <w:start w:val="1"/>
      <w:numFmt w:val="bullet"/>
      <w:lvlText w:val=""/>
      <w:lvlJc w:val="left"/>
      <w:pPr>
        <w:tabs>
          <w:tab w:val="num" w:pos="0"/>
        </w:tabs>
        <w:ind w:left="1117" w:hanging="360"/>
      </w:pPr>
      <w:rPr>
        <w:rFonts w:ascii="Wingdings" w:hAnsi="Wingdings" w:cs="Wingdings"/>
      </w:rPr>
    </w:lvl>
  </w:abstractNum>
  <w:abstractNum w:abstractNumId="44" w15:restartNumberingAfterBreak="0">
    <w:nsid w:val="0000003D"/>
    <w:multiLevelType w:val="singleLevel"/>
    <w:tmpl w:val="0000003D"/>
    <w:name w:val="WW8Num61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45" w15:restartNumberingAfterBreak="0">
    <w:nsid w:val="0000003F"/>
    <w:multiLevelType w:val="singleLevel"/>
    <w:tmpl w:val="0000003F"/>
    <w:name w:val="WW8Num63"/>
    <w:lvl w:ilvl="0">
      <w:start w:val="1"/>
      <w:numFmt w:val="bullet"/>
      <w:lvlText w:val=""/>
      <w:lvlJc w:val="left"/>
      <w:pPr>
        <w:tabs>
          <w:tab w:val="num" w:pos="0"/>
        </w:tabs>
        <w:ind w:left="1117" w:hanging="360"/>
      </w:pPr>
      <w:rPr>
        <w:rFonts w:ascii="Wingdings" w:hAnsi="Wingdings" w:cs="Wingdings"/>
        <w:szCs w:val="23"/>
      </w:rPr>
    </w:lvl>
  </w:abstractNum>
  <w:abstractNum w:abstractNumId="46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"/>
      <w:lvlJc w:val="left"/>
      <w:pPr>
        <w:tabs>
          <w:tab w:val="num" w:pos="0"/>
        </w:tabs>
        <w:ind w:left="1117" w:hanging="360"/>
      </w:pPr>
      <w:rPr>
        <w:rFonts w:ascii="Wingdings" w:hAnsi="Wingdings" w:cs="Symbol"/>
        <w:sz w:val="18"/>
        <w:szCs w:val="18"/>
      </w:rPr>
    </w:lvl>
  </w:abstractNum>
  <w:abstractNum w:abstractNumId="47" w15:restartNumberingAfterBreak="0">
    <w:nsid w:val="00000044"/>
    <w:multiLevelType w:val="singleLevel"/>
    <w:tmpl w:val="00000044"/>
    <w:name w:val="WW8Num68"/>
    <w:lvl w:ilvl="0">
      <w:start w:val="1"/>
      <w:numFmt w:val="bullet"/>
      <w:lvlText w:val=""/>
      <w:lvlJc w:val="left"/>
      <w:pPr>
        <w:tabs>
          <w:tab w:val="num" w:pos="0"/>
        </w:tabs>
        <w:ind w:left="1117" w:hanging="360"/>
      </w:pPr>
      <w:rPr>
        <w:rFonts w:ascii="Wingdings" w:hAnsi="Wingdings" w:cs="Symbol"/>
        <w:sz w:val="18"/>
        <w:szCs w:val="18"/>
      </w:rPr>
    </w:lvl>
  </w:abstractNum>
  <w:abstractNum w:abstractNumId="48" w15:restartNumberingAfterBreak="0">
    <w:nsid w:val="00000045"/>
    <w:multiLevelType w:val="singleLevel"/>
    <w:tmpl w:val="00000045"/>
    <w:name w:val="WW8Num69"/>
    <w:lvl w:ilvl="0">
      <w:start w:val="1"/>
      <w:numFmt w:val="bullet"/>
      <w:lvlText w:val=""/>
      <w:lvlJc w:val="left"/>
      <w:pPr>
        <w:tabs>
          <w:tab w:val="num" w:pos="0"/>
        </w:tabs>
        <w:ind w:left="1117" w:hanging="360"/>
      </w:pPr>
      <w:rPr>
        <w:rFonts w:ascii="Wingdings" w:hAnsi="Wingdings" w:cs="Symbol"/>
        <w:sz w:val="18"/>
        <w:szCs w:val="18"/>
      </w:rPr>
    </w:lvl>
  </w:abstractNum>
  <w:abstractNum w:abstractNumId="49" w15:restartNumberingAfterBreak="0">
    <w:nsid w:val="00000046"/>
    <w:multiLevelType w:val="singleLevel"/>
    <w:tmpl w:val="00000046"/>
    <w:name w:val="WW8Num7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Symbol" w:hAnsi="Symbol" w:cs="Symbol"/>
        <w:sz w:val="18"/>
        <w:szCs w:val="18"/>
      </w:rPr>
    </w:lvl>
  </w:abstractNum>
  <w:abstractNum w:abstractNumId="50" w15:restartNumberingAfterBreak="0">
    <w:nsid w:val="00000047"/>
    <w:multiLevelType w:val="multilevel"/>
    <w:tmpl w:val="00000047"/>
    <w:name w:val="WW8Num7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Courier New" w:hAnsi="Courier New" w:cs="Courier New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ascii="Courier New" w:hAnsi="Courier New" w:cs="Courier New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Courier New" w:hAnsi="Courier New" w:cs="Courier New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Courier New" w:hAnsi="Courier New" w:cs="Courier New"/>
      </w:rPr>
    </w:lvl>
  </w:abstractNum>
  <w:abstractNum w:abstractNumId="51" w15:restartNumberingAfterBreak="0">
    <w:nsid w:val="00000048"/>
    <w:multiLevelType w:val="singleLevel"/>
    <w:tmpl w:val="00000048"/>
    <w:name w:val="WW8Num72"/>
    <w:lvl w:ilvl="0">
      <w:start w:val="1"/>
      <w:numFmt w:val="bullet"/>
      <w:lvlText w:val=""/>
      <w:lvlJc w:val="left"/>
      <w:pPr>
        <w:tabs>
          <w:tab w:val="num" w:pos="0"/>
        </w:tabs>
        <w:ind w:left="1117" w:hanging="360"/>
      </w:pPr>
      <w:rPr>
        <w:rFonts w:ascii="Wingdings" w:hAnsi="Wingdings" w:cs="Wingdings"/>
      </w:rPr>
    </w:lvl>
  </w:abstractNum>
  <w:abstractNum w:abstractNumId="52" w15:restartNumberingAfterBreak="0">
    <w:nsid w:val="00000049"/>
    <w:multiLevelType w:val="singleLevel"/>
    <w:tmpl w:val="00000049"/>
    <w:name w:val="WW8Num74"/>
    <w:lvl w:ilvl="0">
      <w:start w:val="1"/>
      <w:numFmt w:val="bullet"/>
      <w:lvlText w:val=""/>
      <w:lvlJc w:val="left"/>
      <w:pPr>
        <w:tabs>
          <w:tab w:val="num" w:pos="0"/>
        </w:tabs>
        <w:ind w:left="1117" w:hanging="360"/>
      </w:pPr>
      <w:rPr>
        <w:rFonts w:ascii="Wingdings" w:hAnsi="Wingdings" w:cs="Wingdings"/>
        <w:strike/>
      </w:rPr>
    </w:lvl>
  </w:abstractNum>
  <w:abstractNum w:abstractNumId="53" w15:restartNumberingAfterBreak="0">
    <w:nsid w:val="0000004B"/>
    <w:multiLevelType w:val="singleLevel"/>
    <w:tmpl w:val="0000004B"/>
    <w:name w:val="WW8Num76"/>
    <w:lvl w:ilvl="0">
      <w:start w:val="1"/>
      <w:numFmt w:val="bullet"/>
      <w:lvlText w:val=""/>
      <w:lvlJc w:val="left"/>
      <w:pPr>
        <w:tabs>
          <w:tab w:val="num" w:pos="0"/>
        </w:tabs>
        <w:ind w:left="1117" w:hanging="360"/>
      </w:pPr>
      <w:rPr>
        <w:rFonts w:ascii="Wingdings" w:hAnsi="Wingdings" w:cs="Wingdings"/>
      </w:rPr>
    </w:lvl>
  </w:abstractNum>
  <w:abstractNum w:abstractNumId="54" w15:restartNumberingAfterBreak="0">
    <w:nsid w:val="0000004C"/>
    <w:multiLevelType w:val="singleLevel"/>
    <w:tmpl w:val="0000004C"/>
    <w:name w:val="WW8Num77"/>
    <w:lvl w:ilvl="0">
      <w:start w:val="1"/>
      <w:numFmt w:val="bullet"/>
      <w:lvlText w:val=""/>
      <w:lvlJc w:val="left"/>
      <w:pPr>
        <w:tabs>
          <w:tab w:val="num" w:pos="0"/>
        </w:tabs>
        <w:ind w:left="1117" w:hanging="360"/>
      </w:pPr>
      <w:rPr>
        <w:rFonts w:ascii="Wingdings" w:hAnsi="Wingdings" w:cs="Wingdings"/>
      </w:rPr>
    </w:lvl>
  </w:abstractNum>
  <w:abstractNum w:abstractNumId="55" w15:restartNumberingAfterBreak="0">
    <w:nsid w:val="0000004D"/>
    <w:multiLevelType w:val="multilevel"/>
    <w:tmpl w:val="0000004D"/>
    <w:name w:val="WW8Num7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strike/>
        <w:color w:val="0000FF"/>
        <w:shd w:val="clear" w:color="auto" w:fill="00FF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0000004F"/>
    <w:multiLevelType w:val="singleLevel"/>
    <w:tmpl w:val="0000004F"/>
    <w:name w:val="WW8Num80"/>
    <w:lvl w:ilvl="0">
      <w:start w:val="1"/>
      <w:numFmt w:val="bullet"/>
      <w:lvlText w:val=""/>
      <w:lvlJc w:val="left"/>
      <w:pPr>
        <w:tabs>
          <w:tab w:val="num" w:pos="0"/>
        </w:tabs>
        <w:ind w:left="1117" w:hanging="360"/>
      </w:pPr>
      <w:rPr>
        <w:rFonts w:ascii="Wingdings" w:hAnsi="Wingdings" w:cs="Wingdings"/>
      </w:rPr>
    </w:lvl>
  </w:abstractNum>
  <w:abstractNum w:abstractNumId="57" w15:restartNumberingAfterBreak="0">
    <w:nsid w:val="00000051"/>
    <w:multiLevelType w:val="singleLevel"/>
    <w:tmpl w:val="00000051"/>
    <w:name w:val="WW8Num82"/>
    <w:lvl w:ilvl="0">
      <w:start w:val="1"/>
      <w:numFmt w:val="bullet"/>
      <w:lvlText w:val=""/>
      <w:lvlJc w:val="left"/>
      <w:pPr>
        <w:tabs>
          <w:tab w:val="num" w:pos="0"/>
        </w:tabs>
        <w:ind w:left="1117" w:hanging="360"/>
      </w:pPr>
      <w:rPr>
        <w:rFonts w:ascii="Wingdings" w:hAnsi="Wingdings" w:cs="Wingdings"/>
      </w:rPr>
    </w:lvl>
  </w:abstractNum>
  <w:abstractNum w:abstractNumId="58" w15:restartNumberingAfterBreak="0">
    <w:nsid w:val="00000052"/>
    <w:multiLevelType w:val="singleLevel"/>
    <w:tmpl w:val="00000052"/>
    <w:name w:val="WW8Num83"/>
    <w:lvl w:ilvl="0">
      <w:start w:val="1"/>
      <w:numFmt w:val="bullet"/>
      <w:lvlText w:val=""/>
      <w:lvlJc w:val="left"/>
      <w:pPr>
        <w:tabs>
          <w:tab w:val="num" w:pos="0"/>
        </w:tabs>
        <w:ind w:left="1080" w:hanging="360"/>
      </w:pPr>
      <w:rPr>
        <w:rFonts w:ascii="Wingdings" w:hAnsi="Wingdings" w:cs="Wingdings"/>
      </w:rPr>
    </w:lvl>
  </w:abstractNum>
  <w:abstractNum w:abstractNumId="59" w15:restartNumberingAfterBreak="0">
    <w:nsid w:val="00000053"/>
    <w:multiLevelType w:val="singleLevel"/>
    <w:tmpl w:val="00000053"/>
    <w:name w:val="WW8Num84"/>
    <w:lvl w:ilvl="0">
      <w:start w:val="1"/>
      <w:numFmt w:val="bullet"/>
      <w:lvlText w:val=""/>
      <w:lvlJc w:val="left"/>
      <w:pPr>
        <w:tabs>
          <w:tab w:val="num" w:pos="0"/>
        </w:tabs>
        <w:ind w:left="1117" w:hanging="360"/>
      </w:pPr>
      <w:rPr>
        <w:rFonts w:ascii="Wingdings" w:hAnsi="Wingdings" w:cs="Wingdings"/>
      </w:rPr>
    </w:lvl>
  </w:abstractNum>
  <w:abstractNum w:abstractNumId="60" w15:restartNumberingAfterBreak="0">
    <w:nsid w:val="00000054"/>
    <w:multiLevelType w:val="multilevel"/>
    <w:tmpl w:val="00000054"/>
    <w:name w:val="WW8Num85"/>
    <w:lvl w:ilvl="0">
      <w:start w:val="1"/>
      <w:numFmt w:val="bullet"/>
      <w:lvlText w:val=""/>
      <w:lvlJc w:val="left"/>
      <w:pPr>
        <w:tabs>
          <w:tab w:val="num" w:pos="680"/>
        </w:tabs>
        <w:ind w:left="680" w:hanging="283"/>
      </w:pPr>
      <w:rPr>
        <w:rFonts w:ascii="Wingdings" w:hAnsi="Wingdings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color w:val="0000FF"/>
        <w:szCs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b/>
        <w:i w:val="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b/>
        <w:i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b/>
        <w:i w:val="0"/>
      </w:rPr>
    </w:lvl>
  </w:abstractNum>
  <w:abstractNum w:abstractNumId="61" w15:restartNumberingAfterBreak="0">
    <w:nsid w:val="00000056"/>
    <w:multiLevelType w:val="singleLevel"/>
    <w:tmpl w:val="00000056"/>
    <w:name w:val="WW8Num87"/>
    <w:lvl w:ilvl="0">
      <w:start w:val="1"/>
      <w:numFmt w:val="bullet"/>
      <w:lvlText w:val=""/>
      <w:lvlJc w:val="left"/>
      <w:pPr>
        <w:tabs>
          <w:tab w:val="num" w:pos="360"/>
        </w:tabs>
        <w:ind w:left="1080" w:hanging="360"/>
      </w:pPr>
      <w:rPr>
        <w:rFonts w:ascii="Wingdings" w:hAnsi="Wingdings" w:cs="Wingdings"/>
        <w:color w:val="0000FF"/>
        <w:lang w:val="pl-PL"/>
      </w:rPr>
    </w:lvl>
  </w:abstractNum>
  <w:abstractNum w:abstractNumId="62" w15:restartNumberingAfterBreak="0">
    <w:nsid w:val="00000057"/>
    <w:multiLevelType w:val="singleLevel"/>
    <w:tmpl w:val="00000057"/>
    <w:name w:val="WW8Num88"/>
    <w:lvl w:ilvl="0">
      <w:start w:val="1"/>
      <w:numFmt w:val="lowerLetter"/>
      <w:lvlText w:val="%1."/>
      <w:lvlJc w:val="left"/>
      <w:pPr>
        <w:tabs>
          <w:tab w:val="num" w:pos="0"/>
        </w:tabs>
        <w:ind w:left="1117" w:hanging="360"/>
      </w:pPr>
      <w:rPr>
        <w:color w:val="FF0000"/>
        <w:szCs w:val="22"/>
        <w:lang w:val="pl-PL"/>
      </w:rPr>
    </w:lvl>
  </w:abstractNum>
  <w:abstractNum w:abstractNumId="63" w15:restartNumberingAfterBreak="0">
    <w:nsid w:val="00000059"/>
    <w:multiLevelType w:val="singleLevel"/>
    <w:tmpl w:val="00000059"/>
    <w:name w:val="WW8Num90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Wingdings"/>
        <w:color w:val="0000FF"/>
        <w:shd w:val="clear" w:color="auto" w:fill="00FF00"/>
      </w:rPr>
    </w:lvl>
  </w:abstractNum>
  <w:abstractNum w:abstractNumId="64" w15:restartNumberingAfterBreak="0">
    <w:nsid w:val="0000005A"/>
    <w:multiLevelType w:val="singleLevel"/>
    <w:tmpl w:val="0000005A"/>
    <w:name w:val="WW8Num91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strike/>
        <w:color w:val="0000FF"/>
        <w:szCs w:val="22"/>
        <w:shd w:val="clear" w:color="auto" w:fill="FFFF00"/>
        <w:lang w:val="pl-PL"/>
      </w:rPr>
    </w:lvl>
  </w:abstractNum>
  <w:abstractNum w:abstractNumId="65" w15:restartNumberingAfterBreak="0">
    <w:nsid w:val="0000005B"/>
    <w:multiLevelType w:val="singleLevel"/>
    <w:tmpl w:val="0000005B"/>
    <w:name w:val="WW8Num92"/>
    <w:lvl w:ilvl="0">
      <w:start w:val="1"/>
      <w:numFmt w:val="bullet"/>
      <w:lvlText w:val=""/>
      <w:lvlJc w:val="left"/>
      <w:pPr>
        <w:tabs>
          <w:tab w:val="num" w:pos="0"/>
        </w:tabs>
        <w:ind w:left="1117" w:hanging="360"/>
      </w:pPr>
      <w:rPr>
        <w:rFonts w:ascii="Wingdings" w:hAnsi="Wingdings" w:cs="Wingdings"/>
        <w:strike/>
        <w:szCs w:val="22"/>
        <w:lang w:val="pl-PL"/>
      </w:rPr>
    </w:lvl>
  </w:abstractNum>
  <w:abstractNum w:abstractNumId="66" w15:restartNumberingAfterBreak="0">
    <w:nsid w:val="0000005C"/>
    <w:multiLevelType w:val="singleLevel"/>
    <w:tmpl w:val="0000005C"/>
    <w:name w:val="WW8Num93"/>
    <w:lvl w:ilvl="0">
      <w:start w:val="1"/>
      <w:numFmt w:val="bullet"/>
      <w:lvlText w:val=""/>
      <w:lvlJc w:val="left"/>
      <w:pPr>
        <w:tabs>
          <w:tab w:val="num" w:pos="0"/>
        </w:tabs>
        <w:ind w:left="1117" w:hanging="360"/>
      </w:pPr>
      <w:rPr>
        <w:rFonts w:ascii="Wingdings" w:hAnsi="Wingdings" w:cs="Wingdings"/>
        <w:szCs w:val="23"/>
      </w:rPr>
    </w:lvl>
  </w:abstractNum>
  <w:abstractNum w:abstractNumId="67" w15:restartNumberingAfterBreak="0">
    <w:nsid w:val="0000005D"/>
    <w:multiLevelType w:val="singleLevel"/>
    <w:tmpl w:val="0000005D"/>
    <w:name w:val="WW8Num9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szCs w:val="22"/>
        <w:lang w:val="en-US"/>
      </w:rPr>
    </w:lvl>
  </w:abstractNum>
  <w:abstractNum w:abstractNumId="68" w15:restartNumberingAfterBreak="0">
    <w:nsid w:val="0000005E"/>
    <w:multiLevelType w:val="singleLevel"/>
    <w:tmpl w:val="0000005E"/>
    <w:name w:val="WW8Num95"/>
    <w:lvl w:ilvl="0">
      <w:start w:val="1"/>
      <w:numFmt w:val="bullet"/>
      <w:lvlText w:val=""/>
      <w:lvlJc w:val="left"/>
      <w:pPr>
        <w:tabs>
          <w:tab w:val="num" w:pos="0"/>
        </w:tabs>
        <w:ind w:left="1117" w:hanging="360"/>
      </w:pPr>
      <w:rPr>
        <w:rFonts w:ascii="Wingdings" w:hAnsi="Wingdings" w:cs="Wingdings"/>
      </w:rPr>
    </w:lvl>
  </w:abstractNum>
  <w:abstractNum w:abstractNumId="69" w15:restartNumberingAfterBreak="0">
    <w:nsid w:val="0000005F"/>
    <w:multiLevelType w:val="singleLevel"/>
    <w:tmpl w:val="0000005F"/>
    <w:name w:val="WW8Num96"/>
    <w:lvl w:ilvl="0">
      <w:start w:val="1"/>
      <w:numFmt w:val="bullet"/>
      <w:lvlText w:val=""/>
      <w:lvlJc w:val="left"/>
      <w:pPr>
        <w:tabs>
          <w:tab w:val="num" w:pos="0"/>
        </w:tabs>
        <w:ind w:left="1117" w:hanging="360"/>
      </w:pPr>
      <w:rPr>
        <w:rFonts w:ascii="Wingdings" w:hAnsi="Wingdings" w:cs="Wingdings"/>
        <w:color w:val="0000CC"/>
      </w:rPr>
    </w:lvl>
  </w:abstractNum>
  <w:abstractNum w:abstractNumId="70" w15:restartNumberingAfterBreak="0">
    <w:nsid w:val="00000060"/>
    <w:multiLevelType w:val="multilevel"/>
    <w:tmpl w:val="13F63014"/>
    <w:name w:val="WW8Num9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Courier New" w:hAnsi="Courier New" w:cs="Courier New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ascii="Courier New" w:hAnsi="Courier New" w:cs="Courier New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Courier New" w:hAnsi="Courier New" w:cs="Courier New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Courier New" w:hAnsi="Courier New" w:cs="Courier New"/>
      </w:rPr>
    </w:lvl>
  </w:abstractNum>
  <w:abstractNum w:abstractNumId="71" w15:restartNumberingAfterBreak="0">
    <w:nsid w:val="00000062"/>
    <w:multiLevelType w:val="singleLevel"/>
    <w:tmpl w:val="00000062"/>
    <w:name w:val="WW8Num99"/>
    <w:lvl w:ilvl="0">
      <w:start w:val="1"/>
      <w:numFmt w:val="bullet"/>
      <w:lvlText w:val=""/>
      <w:lvlJc w:val="left"/>
      <w:pPr>
        <w:tabs>
          <w:tab w:val="num" w:pos="0"/>
        </w:tabs>
        <w:ind w:left="1117" w:hanging="360"/>
      </w:pPr>
      <w:rPr>
        <w:rFonts w:ascii="Wingdings" w:hAnsi="Wingdings" w:cs="Wingdings"/>
        <w:color w:val="0000FF"/>
        <w:sz w:val="18"/>
        <w:szCs w:val="22"/>
        <w:lang w:val="pl-PL"/>
      </w:rPr>
    </w:lvl>
  </w:abstractNum>
  <w:abstractNum w:abstractNumId="72" w15:restartNumberingAfterBreak="0">
    <w:nsid w:val="00000063"/>
    <w:multiLevelType w:val="singleLevel"/>
    <w:tmpl w:val="00000063"/>
    <w:name w:val="WW8Num100"/>
    <w:lvl w:ilvl="0">
      <w:start w:val="1"/>
      <w:numFmt w:val="bullet"/>
      <w:lvlText w:val=""/>
      <w:lvlJc w:val="left"/>
      <w:pPr>
        <w:tabs>
          <w:tab w:val="num" w:pos="0"/>
        </w:tabs>
        <w:ind w:left="1117" w:hanging="360"/>
      </w:pPr>
      <w:rPr>
        <w:rFonts w:ascii="Wingdings" w:hAnsi="Wingdings" w:cs="Wingdings"/>
        <w:color w:val="0000FF"/>
      </w:rPr>
    </w:lvl>
  </w:abstractNum>
  <w:abstractNum w:abstractNumId="73" w15:restartNumberingAfterBreak="0">
    <w:nsid w:val="00000064"/>
    <w:multiLevelType w:val="multilevel"/>
    <w:tmpl w:val="FE0484E2"/>
    <w:name w:val="WW8Num101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Courier New" w:hAnsi="Courier New" w:cs="Courier New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1080"/>
      </w:pPr>
      <w:rPr>
        <w:rFonts w:ascii="Courier New" w:hAnsi="Courier New" w:cs="Courier New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1440"/>
      </w:pPr>
      <w:rPr>
        <w:rFonts w:ascii="Courier New" w:hAnsi="Courier New" w:cs="Courier New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800"/>
      </w:pPr>
      <w:rPr>
        <w:rFonts w:ascii="Courier New" w:hAnsi="Courier New" w:cs="Courier New"/>
      </w:rPr>
    </w:lvl>
  </w:abstractNum>
  <w:abstractNum w:abstractNumId="74" w15:restartNumberingAfterBreak="0">
    <w:nsid w:val="00000066"/>
    <w:multiLevelType w:val="singleLevel"/>
    <w:tmpl w:val="00000066"/>
    <w:name w:val="WW8Num106"/>
    <w:lvl w:ilvl="0">
      <w:start w:val="1"/>
      <w:numFmt w:val="bullet"/>
      <w:lvlText w:val=""/>
      <w:lvlJc w:val="left"/>
      <w:pPr>
        <w:tabs>
          <w:tab w:val="num" w:pos="0"/>
        </w:tabs>
        <w:ind w:left="1117" w:hanging="360"/>
      </w:pPr>
      <w:rPr>
        <w:rFonts w:ascii="Wingdings" w:hAnsi="Wingdings" w:cs="Wingdings"/>
        <w:color w:val="0000FF"/>
        <w:sz w:val="24"/>
        <w:lang w:val="pl-PL"/>
      </w:rPr>
    </w:lvl>
  </w:abstractNum>
  <w:abstractNum w:abstractNumId="75" w15:restartNumberingAfterBreak="0">
    <w:nsid w:val="00000067"/>
    <w:multiLevelType w:val="singleLevel"/>
    <w:tmpl w:val="00000067"/>
    <w:name w:val="WW8Num107"/>
    <w:lvl w:ilvl="0">
      <w:start w:val="1"/>
      <w:numFmt w:val="bullet"/>
      <w:lvlText w:val=""/>
      <w:lvlJc w:val="left"/>
      <w:pPr>
        <w:tabs>
          <w:tab w:val="num" w:pos="0"/>
        </w:tabs>
        <w:ind w:left="1080" w:hanging="360"/>
      </w:pPr>
      <w:rPr>
        <w:rFonts w:ascii="Wingdings" w:hAnsi="Wingdings" w:cs="Wingdings"/>
      </w:rPr>
    </w:lvl>
  </w:abstractNum>
  <w:abstractNum w:abstractNumId="76" w15:restartNumberingAfterBreak="0">
    <w:nsid w:val="00000069"/>
    <w:multiLevelType w:val="singleLevel"/>
    <w:tmpl w:val="00000069"/>
    <w:name w:val="WW8Num109"/>
    <w:lvl w:ilvl="0">
      <w:start w:val="1"/>
      <w:numFmt w:val="bullet"/>
      <w:lvlText w:val=""/>
      <w:lvlJc w:val="left"/>
      <w:pPr>
        <w:tabs>
          <w:tab w:val="num" w:pos="397"/>
        </w:tabs>
        <w:ind w:left="1117" w:hanging="360"/>
      </w:pPr>
      <w:rPr>
        <w:rFonts w:ascii="Wingdings" w:hAnsi="Wingdings" w:cs="Wingdings"/>
        <w:sz w:val="18"/>
        <w:szCs w:val="18"/>
      </w:rPr>
    </w:lvl>
  </w:abstractNum>
  <w:abstractNum w:abstractNumId="77" w15:restartNumberingAfterBreak="0">
    <w:nsid w:val="0000006B"/>
    <w:multiLevelType w:val="singleLevel"/>
    <w:tmpl w:val="0000006B"/>
    <w:name w:val="WW8Num111"/>
    <w:lvl w:ilvl="0">
      <w:start w:val="1"/>
      <w:numFmt w:val="bullet"/>
      <w:lvlText w:val=""/>
      <w:lvlJc w:val="left"/>
      <w:pPr>
        <w:tabs>
          <w:tab w:val="num" w:pos="0"/>
        </w:tabs>
        <w:ind w:left="1117" w:hanging="360"/>
      </w:pPr>
      <w:rPr>
        <w:rFonts w:ascii="Wingdings" w:hAnsi="Wingdings" w:cs="Arial"/>
        <w:sz w:val="18"/>
        <w:szCs w:val="23"/>
      </w:rPr>
    </w:lvl>
  </w:abstractNum>
  <w:abstractNum w:abstractNumId="78" w15:restartNumberingAfterBreak="0">
    <w:nsid w:val="0000006C"/>
    <w:multiLevelType w:val="singleLevel"/>
    <w:tmpl w:val="0000006C"/>
    <w:name w:val="WW8Num112"/>
    <w:lvl w:ilvl="0">
      <w:start w:val="1"/>
      <w:numFmt w:val="bullet"/>
      <w:lvlText w:val=""/>
      <w:lvlJc w:val="left"/>
      <w:pPr>
        <w:tabs>
          <w:tab w:val="num" w:pos="0"/>
        </w:tabs>
        <w:ind w:left="1117" w:hanging="360"/>
      </w:pPr>
      <w:rPr>
        <w:rFonts w:ascii="Wingdings" w:hAnsi="Wingdings" w:cs="Wingdings"/>
        <w:strike/>
        <w:color w:val="0000CC"/>
        <w:sz w:val="24"/>
        <w:szCs w:val="22"/>
        <w:lang w:val="pl-PL"/>
      </w:rPr>
    </w:lvl>
  </w:abstractNum>
  <w:abstractNum w:abstractNumId="79" w15:restartNumberingAfterBreak="0">
    <w:nsid w:val="0000006D"/>
    <w:multiLevelType w:val="singleLevel"/>
    <w:tmpl w:val="0000006D"/>
    <w:name w:val="WW8Num11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80" w15:restartNumberingAfterBreak="0">
    <w:nsid w:val="0000006E"/>
    <w:multiLevelType w:val="singleLevel"/>
    <w:tmpl w:val="0000006E"/>
    <w:name w:val="WW8Num114"/>
    <w:lvl w:ilvl="0">
      <w:start w:val="1"/>
      <w:numFmt w:val="bullet"/>
      <w:lvlText w:val=""/>
      <w:lvlJc w:val="left"/>
      <w:pPr>
        <w:tabs>
          <w:tab w:val="num" w:pos="0"/>
        </w:tabs>
        <w:ind w:left="1117" w:hanging="360"/>
      </w:pPr>
      <w:rPr>
        <w:rFonts w:ascii="Wingdings" w:hAnsi="Wingdings" w:cs="Wingdings"/>
      </w:rPr>
    </w:lvl>
  </w:abstractNum>
  <w:abstractNum w:abstractNumId="81" w15:restartNumberingAfterBreak="0">
    <w:nsid w:val="0000006F"/>
    <w:multiLevelType w:val="singleLevel"/>
    <w:tmpl w:val="0000006F"/>
    <w:name w:val="WW8Num115"/>
    <w:lvl w:ilvl="0">
      <w:start w:val="1"/>
      <w:numFmt w:val="bullet"/>
      <w:lvlText w:val=""/>
      <w:lvlJc w:val="left"/>
      <w:pPr>
        <w:tabs>
          <w:tab w:val="num" w:pos="0"/>
        </w:tabs>
        <w:ind w:left="1117" w:hanging="360"/>
      </w:pPr>
      <w:rPr>
        <w:rFonts w:ascii="Wingdings" w:hAnsi="Wingdings" w:cs="Wingdings"/>
        <w:strike/>
        <w:color w:val="0000FF"/>
      </w:rPr>
    </w:lvl>
  </w:abstractNum>
  <w:abstractNum w:abstractNumId="82" w15:restartNumberingAfterBreak="0">
    <w:nsid w:val="00000070"/>
    <w:multiLevelType w:val="multilevel"/>
    <w:tmpl w:val="00000070"/>
    <w:name w:val="WW8Num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color w:val="0000FF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color w:val="0000FF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color w:val="0000FF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83" w15:restartNumberingAfterBreak="0">
    <w:nsid w:val="00000071"/>
    <w:multiLevelType w:val="singleLevel"/>
    <w:tmpl w:val="00000071"/>
    <w:name w:val="WW8Num11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Wingdings"/>
        <w:color w:val="0000FF"/>
        <w:szCs w:val="22"/>
      </w:rPr>
    </w:lvl>
  </w:abstractNum>
  <w:abstractNum w:abstractNumId="84" w15:restartNumberingAfterBreak="0">
    <w:nsid w:val="00000072"/>
    <w:multiLevelType w:val="singleLevel"/>
    <w:tmpl w:val="00000072"/>
    <w:name w:val="WW8Num1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Wingdings"/>
        <w:color w:val="0000FF"/>
        <w:szCs w:val="22"/>
      </w:rPr>
    </w:lvl>
  </w:abstractNum>
  <w:abstractNum w:abstractNumId="85" w15:restartNumberingAfterBreak="0">
    <w:nsid w:val="00000074"/>
    <w:multiLevelType w:val="singleLevel"/>
    <w:tmpl w:val="00000074"/>
    <w:name w:val="WW8Num1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Wingdings"/>
        <w:color w:val="0000FF"/>
        <w:szCs w:val="22"/>
        <w:lang w:val="en-US"/>
      </w:rPr>
    </w:lvl>
  </w:abstractNum>
  <w:abstractNum w:abstractNumId="86" w15:restartNumberingAfterBreak="0">
    <w:nsid w:val="00000076"/>
    <w:multiLevelType w:val="singleLevel"/>
    <w:tmpl w:val="00000076"/>
    <w:name w:val="WW8Num1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Wingdings"/>
      </w:rPr>
    </w:lvl>
  </w:abstractNum>
  <w:abstractNum w:abstractNumId="87" w15:restartNumberingAfterBreak="0">
    <w:nsid w:val="00000077"/>
    <w:multiLevelType w:val="singleLevel"/>
    <w:tmpl w:val="00000077"/>
    <w:name w:val="WW8Num1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Wingdings"/>
        <w:color w:val="0000FF"/>
        <w:szCs w:val="22"/>
        <w:lang w:val="en-US"/>
      </w:rPr>
    </w:lvl>
  </w:abstractNum>
  <w:abstractNum w:abstractNumId="88" w15:restartNumberingAfterBreak="0">
    <w:nsid w:val="00000078"/>
    <w:multiLevelType w:val="singleLevel"/>
    <w:tmpl w:val="00000078"/>
    <w:name w:val="WW8Num124"/>
    <w:lvl w:ilvl="0">
      <w:start w:val="1"/>
      <w:numFmt w:val="bullet"/>
      <w:lvlText w:val=""/>
      <w:lvlJc w:val="left"/>
      <w:pPr>
        <w:tabs>
          <w:tab w:val="num" w:pos="0"/>
        </w:tabs>
        <w:ind w:left="1080" w:hanging="360"/>
      </w:pPr>
      <w:rPr>
        <w:rFonts w:ascii="Wingdings" w:hAnsi="Wingdings" w:cs="Wingdings"/>
        <w:sz w:val="24"/>
        <w:szCs w:val="22"/>
        <w:lang w:val="pl-PL"/>
      </w:rPr>
    </w:lvl>
  </w:abstractNum>
  <w:abstractNum w:abstractNumId="89" w15:restartNumberingAfterBreak="0">
    <w:nsid w:val="00000079"/>
    <w:multiLevelType w:val="singleLevel"/>
    <w:tmpl w:val="00000079"/>
    <w:name w:val="WW8Num125"/>
    <w:lvl w:ilvl="0">
      <w:start w:val="1"/>
      <w:numFmt w:val="bullet"/>
      <w:lvlText w:val=""/>
      <w:lvlJc w:val="left"/>
      <w:pPr>
        <w:tabs>
          <w:tab w:val="num" w:pos="0"/>
        </w:tabs>
        <w:ind w:left="1080" w:hanging="360"/>
      </w:pPr>
      <w:rPr>
        <w:rFonts w:ascii="Wingdings" w:hAnsi="Wingdings" w:cs="Wingdings"/>
        <w:strike/>
        <w:sz w:val="24"/>
        <w:szCs w:val="22"/>
        <w:lang w:val="pl-PL"/>
      </w:rPr>
    </w:lvl>
  </w:abstractNum>
  <w:abstractNum w:abstractNumId="90" w15:restartNumberingAfterBreak="0">
    <w:nsid w:val="00000082"/>
    <w:multiLevelType w:val="multilevel"/>
    <w:tmpl w:val="00000082"/>
    <w:name w:val="WW8Num134"/>
    <w:lvl w:ilvl="0">
      <w:start w:val="1"/>
      <w:numFmt w:val="bullet"/>
      <w:lvlText w:val=""/>
      <w:lvlJc w:val="left"/>
      <w:pPr>
        <w:tabs>
          <w:tab w:val="num" w:pos="680"/>
        </w:tabs>
        <w:ind w:left="680" w:hanging="283"/>
      </w:pPr>
      <w:rPr>
        <w:rFonts w:ascii="Wingdings" w:hAnsi="Wingdings" w:cs="Wingdings"/>
        <w:sz w:val="22"/>
        <w:szCs w:val="23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1" w15:restartNumberingAfterBreak="0">
    <w:nsid w:val="000000BC"/>
    <w:multiLevelType w:val="singleLevel"/>
    <w:tmpl w:val="000000BC"/>
    <w:name w:val="WW8Num192"/>
    <w:lvl w:ilvl="0">
      <w:start w:val="1"/>
      <w:numFmt w:val="bullet"/>
      <w:lvlText w:val=""/>
      <w:lvlJc w:val="left"/>
      <w:pPr>
        <w:tabs>
          <w:tab w:val="num" w:pos="-360"/>
        </w:tabs>
        <w:ind w:left="720" w:hanging="360"/>
      </w:pPr>
      <w:rPr>
        <w:rFonts w:ascii="Symbol" w:hAnsi="Symbol"/>
      </w:rPr>
    </w:lvl>
  </w:abstractNum>
  <w:abstractNum w:abstractNumId="92" w15:restartNumberingAfterBreak="0">
    <w:nsid w:val="000000CF"/>
    <w:multiLevelType w:val="multilevel"/>
    <w:tmpl w:val="000000CF"/>
    <w:name w:val="WW8Num20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428"/>
        </w:tabs>
        <w:ind w:left="1428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88"/>
        </w:tabs>
        <w:ind w:left="1788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08"/>
        </w:tabs>
        <w:ind w:left="2508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68"/>
        </w:tabs>
        <w:ind w:left="2868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88"/>
        </w:tabs>
        <w:ind w:left="3588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48"/>
        </w:tabs>
        <w:ind w:left="3948" w:hanging="360"/>
      </w:pPr>
      <w:rPr>
        <w:rFonts w:ascii="OpenSymbol" w:hAnsi="OpenSymbol" w:cs="OpenSymbol"/>
      </w:rPr>
    </w:lvl>
  </w:abstractNum>
  <w:abstractNum w:abstractNumId="93" w15:restartNumberingAfterBreak="0">
    <w:nsid w:val="031573B5"/>
    <w:multiLevelType w:val="hybridMultilevel"/>
    <w:tmpl w:val="6C9871B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4" w15:restartNumberingAfterBreak="0">
    <w:nsid w:val="06385549"/>
    <w:multiLevelType w:val="hybridMultilevel"/>
    <w:tmpl w:val="0D08583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105B158F"/>
    <w:multiLevelType w:val="hybridMultilevel"/>
    <w:tmpl w:val="A5AAE806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 w15:restartNumberingAfterBreak="0">
    <w:nsid w:val="166379DA"/>
    <w:multiLevelType w:val="multilevel"/>
    <w:tmpl w:val="C5ACF0F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97" w15:restartNumberingAfterBreak="0">
    <w:nsid w:val="1C174AEB"/>
    <w:multiLevelType w:val="multilevel"/>
    <w:tmpl w:val="21B8059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98" w15:restartNumberingAfterBreak="0">
    <w:nsid w:val="1E1E1BEB"/>
    <w:multiLevelType w:val="hybridMultilevel"/>
    <w:tmpl w:val="68F4B568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9" w15:restartNumberingAfterBreak="0">
    <w:nsid w:val="1EA847D9"/>
    <w:multiLevelType w:val="hybridMultilevel"/>
    <w:tmpl w:val="3C840734"/>
    <w:lvl w:ilvl="0" w:tplc="C38A0180">
      <w:start w:val="1"/>
      <w:numFmt w:val="bullet"/>
      <w:pStyle w:val="Styl2"/>
      <w:lvlText w:val=""/>
      <w:lvlJc w:val="left"/>
      <w:pPr>
        <w:ind w:left="1069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0" w15:restartNumberingAfterBreak="0">
    <w:nsid w:val="1F791C26"/>
    <w:multiLevelType w:val="hybridMultilevel"/>
    <w:tmpl w:val="CAD4C328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22D21A27"/>
    <w:multiLevelType w:val="hybridMultilevel"/>
    <w:tmpl w:val="FFF4CCC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23A249CE"/>
    <w:multiLevelType w:val="multilevel"/>
    <w:tmpl w:val="6E067A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03" w15:restartNumberingAfterBreak="0">
    <w:nsid w:val="2CE80059"/>
    <w:multiLevelType w:val="hybridMultilevel"/>
    <w:tmpl w:val="57247B1C"/>
    <w:lvl w:ilvl="0" w:tplc="8536E64A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4" w15:restartNumberingAfterBreak="0">
    <w:nsid w:val="2D357840"/>
    <w:multiLevelType w:val="singleLevel"/>
    <w:tmpl w:val="9D94BA82"/>
    <w:lvl w:ilvl="0">
      <w:start w:val="1"/>
      <w:numFmt w:val="bullet"/>
      <w:pStyle w:val="Listanumerowana2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5" w15:restartNumberingAfterBreak="0">
    <w:nsid w:val="32716798"/>
    <w:multiLevelType w:val="singleLevel"/>
    <w:tmpl w:val="9D94BA82"/>
    <w:lvl w:ilvl="0">
      <w:start w:val="1"/>
      <w:numFmt w:val="bullet"/>
      <w:pStyle w:val="Listanumerowana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6" w15:restartNumberingAfterBreak="0">
    <w:nsid w:val="3694134A"/>
    <w:multiLevelType w:val="singleLevel"/>
    <w:tmpl w:val="9D94BA82"/>
    <w:lvl w:ilvl="0">
      <w:start w:val="1"/>
      <w:numFmt w:val="bullet"/>
      <w:pStyle w:val="Listapunktowana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7" w15:restartNumberingAfterBreak="0">
    <w:nsid w:val="389E525E"/>
    <w:multiLevelType w:val="hybridMultilevel"/>
    <w:tmpl w:val="5E740382"/>
    <w:lvl w:ilvl="0" w:tplc="EE74634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8" w15:restartNumberingAfterBreak="0">
    <w:nsid w:val="41510379"/>
    <w:multiLevelType w:val="hybridMultilevel"/>
    <w:tmpl w:val="EF3C570A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9" w15:restartNumberingAfterBreak="0">
    <w:nsid w:val="49DA7013"/>
    <w:multiLevelType w:val="multilevel"/>
    <w:tmpl w:val="68F04234"/>
    <w:lvl w:ilvl="0">
      <w:start w:val="2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506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10" w15:restartNumberingAfterBreak="0">
    <w:nsid w:val="4A3818F9"/>
    <w:multiLevelType w:val="hybridMultilevel"/>
    <w:tmpl w:val="07582770"/>
    <w:lvl w:ilvl="0" w:tplc="5E8ED1A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1" w15:restartNumberingAfterBreak="0">
    <w:nsid w:val="4BCB6115"/>
    <w:multiLevelType w:val="multilevel"/>
    <w:tmpl w:val="C93C923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pStyle w:val="nagowek2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nagowek2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12" w15:restartNumberingAfterBreak="0">
    <w:nsid w:val="52473AEC"/>
    <w:multiLevelType w:val="hybridMultilevel"/>
    <w:tmpl w:val="52E0DC2C"/>
    <w:lvl w:ilvl="0" w:tplc="3A60BD0E">
      <w:start w:val="1"/>
      <w:numFmt w:val="decimal"/>
      <w:lvlText w:val="%1."/>
      <w:lvlJc w:val="left"/>
      <w:pPr>
        <w:ind w:left="1020" w:hanging="360"/>
      </w:pPr>
    </w:lvl>
    <w:lvl w:ilvl="1" w:tplc="45D42BCE">
      <w:start w:val="1"/>
      <w:numFmt w:val="decimal"/>
      <w:lvlText w:val="%2."/>
      <w:lvlJc w:val="left"/>
      <w:pPr>
        <w:ind w:left="1020" w:hanging="360"/>
      </w:pPr>
    </w:lvl>
    <w:lvl w:ilvl="2" w:tplc="07104238">
      <w:start w:val="1"/>
      <w:numFmt w:val="decimal"/>
      <w:lvlText w:val="%3."/>
      <w:lvlJc w:val="left"/>
      <w:pPr>
        <w:ind w:left="1020" w:hanging="360"/>
      </w:pPr>
    </w:lvl>
    <w:lvl w:ilvl="3" w:tplc="AA30649E">
      <w:start w:val="1"/>
      <w:numFmt w:val="decimal"/>
      <w:lvlText w:val="%4."/>
      <w:lvlJc w:val="left"/>
      <w:pPr>
        <w:ind w:left="1020" w:hanging="360"/>
      </w:pPr>
    </w:lvl>
    <w:lvl w:ilvl="4" w:tplc="5B16BE06">
      <w:start w:val="1"/>
      <w:numFmt w:val="decimal"/>
      <w:lvlText w:val="%5."/>
      <w:lvlJc w:val="left"/>
      <w:pPr>
        <w:ind w:left="1020" w:hanging="360"/>
      </w:pPr>
    </w:lvl>
    <w:lvl w:ilvl="5" w:tplc="743EF6B4">
      <w:start w:val="1"/>
      <w:numFmt w:val="decimal"/>
      <w:lvlText w:val="%6."/>
      <w:lvlJc w:val="left"/>
      <w:pPr>
        <w:ind w:left="1020" w:hanging="360"/>
      </w:pPr>
    </w:lvl>
    <w:lvl w:ilvl="6" w:tplc="FE9C2A5C">
      <w:start w:val="1"/>
      <w:numFmt w:val="decimal"/>
      <w:lvlText w:val="%7."/>
      <w:lvlJc w:val="left"/>
      <w:pPr>
        <w:ind w:left="1020" w:hanging="360"/>
      </w:pPr>
    </w:lvl>
    <w:lvl w:ilvl="7" w:tplc="928ECF16">
      <w:start w:val="1"/>
      <w:numFmt w:val="decimal"/>
      <w:lvlText w:val="%8."/>
      <w:lvlJc w:val="left"/>
      <w:pPr>
        <w:ind w:left="1020" w:hanging="360"/>
      </w:pPr>
    </w:lvl>
    <w:lvl w:ilvl="8" w:tplc="26E2F9BE">
      <w:start w:val="1"/>
      <w:numFmt w:val="decimal"/>
      <w:lvlText w:val="%9."/>
      <w:lvlJc w:val="left"/>
      <w:pPr>
        <w:ind w:left="1020" w:hanging="360"/>
      </w:pPr>
    </w:lvl>
  </w:abstractNum>
  <w:abstractNum w:abstractNumId="113" w15:restartNumberingAfterBreak="0">
    <w:nsid w:val="540C0B98"/>
    <w:multiLevelType w:val="hybridMultilevel"/>
    <w:tmpl w:val="1374C026"/>
    <w:lvl w:ilvl="0" w:tplc="FC445DE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4" w15:restartNumberingAfterBreak="0">
    <w:nsid w:val="586B591E"/>
    <w:multiLevelType w:val="hybridMultilevel"/>
    <w:tmpl w:val="1ECA71A0"/>
    <w:lvl w:ilvl="0" w:tplc="9DB474CE">
      <w:start w:val="1"/>
      <w:numFmt w:val="decimal"/>
      <w:lvlText w:val="%1."/>
      <w:lvlJc w:val="left"/>
      <w:pPr>
        <w:ind w:left="720" w:hanging="360"/>
      </w:pPr>
    </w:lvl>
    <w:lvl w:ilvl="1" w:tplc="7774FB54">
      <w:start w:val="1"/>
      <w:numFmt w:val="decimal"/>
      <w:lvlText w:val="%2."/>
      <w:lvlJc w:val="left"/>
      <w:pPr>
        <w:ind w:left="720" w:hanging="360"/>
      </w:pPr>
    </w:lvl>
    <w:lvl w:ilvl="2" w:tplc="8F06594C">
      <w:start w:val="1"/>
      <w:numFmt w:val="decimal"/>
      <w:lvlText w:val="%3."/>
      <w:lvlJc w:val="left"/>
      <w:pPr>
        <w:ind w:left="720" w:hanging="360"/>
      </w:pPr>
    </w:lvl>
    <w:lvl w:ilvl="3" w:tplc="4E14CF7A">
      <w:start w:val="1"/>
      <w:numFmt w:val="decimal"/>
      <w:lvlText w:val="%4."/>
      <w:lvlJc w:val="left"/>
      <w:pPr>
        <w:ind w:left="720" w:hanging="360"/>
      </w:pPr>
    </w:lvl>
    <w:lvl w:ilvl="4" w:tplc="FCA88434">
      <w:start w:val="1"/>
      <w:numFmt w:val="decimal"/>
      <w:lvlText w:val="%5."/>
      <w:lvlJc w:val="left"/>
      <w:pPr>
        <w:ind w:left="720" w:hanging="360"/>
      </w:pPr>
    </w:lvl>
    <w:lvl w:ilvl="5" w:tplc="32541E42">
      <w:start w:val="1"/>
      <w:numFmt w:val="decimal"/>
      <w:lvlText w:val="%6."/>
      <w:lvlJc w:val="left"/>
      <w:pPr>
        <w:ind w:left="720" w:hanging="360"/>
      </w:pPr>
    </w:lvl>
    <w:lvl w:ilvl="6" w:tplc="21366124">
      <w:start w:val="1"/>
      <w:numFmt w:val="decimal"/>
      <w:lvlText w:val="%7."/>
      <w:lvlJc w:val="left"/>
      <w:pPr>
        <w:ind w:left="720" w:hanging="360"/>
      </w:pPr>
    </w:lvl>
    <w:lvl w:ilvl="7" w:tplc="F7CE29AE">
      <w:start w:val="1"/>
      <w:numFmt w:val="decimal"/>
      <w:lvlText w:val="%8."/>
      <w:lvlJc w:val="left"/>
      <w:pPr>
        <w:ind w:left="720" w:hanging="360"/>
      </w:pPr>
    </w:lvl>
    <w:lvl w:ilvl="8" w:tplc="68FE7A8E">
      <w:start w:val="1"/>
      <w:numFmt w:val="decimal"/>
      <w:lvlText w:val="%9."/>
      <w:lvlJc w:val="left"/>
      <w:pPr>
        <w:ind w:left="720" w:hanging="360"/>
      </w:pPr>
    </w:lvl>
  </w:abstractNum>
  <w:abstractNum w:abstractNumId="115" w15:restartNumberingAfterBreak="0">
    <w:nsid w:val="5CF3160B"/>
    <w:multiLevelType w:val="hybridMultilevel"/>
    <w:tmpl w:val="5928C6A6"/>
    <w:lvl w:ilvl="0" w:tplc="4484DA1C">
      <w:start w:val="1"/>
      <w:numFmt w:val="bullet"/>
      <w:pStyle w:val="PFU-Punktor1"/>
      <w:lvlText w:val=""/>
      <w:lvlJc w:val="left"/>
      <w:pPr>
        <w:ind w:left="23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4" w:hanging="360"/>
      </w:pPr>
      <w:rPr>
        <w:rFonts w:ascii="Wingdings" w:hAnsi="Wingdings" w:hint="default"/>
      </w:rPr>
    </w:lvl>
  </w:abstractNum>
  <w:abstractNum w:abstractNumId="116" w15:restartNumberingAfterBreak="0">
    <w:nsid w:val="5E1812D5"/>
    <w:multiLevelType w:val="hybridMultilevel"/>
    <w:tmpl w:val="4AD8AC8E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7" w15:restartNumberingAfterBreak="0">
    <w:nsid w:val="5ED565E0"/>
    <w:multiLevelType w:val="multilevel"/>
    <w:tmpl w:val="381C0DEC"/>
    <w:lvl w:ilvl="0">
      <w:start w:val="1"/>
      <w:numFmt w:val="decimal"/>
      <w:lvlText w:val="%1"/>
      <w:lvlJc w:val="left"/>
      <w:pPr>
        <w:ind w:left="360" w:hanging="360"/>
      </w:pPr>
      <w:rPr>
        <w:rFonts w:ascii="Arial" w:eastAsia="Times New Roman" w:hAnsi="Arial" w:cs="Times New Roman"/>
        <w:b/>
        <w:i w:val="0"/>
        <w:sz w:val="22"/>
        <w:szCs w:val="28"/>
      </w:rPr>
    </w:lvl>
    <w:lvl w:ilvl="1">
      <w:start w:val="1"/>
      <w:numFmt w:val="decimal"/>
      <w:lvlText w:val="%1.%2."/>
      <w:lvlJc w:val="left"/>
      <w:rPr>
        <w:rFonts w:hint="default"/>
        <w:b/>
        <w:bCs/>
        <w:i w:val="0"/>
        <w:iCs w:val="0"/>
        <w:caps w:val="0"/>
        <w:strike w:val="0"/>
        <w:dstrike w:val="0"/>
        <w:color w:val="auto"/>
        <w:spacing w:val="0"/>
        <w:w w:val="100"/>
        <w:kern w:val="0"/>
        <w:position w:val="0"/>
        <w:sz w:val="22"/>
        <w:szCs w:val="24"/>
        <w:u w:val="none"/>
        <w:effect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tyl1"/>
      <w:lvlText w:val="%1.%2.%3."/>
      <w:lvlJc w:val="left"/>
      <w:rPr>
        <w:rFonts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376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8" w15:restartNumberingAfterBreak="0">
    <w:nsid w:val="5F8C4153"/>
    <w:multiLevelType w:val="hybridMultilevel"/>
    <w:tmpl w:val="8ECC92E4"/>
    <w:lvl w:ilvl="0" w:tplc="D4BA7760">
      <w:start w:val="1"/>
      <w:numFmt w:val="decimal"/>
      <w:lvlText w:val="%1."/>
      <w:lvlJc w:val="left"/>
      <w:pPr>
        <w:ind w:left="1020" w:hanging="360"/>
      </w:pPr>
    </w:lvl>
    <w:lvl w:ilvl="1" w:tplc="0032C02C">
      <w:start w:val="1"/>
      <w:numFmt w:val="decimal"/>
      <w:lvlText w:val="%2."/>
      <w:lvlJc w:val="left"/>
      <w:pPr>
        <w:ind w:left="1020" w:hanging="360"/>
      </w:pPr>
    </w:lvl>
    <w:lvl w:ilvl="2" w:tplc="FE327118">
      <w:start w:val="1"/>
      <w:numFmt w:val="decimal"/>
      <w:lvlText w:val="%3."/>
      <w:lvlJc w:val="left"/>
      <w:pPr>
        <w:ind w:left="1020" w:hanging="360"/>
      </w:pPr>
    </w:lvl>
    <w:lvl w:ilvl="3" w:tplc="257C5E0E">
      <w:start w:val="1"/>
      <w:numFmt w:val="decimal"/>
      <w:lvlText w:val="%4."/>
      <w:lvlJc w:val="left"/>
      <w:pPr>
        <w:ind w:left="1020" w:hanging="360"/>
      </w:pPr>
    </w:lvl>
    <w:lvl w:ilvl="4" w:tplc="96F6C3F8">
      <w:start w:val="1"/>
      <w:numFmt w:val="decimal"/>
      <w:lvlText w:val="%5."/>
      <w:lvlJc w:val="left"/>
      <w:pPr>
        <w:ind w:left="1020" w:hanging="360"/>
      </w:pPr>
    </w:lvl>
    <w:lvl w:ilvl="5" w:tplc="BD5E4C62">
      <w:start w:val="1"/>
      <w:numFmt w:val="decimal"/>
      <w:lvlText w:val="%6."/>
      <w:lvlJc w:val="left"/>
      <w:pPr>
        <w:ind w:left="1020" w:hanging="360"/>
      </w:pPr>
    </w:lvl>
    <w:lvl w:ilvl="6" w:tplc="C772EE34">
      <w:start w:val="1"/>
      <w:numFmt w:val="decimal"/>
      <w:lvlText w:val="%7."/>
      <w:lvlJc w:val="left"/>
      <w:pPr>
        <w:ind w:left="1020" w:hanging="360"/>
      </w:pPr>
    </w:lvl>
    <w:lvl w:ilvl="7" w:tplc="0B0E7B1E">
      <w:start w:val="1"/>
      <w:numFmt w:val="decimal"/>
      <w:lvlText w:val="%8."/>
      <w:lvlJc w:val="left"/>
      <w:pPr>
        <w:ind w:left="1020" w:hanging="360"/>
      </w:pPr>
    </w:lvl>
    <w:lvl w:ilvl="8" w:tplc="8D5C83F6">
      <w:start w:val="1"/>
      <w:numFmt w:val="decimal"/>
      <w:lvlText w:val="%9."/>
      <w:lvlJc w:val="left"/>
      <w:pPr>
        <w:ind w:left="1020" w:hanging="360"/>
      </w:pPr>
    </w:lvl>
  </w:abstractNum>
  <w:abstractNum w:abstractNumId="119" w15:restartNumberingAfterBreak="0">
    <w:nsid w:val="62605A77"/>
    <w:multiLevelType w:val="hybridMultilevel"/>
    <w:tmpl w:val="89BA4A1E"/>
    <w:lvl w:ilvl="0" w:tplc="3BE88714">
      <w:start w:val="1"/>
      <w:numFmt w:val="decimal"/>
      <w:pStyle w:val="Listanumerowana3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 w15:restartNumberingAfterBreak="0">
    <w:nsid w:val="633E0AA0"/>
    <w:multiLevelType w:val="hybridMultilevel"/>
    <w:tmpl w:val="90B012A8"/>
    <w:lvl w:ilvl="0" w:tplc="38ACA1A0">
      <w:start w:val="1"/>
      <w:numFmt w:val="decimal"/>
      <w:lvlText w:val="%1."/>
      <w:lvlJc w:val="left"/>
      <w:pPr>
        <w:ind w:left="1020" w:hanging="360"/>
      </w:pPr>
    </w:lvl>
    <w:lvl w:ilvl="1" w:tplc="02142252">
      <w:start w:val="1"/>
      <w:numFmt w:val="decimal"/>
      <w:lvlText w:val="%2."/>
      <w:lvlJc w:val="left"/>
      <w:pPr>
        <w:ind w:left="1020" w:hanging="360"/>
      </w:pPr>
    </w:lvl>
    <w:lvl w:ilvl="2" w:tplc="2AF09D2C">
      <w:start w:val="1"/>
      <w:numFmt w:val="decimal"/>
      <w:lvlText w:val="%3."/>
      <w:lvlJc w:val="left"/>
      <w:pPr>
        <w:ind w:left="1020" w:hanging="360"/>
      </w:pPr>
    </w:lvl>
    <w:lvl w:ilvl="3" w:tplc="4C166C90">
      <w:start w:val="1"/>
      <w:numFmt w:val="decimal"/>
      <w:lvlText w:val="%4."/>
      <w:lvlJc w:val="left"/>
      <w:pPr>
        <w:ind w:left="1020" w:hanging="360"/>
      </w:pPr>
    </w:lvl>
    <w:lvl w:ilvl="4" w:tplc="2F02B6A2">
      <w:start w:val="1"/>
      <w:numFmt w:val="decimal"/>
      <w:lvlText w:val="%5."/>
      <w:lvlJc w:val="left"/>
      <w:pPr>
        <w:ind w:left="1020" w:hanging="360"/>
      </w:pPr>
    </w:lvl>
    <w:lvl w:ilvl="5" w:tplc="02C45E82">
      <w:start w:val="1"/>
      <w:numFmt w:val="decimal"/>
      <w:lvlText w:val="%6."/>
      <w:lvlJc w:val="left"/>
      <w:pPr>
        <w:ind w:left="1020" w:hanging="360"/>
      </w:pPr>
    </w:lvl>
    <w:lvl w:ilvl="6" w:tplc="107CCE2C">
      <w:start w:val="1"/>
      <w:numFmt w:val="decimal"/>
      <w:lvlText w:val="%7."/>
      <w:lvlJc w:val="left"/>
      <w:pPr>
        <w:ind w:left="1020" w:hanging="360"/>
      </w:pPr>
    </w:lvl>
    <w:lvl w:ilvl="7" w:tplc="0DD06346">
      <w:start w:val="1"/>
      <w:numFmt w:val="decimal"/>
      <w:lvlText w:val="%8."/>
      <w:lvlJc w:val="left"/>
      <w:pPr>
        <w:ind w:left="1020" w:hanging="360"/>
      </w:pPr>
    </w:lvl>
    <w:lvl w:ilvl="8" w:tplc="02908CA0">
      <w:start w:val="1"/>
      <w:numFmt w:val="decimal"/>
      <w:lvlText w:val="%9."/>
      <w:lvlJc w:val="left"/>
      <w:pPr>
        <w:ind w:left="1020" w:hanging="360"/>
      </w:pPr>
    </w:lvl>
  </w:abstractNum>
  <w:abstractNum w:abstractNumId="121" w15:restartNumberingAfterBreak="0">
    <w:nsid w:val="63796061"/>
    <w:multiLevelType w:val="hybridMultilevel"/>
    <w:tmpl w:val="1B4ED346"/>
    <w:lvl w:ilvl="0" w:tplc="E1AADFAE">
      <w:start w:val="1"/>
      <w:numFmt w:val="bullet"/>
      <w:pStyle w:val="Styl3"/>
      <w:lvlText w:val="o"/>
      <w:lvlJc w:val="left"/>
      <w:pPr>
        <w:ind w:left="75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22" w15:restartNumberingAfterBreak="0">
    <w:nsid w:val="66504CC8"/>
    <w:multiLevelType w:val="multilevel"/>
    <w:tmpl w:val="B8C6382C"/>
    <w:lvl w:ilvl="0">
      <w:start w:val="1"/>
      <w:numFmt w:val="decimal"/>
      <w:pStyle w:val="nagwk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2">
      <w:start w:val="1"/>
      <w:numFmt w:val="decimal"/>
      <w:pStyle w:val="Mapadokumentu"/>
      <w:lvlText w:val="%1.%2.%3."/>
      <w:lvlJc w:val="left"/>
      <w:pPr>
        <w:tabs>
          <w:tab w:val="num" w:pos="2149"/>
        </w:tabs>
        <w:ind w:left="851" w:hanging="142"/>
      </w:pPr>
      <w:rPr>
        <w:rFonts w:ascii="Tahoma" w:hAnsi="Tahoma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  <w:rPr>
        <w:rFonts w:ascii="Tahoma" w:hAnsi="Tahoma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3" w15:restartNumberingAfterBreak="0">
    <w:nsid w:val="6C1E0822"/>
    <w:multiLevelType w:val="hybridMultilevel"/>
    <w:tmpl w:val="60CABFBC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4" w15:restartNumberingAfterBreak="0">
    <w:nsid w:val="749C688B"/>
    <w:multiLevelType w:val="multilevel"/>
    <w:tmpl w:val="DDBADAE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25" w15:restartNumberingAfterBreak="0">
    <w:nsid w:val="7C367A3B"/>
    <w:multiLevelType w:val="hybridMultilevel"/>
    <w:tmpl w:val="F4FC33C0"/>
    <w:lvl w:ilvl="0" w:tplc="27FA204C">
      <w:start w:val="1"/>
      <w:numFmt w:val="bullet"/>
      <w:lvlText w:val=""/>
      <w:lvlJc w:val="left"/>
      <w:pPr>
        <w:ind w:left="1418" w:hanging="283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num w:numId="1" w16cid:durableId="1234437639">
    <w:abstractNumId w:val="106"/>
  </w:num>
  <w:num w:numId="2" w16cid:durableId="160239649">
    <w:abstractNumId w:val="104"/>
  </w:num>
  <w:num w:numId="3" w16cid:durableId="442842474">
    <w:abstractNumId w:val="105"/>
  </w:num>
  <w:num w:numId="4" w16cid:durableId="1765540420">
    <w:abstractNumId w:val="119"/>
  </w:num>
  <w:num w:numId="5" w16cid:durableId="1840611200">
    <w:abstractNumId w:val="125"/>
  </w:num>
  <w:num w:numId="6" w16cid:durableId="344747619">
    <w:abstractNumId w:val="117"/>
  </w:num>
  <w:num w:numId="7" w16cid:durableId="1603806995">
    <w:abstractNumId w:val="97"/>
  </w:num>
  <w:num w:numId="8" w16cid:durableId="1907035880">
    <w:abstractNumId w:val="122"/>
  </w:num>
  <w:num w:numId="9" w16cid:durableId="1183782500">
    <w:abstractNumId w:val="103"/>
  </w:num>
  <w:num w:numId="10" w16cid:durableId="1461340041">
    <w:abstractNumId w:val="93"/>
  </w:num>
  <w:num w:numId="11" w16cid:durableId="1222448093">
    <w:abstractNumId w:val="123"/>
  </w:num>
  <w:num w:numId="12" w16cid:durableId="1971548332">
    <w:abstractNumId w:val="95"/>
  </w:num>
  <w:num w:numId="13" w16cid:durableId="1872452815">
    <w:abstractNumId w:val="108"/>
  </w:num>
  <w:num w:numId="14" w16cid:durableId="690684226">
    <w:abstractNumId w:val="116"/>
  </w:num>
  <w:num w:numId="15" w16cid:durableId="1238200965">
    <w:abstractNumId w:val="94"/>
  </w:num>
  <w:num w:numId="16" w16cid:durableId="2113352195">
    <w:abstractNumId w:val="115"/>
  </w:num>
  <w:num w:numId="17" w16cid:durableId="932476924">
    <w:abstractNumId w:val="96"/>
  </w:num>
  <w:num w:numId="18" w16cid:durableId="1380518469">
    <w:abstractNumId w:val="99"/>
  </w:num>
  <w:num w:numId="19" w16cid:durableId="1190485257">
    <w:abstractNumId w:val="121"/>
  </w:num>
  <w:num w:numId="20" w16cid:durableId="924874853">
    <w:abstractNumId w:val="107"/>
  </w:num>
  <w:num w:numId="21" w16cid:durableId="1740706269">
    <w:abstractNumId w:val="111"/>
  </w:num>
  <w:num w:numId="22" w16cid:durableId="1419905800">
    <w:abstractNumId w:val="109"/>
  </w:num>
  <w:num w:numId="23" w16cid:durableId="1620449049">
    <w:abstractNumId w:val="101"/>
  </w:num>
  <w:num w:numId="24" w16cid:durableId="2139297897">
    <w:abstractNumId w:val="109"/>
    <w:lvlOverride w:ilvl="0">
      <w:startOverride w:val="13"/>
    </w:lvlOverride>
    <w:lvlOverride w:ilvl="1">
      <w:startOverride w:val="1"/>
    </w:lvlOverride>
    <w:lvlOverride w:ilvl="2">
      <w:startOverride w:val="3"/>
    </w:lvlOverride>
  </w:num>
  <w:num w:numId="25" w16cid:durableId="1156804942">
    <w:abstractNumId w:val="109"/>
  </w:num>
  <w:num w:numId="26" w16cid:durableId="1115170093">
    <w:abstractNumId w:val="100"/>
  </w:num>
  <w:num w:numId="27" w16cid:durableId="198670401">
    <w:abstractNumId w:val="111"/>
  </w:num>
  <w:num w:numId="28" w16cid:durableId="490026193">
    <w:abstractNumId w:val="109"/>
  </w:num>
  <w:num w:numId="29" w16cid:durableId="424377312">
    <w:abstractNumId w:val="109"/>
  </w:num>
  <w:num w:numId="30" w16cid:durableId="2035762825">
    <w:abstractNumId w:val="103"/>
  </w:num>
  <w:num w:numId="31" w16cid:durableId="16547531">
    <w:abstractNumId w:val="124"/>
  </w:num>
  <w:num w:numId="32" w16cid:durableId="493841092">
    <w:abstractNumId w:val="111"/>
  </w:num>
  <w:num w:numId="33" w16cid:durableId="1512800146">
    <w:abstractNumId w:val="103"/>
  </w:num>
  <w:num w:numId="34" w16cid:durableId="413478445">
    <w:abstractNumId w:val="109"/>
  </w:num>
  <w:num w:numId="35" w16cid:durableId="1737045095">
    <w:abstractNumId w:val="99"/>
  </w:num>
  <w:num w:numId="36" w16cid:durableId="1780832287">
    <w:abstractNumId w:val="102"/>
  </w:num>
  <w:num w:numId="37" w16cid:durableId="185021041">
    <w:abstractNumId w:val="109"/>
  </w:num>
  <w:num w:numId="38" w16cid:durableId="1140928436">
    <w:abstractNumId w:val="98"/>
  </w:num>
  <w:num w:numId="39" w16cid:durableId="1922716605">
    <w:abstractNumId w:val="99"/>
  </w:num>
  <w:num w:numId="40" w16cid:durableId="1301959660">
    <w:abstractNumId w:val="99"/>
  </w:num>
  <w:num w:numId="41" w16cid:durableId="1221671709">
    <w:abstractNumId w:val="113"/>
  </w:num>
  <w:num w:numId="42" w16cid:durableId="568423080">
    <w:abstractNumId w:val="110"/>
  </w:num>
  <w:num w:numId="43" w16cid:durableId="1635795362">
    <w:abstractNumId w:val="112"/>
  </w:num>
  <w:num w:numId="44" w16cid:durableId="1678194967">
    <w:abstractNumId w:val="120"/>
  </w:num>
  <w:num w:numId="45" w16cid:durableId="965695252">
    <w:abstractNumId w:val="118"/>
  </w:num>
  <w:num w:numId="46" w16cid:durableId="762730097">
    <w:abstractNumId w:val="11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3FF3"/>
    <w:rsid w:val="00000102"/>
    <w:rsid w:val="00000AA3"/>
    <w:rsid w:val="00000D9D"/>
    <w:rsid w:val="00000DDC"/>
    <w:rsid w:val="00001755"/>
    <w:rsid w:val="000022D5"/>
    <w:rsid w:val="00002680"/>
    <w:rsid w:val="00002722"/>
    <w:rsid w:val="00002D02"/>
    <w:rsid w:val="00003464"/>
    <w:rsid w:val="00004D82"/>
    <w:rsid w:val="000058FB"/>
    <w:rsid w:val="00005903"/>
    <w:rsid w:val="00005C5F"/>
    <w:rsid w:val="00005CEA"/>
    <w:rsid w:val="00006249"/>
    <w:rsid w:val="00006336"/>
    <w:rsid w:val="00006AAE"/>
    <w:rsid w:val="00006B7D"/>
    <w:rsid w:val="00007022"/>
    <w:rsid w:val="000079C4"/>
    <w:rsid w:val="00007FE1"/>
    <w:rsid w:val="0001094D"/>
    <w:rsid w:val="00010E8E"/>
    <w:rsid w:val="0001135E"/>
    <w:rsid w:val="000118D0"/>
    <w:rsid w:val="00011B6C"/>
    <w:rsid w:val="0001201F"/>
    <w:rsid w:val="00012752"/>
    <w:rsid w:val="00013162"/>
    <w:rsid w:val="000136D7"/>
    <w:rsid w:val="00013AFF"/>
    <w:rsid w:val="0001402C"/>
    <w:rsid w:val="00014FB3"/>
    <w:rsid w:val="0001536B"/>
    <w:rsid w:val="00015966"/>
    <w:rsid w:val="000159E1"/>
    <w:rsid w:val="000160D5"/>
    <w:rsid w:val="00016D9B"/>
    <w:rsid w:val="000172C6"/>
    <w:rsid w:val="000176E8"/>
    <w:rsid w:val="00017802"/>
    <w:rsid w:val="000206F5"/>
    <w:rsid w:val="00020BE6"/>
    <w:rsid w:val="00021B56"/>
    <w:rsid w:val="00022432"/>
    <w:rsid w:val="00023C17"/>
    <w:rsid w:val="00023D5C"/>
    <w:rsid w:val="000246C7"/>
    <w:rsid w:val="00024774"/>
    <w:rsid w:val="00026517"/>
    <w:rsid w:val="0002698E"/>
    <w:rsid w:val="000269E3"/>
    <w:rsid w:val="00026DD5"/>
    <w:rsid w:val="0002703A"/>
    <w:rsid w:val="00027CBB"/>
    <w:rsid w:val="000311A9"/>
    <w:rsid w:val="00032447"/>
    <w:rsid w:val="00032AC7"/>
    <w:rsid w:val="0003305C"/>
    <w:rsid w:val="000334CB"/>
    <w:rsid w:val="00033949"/>
    <w:rsid w:val="0003394B"/>
    <w:rsid w:val="000341D7"/>
    <w:rsid w:val="000342DF"/>
    <w:rsid w:val="00034928"/>
    <w:rsid w:val="00034C03"/>
    <w:rsid w:val="00035183"/>
    <w:rsid w:val="000353A0"/>
    <w:rsid w:val="00036FB2"/>
    <w:rsid w:val="00037112"/>
    <w:rsid w:val="00037889"/>
    <w:rsid w:val="00040C14"/>
    <w:rsid w:val="00041CEF"/>
    <w:rsid w:val="00042B84"/>
    <w:rsid w:val="000435D2"/>
    <w:rsid w:val="00044513"/>
    <w:rsid w:val="00045170"/>
    <w:rsid w:val="00045492"/>
    <w:rsid w:val="00045AE5"/>
    <w:rsid w:val="00045BAF"/>
    <w:rsid w:val="00045D67"/>
    <w:rsid w:val="00046651"/>
    <w:rsid w:val="00046A27"/>
    <w:rsid w:val="00046E81"/>
    <w:rsid w:val="0005023F"/>
    <w:rsid w:val="00050576"/>
    <w:rsid w:val="000505A7"/>
    <w:rsid w:val="00050BA5"/>
    <w:rsid w:val="00050C79"/>
    <w:rsid w:val="00050DAB"/>
    <w:rsid w:val="00050F1E"/>
    <w:rsid w:val="00050F33"/>
    <w:rsid w:val="00051380"/>
    <w:rsid w:val="00051846"/>
    <w:rsid w:val="000525E1"/>
    <w:rsid w:val="00052B51"/>
    <w:rsid w:val="00052B61"/>
    <w:rsid w:val="0005349B"/>
    <w:rsid w:val="00053B7C"/>
    <w:rsid w:val="0005637E"/>
    <w:rsid w:val="000565ED"/>
    <w:rsid w:val="0005675E"/>
    <w:rsid w:val="00057228"/>
    <w:rsid w:val="00060E57"/>
    <w:rsid w:val="00061940"/>
    <w:rsid w:val="00062CC4"/>
    <w:rsid w:val="00062CF0"/>
    <w:rsid w:val="000663B1"/>
    <w:rsid w:val="00066CE0"/>
    <w:rsid w:val="00067150"/>
    <w:rsid w:val="00067CB1"/>
    <w:rsid w:val="00067F5C"/>
    <w:rsid w:val="00067F6B"/>
    <w:rsid w:val="00072190"/>
    <w:rsid w:val="00072723"/>
    <w:rsid w:val="00072C6E"/>
    <w:rsid w:val="00073D76"/>
    <w:rsid w:val="00073D8F"/>
    <w:rsid w:val="000746C5"/>
    <w:rsid w:val="00075081"/>
    <w:rsid w:val="0007650E"/>
    <w:rsid w:val="0007713C"/>
    <w:rsid w:val="000773EC"/>
    <w:rsid w:val="00077A6E"/>
    <w:rsid w:val="00077C8E"/>
    <w:rsid w:val="000805FC"/>
    <w:rsid w:val="00080894"/>
    <w:rsid w:val="00080D6C"/>
    <w:rsid w:val="000813D6"/>
    <w:rsid w:val="00081F68"/>
    <w:rsid w:val="00082D36"/>
    <w:rsid w:val="00085352"/>
    <w:rsid w:val="000856D1"/>
    <w:rsid w:val="00085DEE"/>
    <w:rsid w:val="000862CD"/>
    <w:rsid w:val="00087EE5"/>
    <w:rsid w:val="0009001F"/>
    <w:rsid w:val="00090120"/>
    <w:rsid w:val="000903FE"/>
    <w:rsid w:val="00090494"/>
    <w:rsid w:val="00090796"/>
    <w:rsid w:val="00092554"/>
    <w:rsid w:val="00093F60"/>
    <w:rsid w:val="00094431"/>
    <w:rsid w:val="00094A6C"/>
    <w:rsid w:val="00097412"/>
    <w:rsid w:val="000A03E6"/>
    <w:rsid w:val="000A085C"/>
    <w:rsid w:val="000A1E08"/>
    <w:rsid w:val="000A231B"/>
    <w:rsid w:val="000A2F31"/>
    <w:rsid w:val="000A3D65"/>
    <w:rsid w:val="000A42E0"/>
    <w:rsid w:val="000A56FC"/>
    <w:rsid w:val="000A59B2"/>
    <w:rsid w:val="000A6379"/>
    <w:rsid w:val="000A646B"/>
    <w:rsid w:val="000A64A1"/>
    <w:rsid w:val="000A79E5"/>
    <w:rsid w:val="000A7B73"/>
    <w:rsid w:val="000B069B"/>
    <w:rsid w:val="000B18E8"/>
    <w:rsid w:val="000B1E65"/>
    <w:rsid w:val="000B277A"/>
    <w:rsid w:val="000B2C9C"/>
    <w:rsid w:val="000B3337"/>
    <w:rsid w:val="000B38FB"/>
    <w:rsid w:val="000B47A2"/>
    <w:rsid w:val="000B531F"/>
    <w:rsid w:val="000B6026"/>
    <w:rsid w:val="000B65F5"/>
    <w:rsid w:val="000C1A74"/>
    <w:rsid w:val="000C354C"/>
    <w:rsid w:val="000C377D"/>
    <w:rsid w:val="000C3C03"/>
    <w:rsid w:val="000C405C"/>
    <w:rsid w:val="000C52B3"/>
    <w:rsid w:val="000C5BE0"/>
    <w:rsid w:val="000C6023"/>
    <w:rsid w:val="000C6B6C"/>
    <w:rsid w:val="000C6C6D"/>
    <w:rsid w:val="000C78F6"/>
    <w:rsid w:val="000D1CF5"/>
    <w:rsid w:val="000D1FDE"/>
    <w:rsid w:val="000D24E2"/>
    <w:rsid w:val="000D293C"/>
    <w:rsid w:val="000D31AD"/>
    <w:rsid w:val="000D362D"/>
    <w:rsid w:val="000D4D6B"/>
    <w:rsid w:val="000D5252"/>
    <w:rsid w:val="000D541C"/>
    <w:rsid w:val="000D5D3A"/>
    <w:rsid w:val="000D6AEE"/>
    <w:rsid w:val="000D7234"/>
    <w:rsid w:val="000D72DF"/>
    <w:rsid w:val="000E101D"/>
    <w:rsid w:val="000E11E0"/>
    <w:rsid w:val="000E1349"/>
    <w:rsid w:val="000E1D0C"/>
    <w:rsid w:val="000E2A08"/>
    <w:rsid w:val="000E2DF3"/>
    <w:rsid w:val="000E55FC"/>
    <w:rsid w:val="000E5891"/>
    <w:rsid w:val="000E5BA4"/>
    <w:rsid w:val="000E72D3"/>
    <w:rsid w:val="000F02A5"/>
    <w:rsid w:val="000F07D2"/>
    <w:rsid w:val="000F09E7"/>
    <w:rsid w:val="000F0CEB"/>
    <w:rsid w:val="000F100C"/>
    <w:rsid w:val="000F1345"/>
    <w:rsid w:val="000F1B5D"/>
    <w:rsid w:val="000F3940"/>
    <w:rsid w:val="000F40E1"/>
    <w:rsid w:val="000F4B32"/>
    <w:rsid w:val="000F4B84"/>
    <w:rsid w:val="000F593D"/>
    <w:rsid w:val="000F5BD8"/>
    <w:rsid w:val="000F6139"/>
    <w:rsid w:val="000F6226"/>
    <w:rsid w:val="000F7835"/>
    <w:rsid w:val="00100B97"/>
    <w:rsid w:val="001016D7"/>
    <w:rsid w:val="00101941"/>
    <w:rsid w:val="001019D4"/>
    <w:rsid w:val="0010227B"/>
    <w:rsid w:val="00103BF9"/>
    <w:rsid w:val="0010472C"/>
    <w:rsid w:val="00105DB0"/>
    <w:rsid w:val="0010607D"/>
    <w:rsid w:val="00110B78"/>
    <w:rsid w:val="001110DE"/>
    <w:rsid w:val="00112ACC"/>
    <w:rsid w:val="00113707"/>
    <w:rsid w:val="00113E54"/>
    <w:rsid w:val="001141CD"/>
    <w:rsid w:val="00114D58"/>
    <w:rsid w:val="00114FF8"/>
    <w:rsid w:val="001155A5"/>
    <w:rsid w:val="00115E03"/>
    <w:rsid w:val="00115E07"/>
    <w:rsid w:val="00117395"/>
    <w:rsid w:val="00117700"/>
    <w:rsid w:val="00117D37"/>
    <w:rsid w:val="00117E50"/>
    <w:rsid w:val="00120ABE"/>
    <w:rsid w:val="00120EC0"/>
    <w:rsid w:val="00121429"/>
    <w:rsid w:val="00122307"/>
    <w:rsid w:val="0012268D"/>
    <w:rsid w:val="00122BCE"/>
    <w:rsid w:val="0012325C"/>
    <w:rsid w:val="001232A0"/>
    <w:rsid w:val="001232F7"/>
    <w:rsid w:val="0012354B"/>
    <w:rsid w:val="00123C32"/>
    <w:rsid w:val="00124503"/>
    <w:rsid w:val="00124D59"/>
    <w:rsid w:val="00124FF9"/>
    <w:rsid w:val="0012582F"/>
    <w:rsid w:val="001258E7"/>
    <w:rsid w:val="0012612C"/>
    <w:rsid w:val="001265D7"/>
    <w:rsid w:val="00126DB9"/>
    <w:rsid w:val="00130A0B"/>
    <w:rsid w:val="00131750"/>
    <w:rsid w:val="00131BD1"/>
    <w:rsid w:val="0013240F"/>
    <w:rsid w:val="0013262D"/>
    <w:rsid w:val="0013278D"/>
    <w:rsid w:val="00132BDD"/>
    <w:rsid w:val="00132F00"/>
    <w:rsid w:val="0013350B"/>
    <w:rsid w:val="001345B1"/>
    <w:rsid w:val="00135E33"/>
    <w:rsid w:val="00136973"/>
    <w:rsid w:val="0013734E"/>
    <w:rsid w:val="001373F5"/>
    <w:rsid w:val="00137A50"/>
    <w:rsid w:val="001413C2"/>
    <w:rsid w:val="0014173A"/>
    <w:rsid w:val="00141D3D"/>
    <w:rsid w:val="0014274D"/>
    <w:rsid w:val="00142951"/>
    <w:rsid w:val="001443A2"/>
    <w:rsid w:val="00144BA0"/>
    <w:rsid w:val="001472C5"/>
    <w:rsid w:val="001506BF"/>
    <w:rsid w:val="00151699"/>
    <w:rsid w:val="00151F02"/>
    <w:rsid w:val="00152302"/>
    <w:rsid w:val="00152C6C"/>
    <w:rsid w:val="00152CE5"/>
    <w:rsid w:val="00153174"/>
    <w:rsid w:val="00154957"/>
    <w:rsid w:val="00154FDB"/>
    <w:rsid w:val="0015513E"/>
    <w:rsid w:val="0015591A"/>
    <w:rsid w:val="00155C2A"/>
    <w:rsid w:val="00155EA4"/>
    <w:rsid w:val="0015671E"/>
    <w:rsid w:val="00157DA2"/>
    <w:rsid w:val="00157DC2"/>
    <w:rsid w:val="001603EA"/>
    <w:rsid w:val="0016298A"/>
    <w:rsid w:val="00163699"/>
    <w:rsid w:val="001636A7"/>
    <w:rsid w:val="00163D3A"/>
    <w:rsid w:val="00164B19"/>
    <w:rsid w:val="001663EC"/>
    <w:rsid w:val="00166700"/>
    <w:rsid w:val="00167D1E"/>
    <w:rsid w:val="00167EB8"/>
    <w:rsid w:val="0017094B"/>
    <w:rsid w:val="00170D82"/>
    <w:rsid w:val="00171413"/>
    <w:rsid w:val="00171587"/>
    <w:rsid w:val="00171DE9"/>
    <w:rsid w:val="00172F29"/>
    <w:rsid w:val="00173189"/>
    <w:rsid w:val="00173896"/>
    <w:rsid w:val="00174084"/>
    <w:rsid w:val="00174835"/>
    <w:rsid w:val="00174DC2"/>
    <w:rsid w:val="00175BB4"/>
    <w:rsid w:val="001762B9"/>
    <w:rsid w:val="00176337"/>
    <w:rsid w:val="00176A58"/>
    <w:rsid w:val="00180BEF"/>
    <w:rsid w:val="00180DC1"/>
    <w:rsid w:val="00180FD8"/>
    <w:rsid w:val="001818AE"/>
    <w:rsid w:val="00181A01"/>
    <w:rsid w:val="00182749"/>
    <w:rsid w:val="0018275C"/>
    <w:rsid w:val="00182CDE"/>
    <w:rsid w:val="00183599"/>
    <w:rsid w:val="00184D0F"/>
    <w:rsid w:val="00185846"/>
    <w:rsid w:val="00185CBF"/>
    <w:rsid w:val="00185EBF"/>
    <w:rsid w:val="0018677F"/>
    <w:rsid w:val="00194025"/>
    <w:rsid w:val="001940A8"/>
    <w:rsid w:val="00195648"/>
    <w:rsid w:val="001957D1"/>
    <w:rsid w:val="001971CF"/>
    <w:rsid w:val="001A1396"/>
    <w:rsid w:val="001A13F4"/>
    <w:rsid w:val="001A1DAD"/>
    <w:rsid w:val="001A1E07"/>
    <w:rsid w:val="001A326D"/>
    <w:rsid w:val="001A3515"/>
    <w:rsid w:val="001A49CE"/>
    <w:rsid w:val="001A4C2D"/>
    <w:rsid w:val="001A601E"/>
    <w:rsid w:val="001A623A"/>
    <w:rsid w:val="001A72F6"/>
    <w:rsid w:val="001B076B"/>
    <w:rsid w:val="001B0ECE"/>
    <w:rsid w:val="001B14E0"/>
    <w:rsid w:val="001B1AB7"/>
    <w:rsid w:val="001B1ACD"/>
    <w:rsid w:val="001B28EC"/>
    <w:rsid w:val="001B29CB"/>
    <w:rsid w:val="001B33C6"/>
    <w:rsid w:val="001B39CD"/>
    <w:rsid w:val="001B445E"/>
    <w:rsid w:val="001B4666"/>
    <w:rsid w:val="001B4C8A"/>
    <w:rsid w:val="001B6389"/>
    <w:rsid w:val="001B7125"/>
    <w:rsid w:val="001B7E06"/>
    <w:rsid w:val="001C0030"/>
    <w:rsid w:val="001C0502"/>
    <w:rsid w:val="001C053A"/>
    <w:rsid w:val="001C1CDA"/>
    <w:rsid w:val="001C4301"/>
    <w:rsid w:val="001C460C"/>
    <w:rsid w:val="001C503D"/>
    <w:rsid w:val="001C5EF7"/>
    <w:rsid w:val="001C602E"/>
    <w:rsid w:val="001C62FC"/>
    <w:rsid w:val="001C6708"/>
    <w:rsid w:val="001D0EB7"/>
    <w:rsid w:val="001D154B"/>
    <w:rsid w:val="001D21AB"/>
    <w:rsid w:val="001D2495"/>
    <w:rsid w:val="001D2FDF"/>
    <w:rsid w:val="001D3159"/>
    <w:rsid w:val="001D4206"/>
    <w:rsid w:val="001D4AAB"/>
    <w:rsid w:val="001D508A"/>
    <w:rsid w:val="001D520C"/>
    <w:rsid w:val="001E2952"/>
    <w:rsid w:val="001E3603"/>
    <w:rsid w:val="001E3C02"/>
    <w:rsid w:val="001E44A6"/>
    <w:rsid w:val="001E52AB"/>
    <w:rsid w:val="001E6466"/>
    <w:rsid w:val="001E64FB"/>
    <w:rsid w:val="001E7358"/>
    <w:rsid w:val="001E7396"/>
    <w:rsid w:val="001F026A"/>
    <w:rsid w:val="001F0D25"/>
    <w:rsid w:val="001F0D7D"/>
    <w:rsid w:val="001F1071"/>
    <w:rsid w:val="001F24D5"/>
    <w:rsid w:val="001F26D2"/>
    <w:rsid w:val="001F3F68"/>
    <w:rsid w:val="001F4102"/>
    <w:rsid w:val="001F5145"/>
    <w:rsid w:val="001F5CC5"/>
    <w:rsid w:val="001F5CF6"/>
    <w:rsid w:val="001F6697"/>
    <w:rsid w:val="001F6B2D"/>
    <w:rsid w:val="00200280"/>
    <w:rsid w:val="00200BA7"/>
    <w:rsid w:val="00201F33"/>
    <w:rsid w:val="0020248F"/>
    <w:rsid w:val="00202E59"/>
    <w:rsid w:val="00202F56"/>
    <w:rsid w:val="00203E62"/>
    <w:rsid w:val="002044DD"/>
    <w:rsid w:val="00204C9C"/>
    <w:rsid w:val="00204EE1"/>
    <w:rsid w:val="0020552D"/>
    <w:rsid w:val="0020614D"/>
    <w:rsid w:val="00206D71"/>
    <w:rsid w:val="00207239"/>
    <w:rsid w:val="002112D6"/>
    <w:rsid w:val="00211414"/>
    <w:rsid w:val="00212223"/>
    <w:rsid w:val="0021398F"/>
    <w:rsid w:val="0021405F"/>
    <w:rsid w:val="002143C3"/>
    <w:rsid w:val="00214901"/>
    <w:rsid w:val="002153DA"/>
    <w:rsid w:val="002154B8"/>
    <w:rsid w:val="0021596D"/>
    <w:rsid w:val="00215C62"/>
    <w:rsid w:val="002206E2"/>
    <w:rsid w:val="00221EEC"/>
    <w:rsid w:val="00222101"/>
    <w:rsid w:val="00222283"/>
    <w:rsid w:val="00223052"/>
    <w:rsid w:val="00223973"/>
    <w:rsid w:val="00224023"/>
    <w:rsid w:val="0022438B"/>
    <w:rsid w:val="00224D25"/>
    <w:rsid w:val="0022539C"/>
    <w:rsid w:val="0022554B"/>
    <w:rsid w:val="00225B77"/>
    <w:rsid w:val="00226408"/>
    <w:rsid w:val="002305F5"/>
    <w:rsid w:val="0023064C"/>
    <w:rsid w:val="00233159"/>
    <w:rsid w:val="00233CFF"/>
    <w:rsid w:val="00233EAD"/>
    <w:rsid w:val="00234405"/>
    <w:rsid w:val="00234474"/>
    <w:rsid w:val="0023449D"/>
    <w:rsid w:val="00235F7E"/>
    <w:rsid w:val="00236B6F"/>
    <w:rsid w:val="002372A2"/>
    <w:rsid w:val="002405BE"/>
    <w:rsid w:val="002414F7"/>
    <w:rsid w:val="00241A0A"/>
    <w:rsid w:val="00242018"/>
    <w:rsid w:val="002427A3"/>
    <w:rsid w:val="00242FA0"/>
    <w:rsid w:val="00243528"/>
    <w:rsid w:val="0024453B"/>
    <w:rsid w:val="002454AF"/>
    <w:rsid w:val="002468CC"/>
    <w:rsid w:val="0024721B"/>
    <w:rsid w:val="0025029C"/>
    <w:rsid w:val="00252EAD"/>
    <w:rsid w:val="00254EE8"/>
    <w:rsid w:val="002552EA"/>
    <w:rsid w:val="00255A91"/>
    <w:rsid w:val="00255D8E"/>
    <w:rsid w:val="002566EE"/>
    <w:rsid w:val="00256A44"/>
    <w:rsid w:val="00256C83"/>
    <w:rsid w:val="002578E1"/>
    <w:rsid w:val="00257A3C"/>
    <w:rsid w:val="00260159"/>
    <w:rsid w:val="002607D9"/>
    <w:rsid w:val="0026097E"/>
    <w:rsid w:val="00261385"/>
    <w:rsid w:val="002616D6"/>
    <w:rsid w:val="00261C8E"/>
    <w:rsid w:val="0026236A"/>
    <w:rsid w:val="00262DE0"/>
    <w:rsid w:val="0026355F"/>
    <w:rsid w:val="00263C19"/>
    <w:rsid w:val="00263E53"/>
    <w:rsid w:val="00264E08"/>
    <w:rsid w:val="0026569F"/>
    <w:rsid w:val="002661B7"/>
    <w:rsid w:val="00266654"/>
    <w:rsid w:val="002668A4"/>
    <w:rsid w:val="00267AAE"/>
    <w:rsid w:val="00270657"/>
    <w:rsid w:val="00271FBE"/>
    <w:rsid w:val="00272430"/>
    <w:rsid w:val="00272471"/>
    <w:rsid w:val="0027296C"/>
    <w:rsid w:val="00272FFA"/>
    <w:rsid w:val="0027329C"/>
    <w:rsid w:val="00274AE0"/>
    <w:rsid w:val="00274D53"/>
    <w:rsid w:val="00275134"/>
    <w:rsid w:val="002752D1"/>
    <w:rsid w:val="0027535E"/>
    <w:rsid w:val="0027620A"/>
    <w:rsid w:val="0027662F"/>
    <w:rsid w:val="0028028F"/>
    <w:rsid w:val="002802C8"/>
    <w:rsid w:val="002806A9"/>
    <w:rsid w:val="002809BC"/>
    <w:rsid w:val="00281382"/>
    <w:rsid w:val="002818A3"/>
    <w:rsid w:val="002821AE"/>
    <w:rsid w:val="0028228C"/>
    <w:rsid w:val="00282707"/>
    <w:rsid w:val="002838D4"/>
    <w:rsid w:val="002851FF"/>
    <w:rsid w:val="002858EC"/>
    <w:rsid w:val="00285955"/>
    <w:rsid w:val="002861A0"/>
    <w:rsid w:val="002870DC"/>
    <w:rsid w:val="00287D33"/>
    <w:rsid w:val="0029003A"/>
    <w:rsid w:val="002906FF"/>
    <w:rsid w:val="00290BC1"/>
    <w:rsid w:val="00291069"/>
    <w:rsid w:val="00291E06"/>
    <w:rsid w:val="00291E1F"/>
    <w:rsid w:val="00293742"/>
    <w:rsid w:val="0029484E"/>
    <w:rsid w:val="0029583F"/>
    <w:rsid w:val="00295A06"/>
    <w:rsid w:val="00295D2F"/>
    <w:rsid w:val="002974EC"/>
    <w:rsid w:val="002A09D4"/>
    <w:rsid w:val="002A0D2A"/>
    <w:rsid w:val="002A3003"/>
    <w:rsid w:val="002A31BD"/>
    <w:rsid w:val="002A3E55"/>
    <w:rsid w:val="002A3ECE"/>
    <w:rsid w:val="002A51CF"/>
    <w:rsid w:val="002A5FCD"/>
    <w:rsid w:val="002A673A"/>
    <w:rsid w:val="002A6764"/>
    <w:rsid w:val="002A6FDA"/>
    <w:rsid w:val="002A72BC"/>
    <w:rsid w:val="002A77B7"/>
    <w:rsid w:val="002A7F46"/>
    <w:rsid w:val="002B0088"/>
    <w:rsid w:val="002B018B"/>
    <w:rsid w:val="002B06AD"/>
    <w:rsid w:val="002B0988"/>
    <w:rsid w:val="002B195D"/>
    <w:rsid w:val="002B1994"/>
    <w:rsid w:val="002B1FC3"/>
    <w:rsid w:val="002B256F"/>
    <w:rsid w:val="002B26FD"/>
    <w:rsid w:val="002B3CD5"/>
    <w:rsid w:val="002B5945"/>
    <w:rsid w:val="002B6648"/>
    <w:rsid w:val="002B6AB2"/>
    <w:rsid w:val="002B7022"/>
    <w:rsid w:val="002B7559"/>
    <w:rsid w:val="002B7A03"/>
    <w:rsid w:val="002B7E48"/>
    <w:rsid w:val="002C067B"/>
    <w:rsid w:val="002C0C29"/>
    <w:rsid w:val="002C158A"/>
    <w:rsid w:val="002C1D91"/>
    <w:rsid w:val="002C2A07"/>
    <w:rsid w:val="002C3AD1"/>
    <w:rsid w:val="002C6847"/>
    <w:rsid w:val="002D0A79"/>
    <w:rsid w:val="002D0ADB"/>
    <w:rsid w:val="002D0D3C"/>
    <w:rsid w:val="002D195F"/>
    <w:rsid w:val="002D2D69"/>
    <w:rsid w:val="002D2F29"/>
    <w:rsid w:val="002D440C"/>
    <w:rsid w:val="002D4759"/>
    <w:rsid w:val="002D6BF7"/>
    <w:rsid w:val="002D6DD3"/>
    <w:rsid w:val="002D7203"/>
    <w:rsid w:val="002D734F"/>
    <w:rsid w:val="002D798A"/>
    <w:rsid w:val="002E0A4B"/>
    <w:rsid w:val="002E1320"/>
    <w:rsid w:val="002E1934"/>
    <w:rsid w:val="002E1AE2"/>
    <w:rsid w:val="002E1C85"/>
    <w:rsid w:val="002E2B10"/>
    <w:rsid w:val="002E2BD5"/>
    <w:rsid w:val="002E2C50"/>
    <w:rsid w:val="002E2DA0"/>
    <w:rsid w:val="002E50A2"/>
    <w:rsid w:val="002E5B41"/>
    <w:rsid w:val="002E6455"/>
    <w:rsid w:val="002E6BBD"/>
    <w:rsid w:val="002E6F56"/>
    <w:rsid w:val="002E6FDC"/>
    <w:rsid w:val="002E7BB2"/>
    <w:rsid w:val="002E7CB4"/>
    <w:rsid w:val="002F1731"/>
    <w:rsid w:val="002F21D4"/>
    <w:rsid w:val="002F3921"/>
    <w:rsid w:val="002F3B84"/>
    <w:rsid w:val="002F5AFE"/>
    <w:rsid w:val="002F5CFB"/>
    <w:rsid w:val="002F7C3C"/>
    <w:rsid w:val="00300A00"/>
    <w:rsid w:val="00300BF1"/>
    <w:rsid w:val="003011E7"/>
    <w:rsid w:val="00301EF2"/>
    <w:rsid w:val="00302989"/>
    <w:rsid w:val="0030338D"/>
    <w:rsid w:val="00303752"/>
    <w:rsid w:val="00303960"/>
    <w:rsid w:val="0030451B"/>
    <w:rsid w:val="003052CB"/>
    <w:rsid w:val="003063E0"/>
    <w:rsid w:val="0030659C"/>
    <w:rsid w:val="00307B93"/>
    <w:rsid w:val="00307FF5"/>
    <w:rsid w:val="003115AA"/>
    <w:rsid w:val="003116E1"/>
    <w:rsid w:val="00311758"/>
    <w:rsid w:val="00311A50"/>
    <w:rsid w:val="00312174"/>
    <w:rsid w:val="0031217C"/>
    <w:rsid w:val="003124CF"/>
    <w:rsid w:val="00312859"/>
    <w:rsid w:val="0031390C"/>
    <w:rsid w:val="00313AB1"/>
    <w:rsid w:val="00314A50"/>
    <w:rsid w:val="00315281"/>
    <w:rsid w:val="00315F18"/>
    <w:rsid w:val="0031645F"/>
    <w:rsid w:val="0031769A"/>
    <w:rsid w:val="00317733"/>
    <w:rsid w:val="00317A9F"/>
    <w:rsid w:val="0032046A"/>
    <w:rsid w:val="00320D07"/>
    <w:rsid w:val="00321751"/>
    <w:rsid w:val="00321C51"/>
    <w:rsid w:val="00321DE4"/>
    <w:rsid w:val="003231E8"/>
    <w:rsid w:val="00323488"/>
    <w:rsid w:val="00323EC0"/>
    <w:rsid w:val="00324519"/>
    <w:rsid w:val="00324524"/>
    <w:rsid w:val="00324B6E"/>
    <w:rsid w:val="0032554B"/>
    <w:rsid w:val="00326427"/>
    <w:rsid w:val="0032766C"/>
    <w:rsid w:val="003305A8"/>
    <w:rsid w:val="00330F99"/>
    <w:rsid w:val="00331C33"/>
    <w:rsid w:val="00332383"/>
    <w:rsid w:val="0033299C"/>
    <w:rsid w:val="00332AB9"/>
    <w:rsid w:val="00333BEC"/>
    <w:rsid w:val="00334027"/>
    <w:rsid w:val="00334C5A"/>
    <w:rsid w:val="00334D21"/>
    <w:rsid w:val="003363A1"/>
    <w:rsid w:val="00336808"/>
    <w:rsid w:val="003372C3"/>
    <w:rsid w:val="003378DA"/>
    <w:rsid w:val="00337CD8"/>
    <w:rsid w:val="00341ED8"/>
    <w:rsid w:val="00344446"/>
    <w:rsid w:val="00344EED"/>
    <w:rsid w:val="00345E5A"/>
    <w:rsid w:val="0034628E"/>
    <w:rsid w:val="0034645D"/>
    <w:rsid w:val="00347F90"/>
    <w:rsid w:val="003501F2"/>
    <w:rsid w:val="003506CE"/>
    <w:rsid w:val="00350EDE"/>
    <w:rsid w:val="003517C8"/>
    <w:rsid w:val="003518B9"/>
    <w:rsid w:val="00351CBD"/>
    <w:rsid w:val="0035264D"/>
    <w:rsid w:val="00352D00"/>
    <w:rsid w:val="00354A0D"/>
    <w:rsid w:val="00354AC9"/>
    <w:rsid w:val="00354B4B"/>
    <w:rsid w:val="00355E3D"/>
    <w:rsid w:val="003562F3"/>
    <w:rsid w:val="00356674"/>
    <w:rsid w:val="00356EA2"/>
    <w:rsid w:val="0035797E"/>
    <w:rsid w:val="00357CCE"/>
    <w:rsid w:val="003600DC"/>
    <w:rsid w:val="0036106D"/>
    <w:rsid w:val="00361140"/>
    <w:rsid w:val="003626C1"/>
    <w:rsid w:val="00362BB5"/>
    <w:rsid w:val="003635D7"/>
    <w:rsid w:val="00363654"/>
    <w:rsid w:val="00365E6B"/>
    <w:rsid w:val="0036655D"/>
    <w:rsid w:val="00366CCF"/>
    <w:rsid w:val="00367172"/>
    <w:rsid w:val="0036737D"/>
    <w:rsid w:val="0036774B"/>
    <w:rsid w:val="003701BC"/>
    <w:rsid w:val="00370546"/>
    <w:rsid w:val="00371513"/>
    <w:rsid w:val="003763E8"/>
    <w:rsid w:val="003805AB"/>
    <w:rsid w:val="00380677"/>
    <w:rsid w:val="00380A12"/>
    <w:rsid w:val="00381154"/>
    <w:rsid w:val="0038229B"/>
    <w:rsid w:val="00385058"/>
    <w:rsid w:val="00385741"/>
    <w:rsid w:val="00385D38"/>
    <w:rsid w:val="0038780D"/>
    <w:rsid w:val="00387BC3"/>
    <w:rsid w:val="00390ED7"/>
    <w:rsid w:val="00391400"/>
    <w:rsid w:val="003936A2"/>
    <w:rsid w:val="003936BC"/>
    <w:rsid w:val="00393BB2"/>
    <w:rsid w:val="003944E5"/>
    <w:rsid w:val="003949AE"/>
    <w:rsid w:val="0039525C"/>
    <w:rsid w:val="00395332"/>
    <w:rsid w:val="00395D7A"/>
    <w:rsid w:val="003965AD"/>
    <w:rsid w:val="003971E4"/>
    <w:rsid w:val="003972ED"/>
    <w:rsid w:val="00397620"/>
    <w:rsid w:val="003A08BD"/>
    <w:rsid w:val="003A17BE"/>
    <w:rsid w:val="003A1877"/>
    <w:rsid w:val="003A2D80"/>
    <w:rsid w:val="003A3802"/>
    <w:rsid w:val="003A3E47"/>
    <w:rsid w:val="003A53E0"/>
    <w:rsid w:val="003A5A16"/>
    <w:rsid w:val="003A6943"/>
    <w:rsid w:val="003A6F48"/>
    <w:rsid w:val="003A7C18"/>
    <w:rsid w:val="003A7CBD"/>
    <w:rsid w:val="003A7E27"/>
    <w:rsid w:val="003A7F0F"/>
    <w:rsid w:val="003B00CD"/>
    <w:rsid w:val="003B019C"/>
    <w:rsid w:val="003B0519"/>
    <w:rsid w:val="003B072D"/>
    <w:rsid w:val="003B110E"/>
    <w:rsid w:val="003B3B4A"/>
    <w:rsid w:val="003B41D7"/>
    <w:rsid w:val="003B479B"/>
    <w:rsid w:val="003B5128"/>
    <w:rsid w:val="003B595E"/>
    <w:rsid w:val="003B6903"/>
    <w:rsid w:val="003B6FD2"/>
    <w:rsid w:val="003B71A5"/>
    <w:rsid w:val="003B7B1B"/>
    <w:rsid w:val="003C0339"/>
    <w:rsid w:val="003C0801"/>
    <w:rsid w:val="003C0B28"/>
    <w:rsid w:val="003C184F"/>
    <w:rsid w:val="003C25A5"/>
    <w:rsid w:val="003C2CEB"/>
    <w:rsid w:val="003C377C"/>
    <w:rsid w:val="003C3DF6"/>
    <w:rsid w:val="003C43B5"/>
    <w:rsid w:val="003C501D"/>
    <w:rsid w:val="003C5BA0"/>
    <w:rsid w:val="003C675E"/>
    <w:rsid w:val="003C68A7"/>
    <w:rsid w:val="003C6C89"/>
    <w:rsid w:val="003C6EEC"/>
    <w:rsid w:val="003C6F57"/>
    <w:rsid w:val="003D082C"/>
    <w:rsid w:val="003D0FA9"/>
    <w:rsid w:val="003D3255"/>
    <w:rsid w:val="003D419C"/>
    <w:rsid w:val="003D6547"/>
    <w:rsid w:val="003D67B8"/>
    <w:rsid w:val="003D7858"/>
    <w:rsid w:val="003D7C1E"/>
    <w:rsid w:val="003D7EE1"/>
    <w:rsid w:val="003E084B"/>
    <w:rsid w:val="003E2931"/>
    <w:rsid w:val="003E2E03"/>
    <w:rsid w:val="003E399B"/>
    <w:rsid w:val="003E403C"/>
    <w:rsid w:val="003E4520"/>
    <w:rsid w:val="003E46ED"/>
    <w:rsid w:val="003E4E83"/>
    <w:rsid w:val="003E5CF9"/>
    <w:rsid w:val="003F0420"/>
    <w:rsid w:val="003F0F75"/>
    <w:rsid w:val="003F22C0"/>
    <w:rsid w:val="003F2352"/>
    <w:rsid w:val="003F269B"/>
    <w:rsid w:val="003F29EA"/>
    <w:rsid w:val="003F2C6B"/>
    <w:rsid w:val="003F3D3B"/>
    <w:rsid w:val="003F5B8B"/>
    <w:rsid w:val="003F5EB3"/>
    <w:rsid w:val="003F6039"/>
    <w:rsid w:val="003F623A"/>
    <w:rsid w:val="003F6B6C"/>
    <w:rsid w:val="003F7287"/>
    <w:rsid w:val="003F72D0"/>
    <w:rsid w:val="003F7307"/>
    <w:rsid w:val="003F7CC7"/>
    <w:rsid w:val="00400AC0"/>
    <w:rsid w:val="00400CFB"/>
    <w:rsid w:val="0040130C"/>
    <w:rsid w:val="0040260D"/>
    <w:rsid w:val="0040327E"/>
    <w:rsid w:val="004058E3"/>
    <w:rsid w:val="00406459"/>
    <w:rsid w:val="004065C1"/>
    <w:rsid w:val="0040680E"/>
    <w:rsid w:val="00406D21"/>
    <w:rsid w:val="00406FBC"/>
    <w:rsid w:val="0040767B"/>
    <w:rsid w:val="00410F26"/>
    <w:rsid w:val="00411CB5"/>
    <w:rsid w:val="00412731"/>
    <w:rsid w:val="00414C56"/>
    <w:rsid w:val="00415042"/>
    <w:rsid w:val="00415B6F"/>
    <w:rsid w:val="004167E1"/>
    <w:rsid w:val="00416FB6"/>
    <w:rsid w:val="00417765"/>
    <w:rsid w:val="0042167D"/>
    <w:rsid w:val="00421C70"/>
    <w:rsid w:val="00422285"/>
    <w:rsid w:val="004248BF"/>
    <w:rsid w:val="00424A86"/>
    <w:rsid w:val="00424E23"/>
    <w:rsid w:val="004262AA"/>
    <w:rsid w:val="0042697F"/>
    <w:rsid w:val="004270C6"/>
    <w:rsid w:val="0042776C"/>
    <w:rsid w:val="004301B4"/>
    <w:rsid w:val="00430433"/>
    <w:rsid w:val="00430567"/>
    <w:rsid w:val="0043157D"/>
    <w:rsid w:val="00432E08"/>
    <w:rsid w:val="00434938"/>
    <w:rsid w:val="00436AE0"/>
    <w:rsid w:val="0043739D"/>
    <w:rsid w:val="00437A64"/>
    <w:rsid w:val="004400E3"/>
    <w:rsid w:val="0044154F"/>
    <w:rsid w:val="00441729"/>
    <w:rsid w:val="00441762"/>
    <w:rsid w:val="00441CCC"/>
    <w:rsid w:val="00442E00"/>
    <w:rsid w:val="00443AEE"/>
    <w:rsid w:val="00443EC0"/>
    <w:rsid w:val="004440FD"/>
    <w:rsid w:val="00445F04"/>
    <w:rsid w:val="00446975"/>
    <w:rsid w:val="00451724"/>
    <w:rsid w:val="00451BF0"/>
    <w:rsid w:val="00452E2B"/>
    <w:rsid w:val="004540A3"/>
    <w:rsid w:val="0045488D"/>
    <w:rsid w:val="00454A2C"/>
    <w:rsid w:val="00454CA2"/>
    <w:rsid w:val="00456BD0"/>
    <w:rsid w:val="00456C96"/>
    <w:rsid w:val="00456F66"/>
    <w:rsid w:val="0045770A"/>
    <w:rsid w:val="00457DC3"/>
    <w:rsid w:val="00460271"/>
    <w:rsid w:val="0046075B"/>
    <w:rsid w:val="004608F0"/>
    <w:rsid w:val="00460CE3"/>
    <w:rsid w:val="004614C0"/>
    <w:rsid w:val="004618EC"/>
    <w:rsid w:val="004632B0"/>
    <w:rsid w:val="0046347B"/>
    <w:rsid w:val="0046356F"/>
    <w:rsid w:val="0046370F"/>
    <w:rsid w:val="004637F8"/>
    <w:rsid w:val="00463851"/>
    <w:rsid w:val="00463D6A"/>
    <w:rsid w:val="004645BC"/>
    <w:rsid w:val="00464861"/>
    <w:rsid w:val="004650B0"/>
    <w:rsid w:val="00465424"/>
    <w:rsid w:val="004657E7"/>
    <w:rsid w:val="004658C1"/>
    <w:rsid w:val="0046623A"/>
    <w:rsid w:val="00466410"/>
    <w:rsid w:val="0046655E"/>
    <w:rsid w:val="00466A70"/>
    <w:rsid w:val="0046723A"/>
    <w:rsid w:val="0046725E"/>
    <w:rsid w:val="0046745C"/>
    <w:rsid w:val="0047207A"/>
    <w:rsid w:val="004724E2"/>
    <w:rsid w:val="00472868"/>
    <w:rsid w:val="0047287E"/>
    <w:rsid w:val="00472F39"/>
    <w:rsid w:val="00473404"/>
    <w:rsid w:val="0047361D"/>
    <w:rsid w:val="00473890"/>
    <w:rsid w:val="004739F0"/>
    <w:rsid w:val="004747A1"/>
    <w:rsid w:val="00474DB4"/>
    <w:rsid w:val="00474FFD"/>
    <w:rsid w:val="00475EBF"/>
    <w:rsid w:val="0047654B"/>
    <w:rsid w:val="00476562"/>
    <w:rsid w:val="00476735"/>
    <w:rsid w:val="00476ADB"/>
    <w:rsid w:val="00476D9F"/>
    <w:rsid w:val="0047716F"/>
    <w:rsid w:val="004774ED"/>
    <w:rsid w:val="00477664"/>
    <w:rsid w:val="004779F4"/>
    <w:rsid w:val="00477C4E"/>
    <w:rsid w:val="00485C5F"/>
    <w:rsid w:val="00485CBD"/>
    <w:rsid w:val="00485F63"/>
    <w:rsid w:val="0048689C"/>
    <w:rsid w:val="00487529"/>
    <w:rsid w:val="00490BDB"/>
    <w:rsid w:val="00492B0F"/>
    <w:rsid w:val="0049327E"/>
    <w:rsid w:val="004940E6"/>
    <w:rsid w:val="00494B1D"/>
    <w:rsid w:val="00495133"/>
    <w:rsid w:val="00495DAC"/>
    <w:rsid w:val="0049680A"/>
    <w:rsid w:val="00497AB4"/>
    <w:rsid w:val="004A0D65"/>
    <w:rsid w:val="004A13F4"/>
    <w:rsid w:val="004A1621"/>
    <w:rsid w:val="004A20BC"/>
    <w:rsid w:val="004A2928"/>
    <w:rsid w:val="004A3474"/>
    <w:rsid w:val="004A407C"/>
    <w:rsid w:val="004A430C"/>
    <w:rsid w:val="004A44D8"/>
    <w:rsid w:val="004A4553"/>
    <w:rsid w:val="004A4AC0"/>
    <w:rsid w:val="004A4F87"/>
    <w:rsid w:val="004A5D97"/>
    <w:rsid w:val="004A5E1E"/>
    <w:rsid w:val="004A5E3D"/>
    <w:rsid w:val="004A6B78"/>
    <w:rsid w:val="004A6BA3"/>
    <w:rsid w:val="004A6D80"/>
    <w:rsid w:val="004A74FA"/>
    <w:rsid w:val="004A758C"/>
    <w:rsid w:val="004A7675"/>
    <w:rsid w:val="004A7BD6"/>
    <w:rsid w:val="004B0FA7"/>
    <w:rsid w:val="004B16FC"/>
    <w:rsid w:val="004B1875"/>
    <w:rsid w:val="004B30F1"/>
    <w:rsid w:val="004B3879"/>
    <w:rsid w:val="004B396F"/>
    <w:rsid w:val="004B3BB3"/>
    <w:rsid w:val="004B4DFF"/>
    <w:rsid w:val="004B52BB"/>
    <w:rsid w:val="004B52DA"/>
    <w:rsid w:val="004B56AB"/>
    <w:rsid w:val="004B6C36"/>
    <w:rsid w:val="004B7666"/>
    <w:rsid w:val="004C02A8"/>
    <w:rsid w:val="004C1298"/>
    <w:rsid w:val="004C1E52"/>
    <w:rsid w:val="004C1F99"/>
    <w:rsid w:val="004C353A"/>
    <w:rsid w:val="004C5104"/>
    <w:rsid w:val="004C5EF2"/>
    <w:rsid w:val="004C6082"/>
    <w:rsid w:val="004C624E"/>
    <w:rsid w:val="004C6C99"/>
    <w:rsid w:val="004D02DE"/>
    <w:rsid w:val="004D1043"/>
    <w:rsid w:val="004D4122"/>
    <w:rsid w:val="004D51F0"/>
    <w:rsid w:val="004D52D2"/>
    <w:rsid w:val="004D64C1"/>
    <w:rsid w:val="004D6C7C"/>
    <w:rsid w:val="004D6D00"/>
    <w:rsid w:val="004D7493"/>
    <w:rsid w:val="004E07F1"/>
    <w:rsid w:val="004E1B01"/>
    <w:rsid w:val="004E378A"/>
    <w:rsid w:val="004E3F78"/>
    <w:rsid w:val="004E48F9"/>
    <w:rsid w:val="004E4B5C"/>
    <w:rsid w:val="004E51BD"/>
    <w:rsid w:val="004E53FE"/>
    <w:rsid w:val="004E5C4D"/>
    <w:rsid w:val="004E629C"/>
    <w:rsid w:val="004E68E6"/>
    <w:rsid w:val="004E6A3C"/>
    <w:rsid w:val="004E6AB8"/>
    <w:rsid w:val="004E7135"/>
    <w:rsid w:val="004E71D9"/>
    <w:rsid w:val="004E79C6"/>
    <w:rsid w:val="004F0B30"/>
    <w:rsid w:val="004F0C0A"/>
    <w:rsid w:val="004F19E1"/>
    <w:rsid w:val="004F2874"/>
    <w:rsid w:val="004F32FC"/>
    <w:rsid w:val="004F3D53"/>
    <w:rsid w:val="004F46D9"/>
    <w:rsid w:val="004F5258"/>
    <w:rsid w:val="004F56F1"/>
    <w:rsid w:val="004F57BC"/>
    <w:rsid w:val="004F59BD"/>
    <w:rsid w:val="004F7300"/>
    <w:rsid w:val="0050051A"/>
    <w:rsid w:val="00500CBF"/>
    <w:rsid w:val="00500EAC"/>
    <w:rsid w:val="00502145"/>
    <w:rsid w:val="00502F4A"/>
    <w:rsid w:val="00503669"/>
    <w:rsid w:val="00503E14"/>
    <w:rsid w:val="005046AF"/>
    <w:rsid w:val="0050521F"/>
    <w:rsid w:val="00505642"/>
    <w:rsid w:val="005062D1"/>
    <w:rsid w:val="005067EB"/>
    <w:rsid w:val="005111CD"/>
    <w:rsid w:val="00511817"/>
    <w:rsid w:val="00511E07"/>
    <w:rsid w:val="0051210B"/>
    <w:rsid w:val="00512423"/>
    <w:rsid w:val="005129C7"/>
    <w:rsid w:val="00513989"/>
    <w:rsid w:val="005139D6"/>
    <w:rsid w:val="00514509"/>
    <w:rsid w:val="005158AB"/>
    <w:rsid w:val="00516073"/>
    <w:rsid w:val="00517966"/>
    <w:rsid w:val="00517BFD"/>
    <w:rsid w:val="00517C48"/>
    <w:rsid w:val="005218CB"/>
    <w:rsid w:val="00522305"/>
    <w:rsid w:val="00522B2C"/>
    <w:rsid w:val="00524FF4"/>
    <w:rsid w:val="0052635B"/>
    <w:rsid w:val="00526941"/>
    <w:rsid w:val="00527CCA"/>
    <w:rsid w:val="005311B4"/>
    <w:rsid w:val="00531214"/>
    <w:rsid w:val="00531640"/>
    <w:rsid w:val="0053304C"/>
    <w:rsid w:val="00534636"/>
    <w:rsid w:val="005349E4"/>
    <w:rsid w:val="00535D45"/>
    <w:rsid w:val="0053619A"/>
    <w:rsid w:val="0054066C"/>
    <w:rsid w:val="00540A03"/>
    <w:rsid w:val="00541585"/>
    <w:rsid w:val="00541650"/>
    <w:rsid w:val="00541DEF"/>
    <w:rsid w:val="005432C9"/>
    <w:rsid w:val="005436F6"/>
    <w:rsid w:val="0054404D"/>
    <w:rsid w:val="005440BB"/>
    <w:rsid w:val="0054452E"/>
    <w:rsid w:val="00544FAB"/>
    <w:rsid w:val="00545885"/>
    <w:rsid w:val="005460F9"/>
    <w:rsid w:val="00546798"/>
    <w:rsid w:val="005467CC"/>
    <w:rsid w:val="00546AB0"/>
    <w:rsid w:val="00546F87"/>
    <w:rsid w:val="005470CC"/>
    <w:rsid w:val="00550647"/>
    <w:rsid w:val="00550D03"/>
    <w:rsid w:val="0055201B"/>
    <w:rsid w:val="00553369"/>
    <w:rsid w:val="005533D7"/>
    <w:rsid w:val="00553F32"/>
    <w:rsid w:val="005547D2"/>
    <w:rsid w:val="00555B72"/>
    <w:rsid w:val="00555FB1"/>
    <w:rsid w:val="00556021"/>
    <w:rsid w:val="005561A0"/>
    <w:rsid w:val="005561DD"/>
    <w:rsid w:val="00556393"/>
    <w:rsid w:val="005602CC"/>
    <w:rsid w:val="005613B1"/>
    <w:rsid w:val="00561B22"/>
    <w:rsid w:val="00561BEE"/>
    <w:rsid w:val="00562BB3"/>
    <w:rsid w:val="00563187"/>
    <w:rsid w:val="005631FE"/>
    <w:rsid w:val="0056327A"/>
    <w:rsid w:val="00564160"/>
    <w:rsid w:val="00564239"/>
    <w:rsid w:val="00564640"/>
    <w:rsid w:val="00565399"/>
    <w:rsid w:val="005659C9"/>
    <w:rsid w:val="00566D38"/>
    <w:rsid w:val="005676E4"/>
    <w:rsid w:val="0056783E"/>
    <w:rsid w:val="00567A4D"/>
    <w:rsid w:val="00571406"/>
    <w:rsid w:val="00572F38"/>
    <w:rsid w:val="00573B2F"/>
    <w:rsid w:val="00573B65"/>
    <w:rsid w:val="00574852"/>
    <w:rsid w:val="00574B80"/>
    <w:rsid w:val="00574DC9"/>
    <w:rsid w:val="00575056"/>
    <w:rsid w:val="0057614D"/>
    <w:rsid w:val="0057615D"/>
    <w:rsid w:val="00576B14"/>
    <w:rsid w:val="00576C6B"/>
    <w:rsid w:val="005777BD"/>
    <w:rsid w:val="00581E3D"/>
    <w:rsid w:val="00582244"/>
    <w:rsid w:val="0058371A"/>
    <w:rsid w:val="00584E64"/>
    <w:rsid w:val="00584FEB"/>
    <w:rsid w:val="00586C15"/>
    <w:rsid w:val="0058719A"/>
    <w:rsid w:val="00587582"/>
    <w:rsid w:val="00591198"/>
    <w:rsid w:val="00591215"/>
    <w:rsid w:val="00591292"/>
    <w:rsid w:val="00591317"/>
    <w:rsid w:val="00592561"/>
    <w:rsid w:val="00592841"/>
    <w:rsid w:val="00592CBA"/>
    <w:rsid w:val="00593BD6"/>
    <w:rsid w:val="005945F6"/>
    <w:rsid w:val="00594B91"/>
    <w:rsid w:val="00595F73"/>
    <w:rsid w:val="00597A09"/>
    <w:rsid w:val="005A0F7A"/>
    <w:rsid w:val="005A163D"/>
    <w:rsid w:val="005A1BC3"/>
    <w:rsid w:val="005A22E1"/>
    <w:rsid w:val="005A3D27"/>
    <w:rsid w:val="005A461D"/>
    <w:rsid w:val="005A4C01"/>
    <w:rsid w:val="005A5EEC"/>
    <w:rsid w:val="005A67FB"/>
    <w:rsid w:val="005A7371"/>
    <w:rsid w:val="005B0234"/>
    <w:rsid w:val="005B02D1"/>
    <w:rsid w:val="005B0357"/>
    <w:rsid w:val="005B1B02"/>
    <w:rsid w:val="005B2854"/>
    <w:rsid w:val="005B2A6B"/>
    <w:rsid w:val="005B2EB2"/>
    <w:rsid w:val="005B2F21"/>
    <w:rsid w:val="005B3603"/>
    <w:rsid w:val="005B3F2D"/>
    <w:rsid w:val="005B4219"/>
    <w:rsid w:val="005B4269"/>
    <w:rsid w:val="005B43C8"/>
    <w:rsid w:val="005B60D0"/>
    <w:rsid w:val="005B6204"/>
    <w:rsid w:val="005B6DB3"/>
    <w:rsid w:val="005B7BA7"/>
    <w:rsid w:val="005C1DCB"/>
    <w:rsid w:val="005C3D86"/>
    <w:rsid w:val="005C3E6F"/>
    <w:rsid w:val="005C45E0"/>
    <w:rsid w:val="005C4DE7"/>
    <w:rsid w:val="005C5793"/>
    <w:rsid w:val="005C59EA"/>
    <w:rsid w:val="005C651B"/>
    <w:rsid w:val="005C7289"/>
    <w:rsid w:val="005C772F"/>
    <w:rsid w:val="005D04AA"/>
    <w:rsid w:val="005D06C9"/>
    <w:rsid w:val="005D0F0B"/>
    <w:rsid w:val="005D1733"/>
    <w:rsid w:val="005D1AF7"/>
    <w:rsid w:val="005D1D04"/>
    <w:rsid w:val="005D1DD0"/>
    <w:rsid w:val="005D2505"/>
    <w:rsid w:val="005D32FC"/>
    <w:rsid w:val="005D3309"/>
    <w:rsid w:val="005D36E4"/>
    <w:rsid w:val="005D4C83"/>
    <w:rsid w:val="005D5C76"/>
    <w:rsid w:val="005D645C"/>
    <w:rsid w:val="005D6463"/>
    <w:rsid w:val="005D6F90"/>
    <w:rsid w:val="005D7719"/>
    <w:rsid w:val="005D7821"/>
    <w:rsid w:val="005D7CDA"/>
    <w:rsid w:val="005D7EEE"/>
    <w:rsid w:val="005E2994"/>
    <w:rsid w:val="005E306D"/>
    <w:rsid w:val="005E340D"/>
    <w:rsid w:val="005E45FD"/>
    <w:rsid w:val="005E4A71"/>
    <w:rsid w:val="005E5AB4"/>
    <w:rsid w:val="005E5BFE"/>
    <w:rsid w:val="005E65D0"/>
    <w:rsid w:val="005E6749"/>
    <w:rsid w:val="005E7F22"/>
    <w:rsid w:val="005F00EA"/>
    <w:rsid w:val="005F1386"/>
    <w:rsid w:val="005F205D"/>
    <w:rsid w:val="005F2C8B"/>
    <w:rsid w:val="005F3418"/>
    <w:rsid w:val="005F34EB"/>
    <w:rsid w:val="005F4D1B"/>
    <w:rsid w:val="005F4E68"/>
    <w:rsid w:val="005F58D7"/>
    <w:rsid w:val="005F7407"/>
    <w:rsid w:val="005F7D70"/>
    <w:rsid w:val="006013AD"/>
    <w:rsid w:val="00601590"/>
    <w:rsid w:val="00601ACC"/>
    <w:rsid w:val="00601EA2"/>
    <w:rsid w:val="006022C3"/>
    <w:rsid w:val="00602E53"/>
    <w:rsid w:val="006035E9"/>
    <w:rsid w:val="00604825"/>
    <w:rsid w:val="00606CBF"/>
    <w:rsid w:val="006078E9"/>
    <w:rsid w:val="0060792B"/>
    <w:rsid w:val="00607DA0"/>
    <w:rsid w:val="00611270"/>
    <w:rsid w:val="006124A6"/>
    <w:rsid w:val="006139C2"/>
    <w:rsid w:val="006142C2"/>
    <w:rsid w:val="00615606"/>
    <w:rsid w:val="00615EBF"/>
    <w:rsid w:val="006168D8"/>
    <w:rsid w:val="00616BE4"/>
    <w:rsid w:val="006177C1"/>
    <w:rsid w:val="00617CED"/>
    <w:rsid w:val="00617E81"/>
    <w:rsid w:val="00620F2D"/>
    <w:rsid w:val="00621FAB"/>
    <w:rsid w:val="0062203A"/>
    <w:rsid w:val="00622444"/>
    <w:rsid w:val="00622F9F"/>
    <w:rsid w:val="00626F8E"/>
    <w:rsid w:val="00627025"/>
    <w:rsid w:val="0062790F"/>
    <w:rsid w:val="00627B75"/>
    <w:rsid w:val="00627C62"/>
    <w:rsid w:val="0063175A"/>
    <w:rsid w:val="006321B5"/>
    <w:rsid w:val="0063239F"/>
    <w:rsid w:val="006324AD"/>
    <w:rsid w:val="0063277F"/>
    <w:rsid w:val="00632A01"/>
    <w:rsid w:val="00632CEF"/>
    <w:rsid w:val="00634C4B"/>
    <w:rsid w:val="0063583C"/>
    <w:rsid w:val="006372E5"/>
    <w:rsid w:val="00637969"/>
    <w:rsid w:val="00637BB0"/>
    <w:rsid w:val="0064004C"/>
    <w:rsid w:val="00640253"/>
    <w:rsid w:val="00641291"/>
    <w:rsid w:val="00641DDF"/>
    <w:rsid w:val="006425A3"/>
    <w:rsid w:val="006428DC"/>
    <w:rsid w:val="00644446"/>
    <w:rsid w:val="00644B3A"/>
    <w:rsid w:val="00644B9B"/>
    <w:rsid w:val="006454E4"/>
    <w:rsid w:val="006456DD"/>
    <w:rsid w:val="00645B5D"/>
    <w:rsid w:val="00645DF1"/>
    <w:rsid w:val="00646C5A"/>
    <w:rsid w:val="00647941"/>
    <w:rsid w:val="00647D78"/>
    <w:rsid w:val="00650063"/>
    <w:rsid w:val="006507F6"/>
    <w:rsid w:val="00650DB2"/>
    <w:rsid w:val="00651A0D"/>
    <w:rsid w:val="00651BB7"/>
    <w:rsid w:val="00651E39"/>
    <w:rsid w:val="006520CF"/>
    <w:rsid w:val="00652B8D"/>
    <w:rsid w:val="006538B6"/>
    <w:rsid w:val="006541B8"/>
    <w:rsid w:val="0065447A"/>
    <w:rsid w:val="00654894"/>
    <w:rsid w:val="006548B8"/>
    <w:rsid w:val="00654CA9"/>
    <w:rsid w:val="00654FB1"/>
    <w:rsid w:val="00655A9D"/>
    <w:rsid w:val="00656126"/>
    <w:rsid w:val="006561EC"/>
    <w:rsid w:val="00656B7A"/>
    <w:rsid w:val="00657C48"/>
    <w:rsid w:val="00660659"/>
    <w:rsid w:val="00660F7E"/>
    <w:rsid w:val="00661615"/>
    <w:rsid w:val="00662949"/>
    <w:rsid w:val="006638F5"/>
    <w:rsid w:val="006647E9"/>
    <w:rsid w:val="00664860"/>
    <w:rsid w:val="006655B8"/>
    <w:rsid w:val="00666824"/>
    <w:rsid w:val="006668A7"/>
    <w:rsid w:val="00667CE5"/>
    <w:rsid w:val="006700B0"/>
    <w:rsid w:val="00672629"/>
    <w:rsid w:val="00672D7E"/>
    <w:rsid w:val="00674305"/>
    <w:rsid w:val="00674B1F"/>
    <w:rsid w:val="00675022"/>
    <w:rsid w:val="006754A5"/>
    <w:rsid w:val="00675518"/>
    <w:rsid w:val="006756E9"/>
    <w:rsid w:val="00675A05"/>
    <w:rsid w:val="00675AE8"/>
    <w:rsid w:val="00676077"/>
    <w:rsid w:val="006763AE"/>
    <w:rsid w:val="006770E0"/>
    <w:rsid w:val="00680A24"/>
    <w:rsid w:val="00680D4D"/>
    <w:rsid w:val="00681EE0"/>
    <w:rsid w:val="00684061"/>
    <w:rsid w:val="0068446E"/>
    <w:rsid w:val="00684A0B"/>
    <w:rsid w:val="006851A4"/>
    <w:rsid w:val="006908E2"/>
    <w:rsid w:val="00690D54"/>
    <w:rsid w:val="0069219D"/>
    <w:rsid w:val="006922AD"/>
    <w:rsid w:val="006940F6"/>
    <w:rsid w:val="006951BC"/>
    <w:rsid w:val="006A0024"/>
    <w:rsid w:val="006A03BF"/>
    <w:rsid w:val="006A0880"/>
    <w:rsid w:val="006A1736"/>
    <w:rsid w:val="006A17C3"/>
    <w:rsid w:val="006A306F"/>
    <w:rsid w:val="006A36E5"/>
    <w:rsid w:val="006A3C91"/>
    <w:rsid w:val="006A4631"/>
    <w:rsid w:val="006A4B8D"/>
    <w:rsid w:val="006A598A"/>
    <w:rsid w:val="006A5A77"/>
    <w:rsid w:val="006A6459"/>
    <w:rsid w:val="006A7228"/>
    <w:rsid w:val="006B0E7D"/>
    <w:rsid w:val="006B1B39"/>
    <w:rsid w:val="006B3F32"/>
    <w:rsid w:val="006B4A9E"/>
    <w:rsid w:val="006B5165"/>
    <w:rsid w:val="006B5198"/>
    <w:rsid w:val="006B5D64"/>
    <w:rsid w:val="006B67F2"/>
    <w:rsid w:val="006B7399"/>
    <w:rsid w:val="006B76A2"/>
    <w:rsid w:val="006C03D1"/>
    <w:rsid w:val="006C0592"/>
    <w:rsid w:val="006C064B"/>
    <w:rsid w:val="006C07F6"/>
    <w:rsid w:val="006C0B30"/>
    <w:rsid w:val="006C319D"/>
    <w:rsid w:val="006C396A"/>
    <w:rsid w:val="006C4CCA"/>
    <w:rsid w:val="006C5557"/>
    <w:rsid w:val="006C5B13"/>
    <w:rsid w:val="006C79A0"/>
    <w:rsid w:val="006C7F49"/>
    <w:rsid w:val="006D05E8"/>
    <w:rsid w:val="006D111F"/>
    <w:rsid w:val="006D2B85"/>
    <w:rsid w:val="006D3836"/>
    <w:rsid w:val="006D3D6E"/>
    <w:rsid w:val="006D3FBE"/>
    <w:rsid w:val="006D4E96"/>
    <w:rsid w:val="006D5334"/>
    <w:rsid w:val="006D55F7"/>
    <w:rsid w:val="006D5B2B"/>
    <w:rsid w:val="006D5B70"/>
    <w:rsid w:val="006D5F24"/>
    <w:rsid w:val="006D6E62"/>
    <w:rsid w:val="006D71B4"/>
    <w:rsid w:val="006D758E"/>
    <w:rsid w:val="006D7BB2"/>
    <w:rsid w:val="006D7F47"/>
    <w:rsid w:val="006E047F"/>
    <w:rsid w:val="006E107B"/>
    <w:rsid w:val="006E15BE"/>
    <w:rsid w:val="006E1884"/>
    <w:rsid w:val="006E1C84"/>
    <w:rsid w:val="006E1DA4"/>
    <w:rsid w:val="006E2551"/>
    <w:rsid w:val="006E2C2C"/>
    <w:rsid w:val="006E4DE0"/>
    <w:rsid w:val="006E4DEB"/>
    <w:rsid w:val="006E6488"/>
    <w:rsid w:val="006E6660"/>
    <w:rsid w:val="006E67E6"/>
    <w:rsid w:val="006E6D84"/>
    <w:rsid w:val="006E6F92"/>
    <w:rsid w:val="006F096C"/>
    <w:rsid w:val="006F1021"/>
    <w:rsid w:val="006F163F"/>
    <w:rsid w:val="006F1FC9"/>
    <w:rsid w:val="006F2F03"/>
    <w:rsid w:val="006F3000"/>
    <w:rsid w:val="006F3083"/>
    <w:rsid w:val="006F363A"/>
    <w:rsid w:val="006F4152"/>
    <w:rsid w:val="006F4EEC"/>
    <w:rsid w:val="006F505D"/>
    <w:rsid w:val="006F5699"/>
    <w:rsid w:val="006F5D51"/>
    <w:rsid w:val="006F5E78"/>
    <w:rsid w:val="006F75EB"/>
    <w:rsid w:val="006F7E13"/>
    <w:rsid w:val="00701021"/>
    <w:rsid w:val="0070175B"/>
    <w:rsid w:val="00701F4B"/>
    <w:rsid w:val="00702C8C"/>
    <w:rsid w:val="00703A37"/>
    <w:rsid w:val="007043BD"/>
    <w:rsid w:val="0070566D"/>
    <w:rsid w:val="00706BF1"/>
    <w:rsid w:val="00706CF9"/>
    <w:rsid w:val="00706F46"/>
    <w:rsid w:val="007078B0"/>
    <w:rsid w:val="00707F00"/>
    <w:rsid w:val="007101A4"/>
    <w:rsid w:val="00710988"/>
    <w:rsid w:val="00710A98"/>
    <w:rsid w:val="0071111D"/>
    <w:rsid w:val="0071129A"/>
    <w:rsid w:val="00713168"/>
    <w:rsid w:val="00714014"/>
    <w:rsid w:val="007141B1"/>
    <w:rsid w:val="00714BC4"/>
    <w:rsid w:val="00714C01"/>
    <w:rsid w:val="00714D30"/>
    <w:rsid w:val="0071502F"/>
    <w:rsid w:val="00715B34"/>
    <w:rsid w:val="00715FCB"/>
    <w:rsid w:val="0071699B"/>
    <w:rsid w:val="00716F03"/>
    <w:rsid w:val="00720AD8"/>
    <w:rsid w:val="0072153D"/>
    <w:rsid w:val="00721AFB"/>
    <w:rsid w:val="00721DBC"/>
    <w:rsid w:val="00723466"/>
    <w:rsid w:val="007237A5"/>
    <w:rsid w:val="00725751"/>
    <w:rsid w:val="00726D0F"/>
    <w:rsid w:val="007273D1"/>
    <w:rsid w:val="007278BD"/>
    <w:rsid w:val="00730704"/>
    <w:rsid w:val="00730C80"/>
    <w:rsid w:val="0073114B"/>
    <w:rsid w:val="00732420"/>
    <w:rsid w:val="00732F4D"/>
    <w:rsid w:val="00733BA1"/>
    <w:rsid w:val="0073585B"/>
    <w:rsid w:val="00737FF2"/>
    <w:rsid w:val="0074034B"/>
    <w:rsid w:val="00741D94"/>
    <w:rsid w:val="007425FF"/>
    <w:rsid w:val="00743298"/>
    <w:rsid w:val="00743A88"/>
    <w:rsid w:val="00745097"/>
    <w:rsid w:val="00745879"/>
    <w:rsid w:val="00745ACE"/>
    <w:rsid w:val="00746512"/>
    <w:rsid w:val="00746AA2"/>
    <w:rsid w:val="00746D7B"/>
    <w:rsid w:val="00747672"/>
    <w:rsid w:val="007500B8"/>
    <w:rsid w:val="00751A8F"/>
    <w:rsid w:val="00752300"/>
    <w:rsid w:val="00753B7E"/>
    <w:rsid w:val="00754792"/>
    <w:rsid w:val="0075507A"/>
    <w:rsid w:val="00755D17"/>
    <w:rsid w:val="00755E0F"/>
    <w:rsid w:val="007568AA"/>
    <w:rsid w:val="007569F1"/>
    <w:rsid w:val="00756F56"/>
    <w:rsid w:val="00760EBD"/>
    <w:rsid w:val="00761B50"/>
    <w:rsid w:val="00762CCB"/>
    <w:rsid w:val="00762D1A"/>
    <w:rsid w:val="00763230"/>
    <w:rsid w:val="0076339E"/>
    <w:rsid w:val="00765401"/>
    <w:rsid w:val="00765737"/>
    <w:rsid w:val="00766134"/>
    <w:rsid w:val="007670BE"/>
    <w:rsid w:val="00767917"/>
    <w:rsid w:val="00770F21"/>
    <w:rsid w:val="00771A0A"/>
    <w:rsid w:val="00772EB9"/>
    <w:rsid w:val="0077384B"/>
    <w:rsid w:val="00774688"/>
    <w:rsid w:val="007752D3"/>
    <w:rsid w:val="00776254"/>
    <w:rsid w:val="00776747"/>
    <w:rsid w:val="007778DB"/>
    <w:rsid w:val="00777E6D"/>
    <w:rsid w:val="00777E9E"/>
    <w:rsid w:val="00777F89"/>
    <w:rsid w:val="007808B1"/>
    <w:rsid w:val="00780B61"/>
    <w:rsid w:val="00781426"/>
    <w:rsid w:val="00781453"/>
    <w:rsid w:val="007814CB"/>
    <w:rsid w:val="00782933"/>
    <w:rsid w:val="00782DCB"/>
    <w:rsid w:val="007851C4"/>
    <w:rsid w:val="00785D7A"/>
    <w:rsid w:val="007868C6"/>
    <w:rsid w:val="00786FEA"/>
    <w:rsid w:val="00787A40"/>
    <w:rsid w:val="00791FBD"/>
    <w:rsid w:val="00792D65"/>
    <w:rsid w:val="00793264"/>
    <w:rsid w:val="0079361B"/>
    <w:rsid w:val="00794199"/>
    <w:rsid w:val="007956FB"/>
    <w:rsid w:val="00795E2B"/>
    <w:rsid w:val="00795F14"/>
    <w:rsid w:val="00796FB0"/>
    <w:rsid w:val="007978C7"/>
    <w:rsid w:val="00797CA2"/>
    <w:rsid w:val="007A0471"/>
    <w:rsid w:val="007A09C2"/>
    <w:rsid w:val="007A16E0"/>
    <w:rsid w:val="007A17BD"/>
    <w:rsid w:val="007A1917"/>
    <w:rsid w:val="007A2DAB"/>
    <w:rsid w:val="007A431A"/>
    <w:rsid w:val="007A4BE9"/>
    <w:rsid w:val="007A587F"/>
    <w:rsid w:val="007A5D05"/>
    <w:rsid w:val="007A67B2"/>
    <w:rsid w:val="007A6F36"/>
    <w:rsid w:val="007A70E6"/>
    <w:rsid w:val="007A70EE"/>
    <w:rsid w:val="007A725A"/>
    <w:rsid w:val="007B06C6"/>
    <w:rsid w:val="007B0891"/>
    <w:rsid w:val="007B0E86"/>
    <w:rsid w:val="007B1F48"/>
    <w:rsid w:val="007B26E6"/>
    <w:rsid w:val="007B2AC9"/>
    <w:rsid w:val="007B2C61"/>
    <w:rsid w:val="007B445E"/>
    <w:rsid w:val="007B51A6"/>
    <w:rsid w:val="007B55DE"/>
    <w:rsid w:val="007B71EC"/>
    <w:rsid w:val="007B7A17"/>
    <w:rsid w:val="007C01B1"/>
    <w:rsid w:val="007C09A5"/>
    <w:rsid w:val="007C0B01"/>
    <w:rsid w:val="007C0C30"/>
    <w:rsid w:val="007C1100"/>
    <w:rsid w:val="007C170E"/>
    <w:rsid w:val="007C206C"/>
    <w:rsid w:val="007C2CC2"/>
    <w:rsid w:val="007C3ED8"/>
    <w:rsid w:val="007C46E1"/>
    <w:rsid w:val="007C4D79"/>
    <w:rsid w:val="007C523B"/>
    <w:rsid w:val="007C5D93"/>
    <w:rsid w:val="007C710F"/>
    <w:rsid w:val="007C7579"/>
    <w:rsid w:val="007C75D9"/>
    <w:rsid w:val="007D0534"/>
    <w:rsid w:val="007D1636"/>
    <w:rsid w:val="007D17AA"/>
    <w:rsid w:val="007D451D"/>
    <w:rsid w:val="007D45A7"/>
    <w:rsid w:val="007D49EC"/>
    <w:rsid w:val="007D5C86"/>
    <w:rsid w:val="007D5D90"/>
    <w:rsid w:val="007D69F9"/>
    <w:rsid w:val="007D74F4"/>
    <w:rsid w:val="007E04BF"/>
    <w:rsid w:val="007E0EB9"/>
    <w:rsid w:val="007E1856"/>
    <w:rsid w:val="007E193B"/>
    <w:rsid w:val="007E1CE2"/>
    <w:rsid w:val="007E1D78"/>
    <w:rsid w:val="007E25FC"/>
    <w:rsid w:val="007E3322"/>
    <w:rsid w:val="007E33BE"/>
    <w:rsid w:val="007E4443"/>
    <w:rsid w:val="007E4491"/>
    <w:rsid w:val="007E50B7"/>
    <w:rsid w:val="007E5980"/>
    <w:rsid w:val="007E5EBC"/>
    <w:rsid w:val="007E6579"/>
    <w:rsid w:val="007E70D5"/>
    <w:rsid w:val="007E7314"/>
    <w:rsid w:val="007E7810"/>
    <w:rsid w:val="007E7936"/>
    <w:rsid w:val="007F2D1B"/>
    <w:rsid w:val="007F2EBD"/>
    <w:rsid w:val="007F37FB"/>
    <w:rsid w:val="007F4BD1"/>
    <w:rsid w:val="007F502A"/>
    <w:rsid w:val="007F548A"/>
    <w:rsid w:val="007F581E"/>
    <w:rsid w:val="007F683B"/>
    <w:rsid w:val="007F6CAC"/>
    <w:rsid w:val="007F6CFE"/>
    <w:rsid w:val="00800486"/>
    <w:rsid w:val="008005C3"/>
    <w:rsid w:val="00801045"/>
    <w:rsid w:val="008013BA"/>
    <w:rsid w:val="00802998"/>
    <w:rsid w:val="008048D1"/>
    <w:rsid w:val="00804A7A"/>
    <w:rsid w:val="008053F8"/>
    <w:rsid w:val="00805B8E"/>
    <w:rsid w:val="00806228"/>
    <w:rsid w:val="00806879"/>
    <w:rsid w:val="0081172E"/>
    <w:rsid w:val="00811DAF"/>
    <w:rsid w:val="00812A2A"/>
    <w:rsid w:val="0081320E"/>
    <w:rsid w:val="00814C1E"/>
    <w:rsid w:val="008150A9"/>
    <w:rsid w:val="0081557D"/>
    <w:rsid w:val="0081559D"/>
    <w:rsid w:val="00815D58"/>
    <w:rsid w:val="00815FEC"/>
    <w:rsid w:val="0081697A"/>
    <w:rsid w:val="0081765F"/>
    <w:rsid w:val="008178FB"/>
    <w:rsid w:val="00817CA3"/>
    <w:rsid w:val="008206EA"/>
    <w:rsid w:val="00820812"/>
    <w:rsid w:val="0082166D"/>
    <w:rsid w:val="00822624"/>
    <w:rsid w:val="00822C46"/>
    <w:rsid w:val="00822F96"/>
    <w:rsid w:val="00823709"/>
    <w:rsid w:val="00823C14"/>
    <w:rsid w:val="0082507D"/>
    <w:rsid w:val="00825EC9"/>
    <w:rsid w:val="00826405"/>
    <w:rsid w:val="0082663C"/>
    <w:rsid w:val="00826D43"/>
    <w:rsid w:val="00826F33"/>
    <w:rsid w:val="00827178"/>
    <w:rsid w:val="0083005B"/>
    <w:rsid w:val="008300A3"/>
    <w:rsid w:val="0083035D"/>
    <w:rsid w:val="008307EE"/>
    <w:rsid w:val="00831105"/>
    <w:rsid w:val="008314CA"/>
    <w:rsid w:val="008326CE"/>
    <w:rsid w:val="0083329C"/>
    <w:rsid w:val="008333A9"/>
    <w:rsid w:val="0083393A"/>
    <w:rsid w:val="00833AAA"/>
    <w:rsid w:val="008347E2"/>
    <w:rsid w:val="00834A2D"/>
    <w:rsid w:val="00834DC3"/>
    <w:rsid w:val="00836E6A"/>
    <w:rsid w:val="00837990"/>
    <w:rsid w:val="00837FCA"/>
    <w:rsid w:val="008406B8"/>
    <w:rsid w:val="00840A27"/>
    <w:rsid w:val="00841CFA"/>
    <w:rsid w:val="008440E9"/>
    <w:rsid w:val="00846207"/>
    <w:rsid w:val="00846BF8"/>
    <w:rsid w:val="00847A66"/>
    <w:rsid w:val="008518DE"/>
    <w:rsid w:val="00851997"/>
    <w:rsid w:val="0085215E"/>
    <w:rsid w:val="008569AD"/>
    <w:rsid w:val="00856F05"/>
    <w:rsid w:val="0085744F"/>
    <w:rsid w:val="0085751D"/>
    <w:rsid w:val="00857974"/>
    <w:rsid w:val="008602B3"/>
    <w:rsid w:val="008603AF"/>
    <w:rsid w:val="00860AF7"/>
    <w:rsid w:val="00861047"/>
    <w:rsid w:val="00862A34"/>
    <w:rsid w:val="00862A83"/>
    <w:rsid w:val="00862C9B"/>
    <w:rsid w:val="008630BC"/>
    <w:rsid w:val="00863E5E"/>
    <w:rsid w:val="00864079"/>
    <w:rsid w:val="0086417B"/>
    <w:rsid w:val="0086445F"/>
    <w:rsid w:val="0086483B"/>
    <w:rsid w:val="0086485A"/>
    <w:rsid w:val="00864A47"/>
    <w:rsid w:val="0086537E"/>
    <w:rsid w:val="008655D8"/>
    <w:rsid w:val="008657D8"/>
    <w:rsid w:val="00866219"/>
    <w:rsid w:val="00866989"/>
    <w:rsid w:val="0086730C"/>
    <w:rsid w:val="00867628"/>
    <w:rsid w:val="0087093C"/>
    <w:rsid w:val="00870AD3"/>
    <w:rsid w:val="00871B87"/>
    <w:rsid w:val="00872FC5"/>
    <w:rsid w:val="008747C4"/>
    <w:rsid w:val="00874C6B"/>
    <w:rsid w:val="00874DC1"/>
    <w:rsid w:val="00875219"/>
    <w:rsid w:val="0087557D"/>
    <w:rsid w:val="00875951"/>
    <w:rsid w:val="008764DA"/>
    <w:rsid w:val="008770B9"/>
    <w:rsid w:val="00877156"/>
    <w:rsid w:val="0087722B"/>
    <w:rsid w:val="00880ADC"/>
    <w:rsid w:val="008813B4"/>
    <w:rsid w:val="008822F9"/>
    <w:rsid w:val="00882610"/>
    <w:rsid w:val="00882B38"/>
    <w:rsid w:val="00882D6D"/>
    <w:rsid w:val="00884A3D"/>
    <w:rsid w:val="00884BE3"/>
    <w:rsid w:val="00885641"/>
    <w:rsid w:val="00886FC5"/>
    <w:rsid w:val="00886FD9"/>
    <w:rsid w:val="00890A1F"/>
    <w:rsid w:val="008916DF"/>
    <w:rsid w:val="00892A93"/>
    <w:rsid w:val="00892D43"/>
    <w:rsid w:val="00894429"/>
    <w:rsid w:val="008944C9"/>
    <w:rsid w:val="00895272"/>
    <w:rsid w:val="0089691C"/>
    <w:rsid w:val="008973AF"/>
    <w:rsid w:val="00897A7E"/>
    <w:rsid w:val="008A2184"/>
    <w:rsid w:val="008A2204"/>
    <w:rsid w:val="008A2964"/>
    <w:rsid w:val="008A3744"/>
    <w:rsid w:val="008A5391"/>
    <w:rsid w:val="008A5A28"/>
    <w:rsid w:val="008A677E"/>
    <w:rsid w:val="008A6B82"/>
    <w:rsid w:val="008A6C6F"/>
    <w:rsid w:val="008A6DB9"/>
    <w:rsid w:val="008A755E"/>
    <w:rsid w:val="008A7560"/>
    <w:rsid w:val="008A7CDF"/>
    <w:rsid w:val="008B018F"/>
    <w:rsid w:val="008B22E7"/>
    <w:rsid w:val="008B2E27"/>
    <w:rsid w:val="008B3175"/>
    <w:rsid w:val="008B4944"/>
    <w:rsid w:val="008B52C8"/>
    <w:rsid w:val="008B5647"/>
    <w:rsid w:val="008B6910"/>
    <w:rsid w:val="008B7009"/>
    <w:rsid w:val="008B7016"/>
    <w:rsid w:val="008B7956"/>
    <w:rsid w:val="008C1055"/>
    <w:rsid w:val="008C1264"/>
    <w:rsid w:val="008C17ED"/>
    <w:rsid w:val="008C1A80"/>
    <w:rsid w:val="008C2514"/>
    <w:rsid w:val="008C2967"/>
    <w:rsid w:val="008C2DDA"/>
    <w:rsid w:val="008C30B0"/>
    <w:rsid w:val="008C3BD0"/>
    <w:rsid w:val="008C45FA"/>
    <w:rsid w:val="008C5014"/>
    <w:rsid w:val="008C5521"/>
    <w:rsid w:val="008C5911"/>
    <w:rsid w:val="008C6D48"/>
    <w:rsid w:val="008C720E"/>
    <w:rsid w:val="008C7D53"/>
    <w:rsid w:val="008C7E8C"/>
    <w:rsid w:val="008D0684"/>
    <w:rsid w:val="008D193A"/>
    <w:rsid w:val="008D1CB9"/>
    <w:rsid w:val="008D28AB"/>
    <w:rsid w:val="008D2DD3"/>
    <w:rsid w:val="008D3CE3"/>
    <w:rsid w:val="008D465B"/>
    <w:rsid w:val="008D4972"/>
    <w:rsid w:val="008D4F4E"/>
    <w:rsid w:val="008D5B0C"/>
    <w:rsid w:val="008D5FD2"/>
    <w:rsid w:val="008D610F"/>
    <w:rsid w:val="008D6502"/>
    <w:rsid w:val="008D6ED1"/>
    <w:rsid w:val="008E015B"/>
    <w:rsid w:val="008E0469"/>
    <w:rsid w:val="008E0F8F"/>
    <w:rsid w:val="008E2601"/>
    <w:rsid w:val="008E310C"/>
    <w:rsid w:val="008E3697"/>
    <w:rsid w:val="008E3E3A"/>
    <w:rsid w:val="008E3ED0"/>
    <w:rsid w:val="008E42DB"/>
    <w:rsid w:val="008E479D"/>
    <w:rsid w:val="008E4EA3"/>
    <w:rsid w:val="008E5A23"/>
    <w:rsid w:val="008E5BAE"/>
    <w:rsid w:val="008F219C"/>
    <w:rsid w:val="008F30B1"/>
    <w:rsid w:val="008F4307"/>
    <w:rsid w:val="008F4438"/>
    <w:rsid w:val="008F471C"/>
    <w:rsid w:val="008F4E6D"/>
    <w:rsid w:val="008F5253"/>
    <w:rsid w:val="008F5523"/>
    <w:rsid w:val="008F5ED0"/>
    <w:rsid w:val="008F6493"/>
    <w:rsid w:val="008F6ADD"/>
    <w:rsid w:val="008F6EF7"/>
    <w:rsid w:val="008F713F"/>
    <w:rsid w:val="008F7538"/>
    <w:rsid w:val="008F7AF6"/>
    <w:rsid w:val="008F7EE0"/>
    <w:rsid w:val="009020BC"/>
    <w:rsid w:val="0090287B"/>
    <w:rsid w:val="00902B49"/>
    <w:rsid w:val="009034CA"/>
    <w:rsid w:val="00904906"/>
    <w:rsid w:val="00904EB8"/>
    <w:rsid w:val="00905A68"/>
    <w:rsid w:val="00906CE1"/>
    <w:rsid w:val="00907742"/>
    <w:rsid w:val="00907AD8"/>
    <w:rsid w:val="00907B80"/>
    <w:rsid w:val="0091030F"/>
    <w:rsid w:val="00910769"/>
    <w:rsid w:val="009107EE"/>
    <w:rsid w:val="00910904"/>
    <w:rsid w:val="00911FAC"/>
    <w:rsid w:val="009132AD"/>
    <w:rsid w:val="00913AEF"/>
    <w:rsid w:val="00914022"/>
    <w:rsid w:val="00914260"/>
    <w:rsid w:val="0091558F"/>
    <w:rsid w:val="0091564B"/>
    <w:rsid w:val="00915B27"/>
    <w:rsid w:val="00915E7F"/>
    <w:rsid w:val="0091638F"/>
    <w:rsid w:val="00916D4D"/>
    <w:rsid w:val="00916E3E"/>
    <w:rsid w:val="00917D84"/>
    <w:rsid w:val="00917E25"/>
    <w:rsid w:val="00920CDC"/>
    <w:rsid w:val="00920D5B"/>
    <w:rsid w:val="00921E68"/>
    <w:rsid w:val="00921E8E"/>
    <w:rsid w:val="00924EE4"/>
    <w:rsid w:val="009253BD"/>
    <w:rsid w:val="00925559"/>
    <w:rsid w:val="00925BDD"/>
    <w:rsid w:val="009277BD"/>
    <w:rsid w:val="00927814"/>
    <w:rsid w:val="00927A33"/>
    <w:rsid w:val="00927EF2"/>
    <w:rsid w:val="009301AA"/>
    <w:rsid w:val="0093021B"/>
    <w:rsid w:val="0093056C"/>
    <w:rsid w:val="009312BF"/>
    <w:rsid w:val="00931B81"/>
    <w:rsid w:val="00931DF0"/>
    <w:rsid w:val="0093212B"/>
    <w:rsid w:val="00932964"/>
    <w:rsid w:val="00933F3F"/>
    <w:rsid w:val="0093439A"/>
    <w:rsid w:val="009343BC"/>
    <w:rsid w:val="0093543C"/>
    <w:rsid w:val="00935DD1"/>
    <w:rsid w:val="00936083"/>
    <w:rsid w:val="00937DC1"/>
    <w:rsid w:val="009409BE"/>
    <w:rsid w:val="00941642"/>
    <w:rsid w:val="00942144"/>
    <w:rsid w:val="00943FF7"/>
    <w:rsid w:val="009450EB"/>
    <w:rsid w:val="0094519F"/>
    <w:rsid w:val="009455FF"/>
    <w:rsid w:val="009463B8"/>
    <w:rsid w:val="0094645F"/>
    <w:rsid w:val="009466C4"/>
    <w:rsid w:val="00946FD5"/>
    <w:rsid w:val="0094740A"/>
    <w:rsid w:val="009478DE"/>
    <w:rsid w:val="00947B76"/>
    <w:rsid w:val="0095301C"/>
    <w:rsid w:val="00954CA9"/>
    <w:rsid w:val="0095504D"/>
    <w:rsid w:val="00955565"/>
    <w:rsid w:val="00955B8D"/>
    <w:rsid w:val="009561C8"/>
    <w:rsid w:val="00956AE0"/>
    <w:rsid w:val="00957851"/>
    <w:rsid w:val="009606F0"/>
    <w:rsid w:val="00961E75"/>
    <w:rsid w:val="00962EA9"/>
    <w:rsid w:val="0096327B"/>
    <w:rsid w:val="009641C5"/>
    <w:rsid w:val="00964308"/>
    <w:rsid w:val="00965360"/>
    <w:rsid w:val="00965CAC"/>
    <w:rsid w:val="00965FB1"/>
    <w:rsid w:val="009663C4"/>
    <w:rsid w:val="00966D66"/>
    <w:rsid w:val="009673EB"/>
    <w:rsid w:val="0096762D"/>
    <w:rsid w:val="009707E6"/>
    <w:rsid w:val="00970E51"/>
    <w:rsid w:val="00971A52"/>
    <w:rsid w:val="00972936"/>
    <w:rsid w:val="00972FD4"/>
    <w:rsid w:val="00973F85"/>
    <w:rsid w:val="009749B3"/>
    <w:rsid w:val="009761B8"/>
    <w:rsid w:val="009761F0"/>
    <w:rsid w:val="0097659A"/>
    <w:rsid w:val="00976EE3"/>
    <w:rsid w:val="00977228"/>
    <w:rsid w:val="00977B68"/>
    <w:rsid w:val="00980EDF"/>
    <w:rsid w:val="00981CD0"/>
    <w:rsid w:val="009848DB"/>
    <w:rsid w:val="00984F59"/>
    <w:rsid w:val="00985DE5"/>
    <w:rsid w:val="00986927"/>
    <w:rsid w:val="00986D7D"/>
    <w:rsid w:val="00987BB9"/>
    <w:rsid w:val="00990F74"/>
    <w:rsid w:val="009911E7"/>
    <w:rsid w:val="00991C6B"/>
    <w:rsid w:val="009920B4"/>
    <w:rsid w:val="00992163"/>
    <w:rsid w:val="00992F56"/>
    <w:rsid w:val="0099346D"/>
    <w:rsid w:val="00993D04"/>
    <w:rsid w:val="00995596"/>
    <w:rsid w:val="0099624F"/>
    <w:rsid w:val="0099638C"/>
    <w:rsid w:val="00996A4C"/>
    <w:rsid w:val="0099755A"/>
    <w:rsid w:val="009977FD"/>
    <w:rsid w:val="00997A08"/>
    <w:rsid w:val="00997A18"/>
    <w:rsid w:val="00997C1F"/>
    <w:rsid w:val="009A1FAB"/>
    <w:rsid w:val="009A21A9"/>
    <w:rsid w:val="009A21EA"/>
    <w:rsid w:val="009A24E2"/>
    <w:rsid w:val="009A27A1"/>
    <w:rsid w:val="009A3CCF"/>
    <w:rsid w:val="009A3EDA"/>
    <w:rsid w:val="009A4CD3"/>
    <w:rsid w:val="009A4FEB"/>
    <w:rsid w:val="009A69A9"/>
    <w:rsid w:val="009A6DF6"/>
    <w:rsid w:val="009B05DD"/>
    <w:rsid w:val="009B069F"/>
    <w:rsid w:val="009B10A7"/>
    <w:rsid w:val="009B16E3"/>
    <w:rsid w:val="009B2800"/>
    <w:rsid w:val="009B2F67"/>
    <w:rsid w:val="009B3D22"/>
    <w:rsid w:val="009B4065"/>
    <w:rsid w:val="009B4260"/>
    <w:rsid w:val="009B5DFF"/>
    <w:rsid w:val="009B74E3"/>
    <w:rsid w:val="009B7B5F"/>
    <w:rsid w:val="009B7E2A"/>
    <w:rsid w:val="009C0122"/>
    <w:rsid w:val="009C0CAD"/>
    <w:rsid w:val="009C10FF"/>
    <w:rsid w:val="009C2629"/>
    <w:rsid w:val="009C2F46"/>
    <w:rsid w:val="009C31A1"/>
    <w:rsid w:val="009C3642"/>
    <w:rsid w:val="009C36DC"/>
    <w:rsid w:val="009C4809"/>
    <w:rsid w:val="009C50E5"/>
    <w:rsid w:val="009C514F"/>
    <w:rsid w:val="009C570F"/>
    <w:rsid w:val="009C5BA4"/>
    <w:rsid w:val="009C6CCC"/>
    <w:rsid w:val="009C6DE3"/>
    <w:rsid w:val="009C748E"/>
    <w:rsid w:val="009C7812"/>
    <w:rsid w:val="009D0D65"/>
    <w:rsid w:val="009D11D0"/>
    <w:rsid w:val="009D1DBA"/>
    <w:rsid w:val="009D2297"/>
    <w:rsid w:val="009D2779"/>
    <w:rsid w:val="009D2AA9"/>
    <w:rsid w:val="009D2BBA"/>
    <w:rsid w:val="009D32F0"/>
    <w:rsid w:val="009D3CD1"/>
    <w:rsid w:val="009D606D"/>
    <w:rsid w:val="009D66C0"/>
    <w:rsid w:val="009D6C4B"/>
    <w:rsid w:val="009E0367"/>
    <w:rsid w:val="009E0AE7"/>
    <w:rsid w:val="009E0BCB"/>
    <w:rsid w:val="009E1F85"/>
    <w:rsid w:val="009E20F8"/>
    <w:rsid w:val="009E23F8"/>
    <w:rsid w:val="009E266A"/>
    <w:rsid w:val="009E27C3"/>
    <w:rsid w:val="009E39BC"/>
    <w:rsid w:val="009E4BB5"/>
    <w:rsid w:val="009E4CC0"/>
    <w:rsid w:val="009E4D5E"/>
    <w:rsid w:val="009E5849"/>
    <w:rsid w:val="009E5A3B"/>
    <w:rsid w:val="009E67E7"/>
    <w:rsid w:val="009E6A02"/>
    <w:rsid w:val="009E6B80"/>
    <w:rsid w:val="009E6DEA"/>
    <w:rsid w:val="009E79D9"/>
    <w:rsid w:val="009E7C7B"/>
    <w:rsid w:val="009E7E91"/>
    <w:rsid w:val="009F000D"/>
    <w:rsid w:val="009F11FA"/>
    <w:rsid w:val="009F184B"/>
    <w:rsid w:val="009F1FF6"/>
    <w:rsid w:val="009F3691"/>
    <w:rsid w:val="009F3A33"/>
    <w:rsid w:val="009F3F70"/>
    <w:rsid w:val="009F4443"/>
    <w:rsid w:val="009F451A"/>
    <w:rsid w:val="009F53C0"/>
    <w:rsid w:val="009F54F5"/>
    <w:rsid w:val="009F6EDF"/>
    <w:rsid w:val="009F7518"/>
    <w:rsid w:val="009F7A0B"/>
    <w:rsid w:val="00A0008F"/>
    <w:rsid w:val="00A006FA"/>
    <w:rsid w:val="00A012CC"/>
    <w:rsid w:val="00A0422D"/>
    <w:rsid w:val="00A043AE"/>
    <w:rsid w:val="00A05462"/>
    <w:rsid w:val="00A05760"/>
    <w:rsid w:val="00A05C25"/>
    <w:rsid w:val="00A06954"/>
    <w:rsid w:val="00A06B18"/>
    <w:rsid w:val="00A07DB1"/>
    <w:rsid w:val="00A11A37"/>
    <w:rsid w:val="00A11D26"/>
    <w:rsid w:val="00A120DD"/>
    <w:rsid w:val="00A12230"/>
    <w:rsid w:val="00A12D67"/>
    <w:rsid w:val="00A12F39"/>
    <w:rsid w:val="00A12FD1"/>
    <w:rsid w:val="00A13503"/>
    <w:rsid w:val="00A13BBF"/>
    <w:rsid w:val="00A13F0D"/>
    <w:rsid w:val="00A13F52"/>
    <w:rsid w:val="00A14B3D"/>
    <w:rsid w:val="00A14BA2"/>
    <w:rsid w:val="00A15111"/>
    <w:rsid w:val="00A1532F"/>
    <w:rsid w:val="00A154C9"/>
    <w:rsid w:val="00A1674B"/>
    <w:rsid w:val="00A174B7"/>
    <w:rsid w:val="00A20C11"/>
    <w:rsid w:val="00A20CC6"/>
    <w:rsid w:val="00A20D80"/>
    <w:rsid w:val="00A211B2"/>
    <w:rsid w:val="00A219DA"/>
    <w:rsid w:val="00A226E7"/>
    <w:rsid w:val="00A232F5"/>
    <w:rsid w:val="00A236E1"/>
    <w:rsid w:val="00A24059"/>
    <w:rsid w:val="00A24622"/>
    <w:rsid w:val="00A24ABF"/>
    <w:rsid w:val="00A25319"/>
    <w:rsid w:val="00A2564F"/>
    <w:rsid w:val="00A26482"/>
    <w:rsid w:val="00A27019"/>
    <w:rsid w:val="00A279E2"/>
    <w:rsid w:val="00A31039"/>
    <w:rsid w:val="00A3157B"/>
    <w:rsid w:val="00A327F1"/>
    <w:rsid w:val="00A33ED7"/>
    <w:rsid w:val="00A341B1"/>
    <w:rsid w:val="00A3448C"/>
    <w:rsid w:val="00A350A9"/>
    <w:rsid w:val="00A355D2"/>
    <w:rsid w:val="00A3609A"/>
    <w:rsid w:val="00A36532"/>
    <w:rsid w:val="00A3702D"/>
    <w:rsid w:val="00A37743"/>
    <w:rsid w:val="00A4015B"/>
    <w:rsid w:val="00A41361"/>
    <w:rsid w:val="00A413BC"/>
    <w:rsid w:val="00A432EF"/>
    <w:rsid w:val="00A445F5"/>
    <w:rsid w:val="00A446E0"/>
    <w:rsid w:val="00A44A08"/>
    <w:rsid w:val="00A4529D"/>
    <w:rsid w:val="00A452EC"/>
    <w:rsid w:val="00A4580B"/>
    <w:rsid w:val="00A45CCD"/>
    <w:rsid w:val="00A463DC"/>
    <w:rsid w:val="00A46E24"/>
    <w:rsid w:val="00A50FAD"/>
    <w:rsid w:val="00A5131C"/>
    <w:rsid w:val="00A5152B"/>
    <w:rsid w:val="00A522F0"/>
    <w:rsid w:val="00A54283"/>
    <w:rsid w:val="00A545F3"/>
    <w:rsid w:val="00A547CE"/>
    <w:rsid w:val="00A548F7"/>
    <w:rsid w:val="00A55F26"/>
    <w:rsid w:val="00A56081"/>
    <w:rsid w:val="00A56D88"/>
    <w:rsid w:val="00A56F62"/>
    <w:rsid w:val="00A57DA9"/>
    <w:rsid w:val="00A60467"/>
    <w:rsid w:val="00A6048D"/>
    <w:rsid w:val="00A61926"/>
    <w:rsid w:val="00A6348C"/>
    <w:rsid w:val="00A63B76"/>
    <w:rsid w:val="00A643CF"/>
    <w:rsid w:val="00A660FC"/>
    <w:rsid w:val="00A700A1"/>
    <w:rsid w:val="00A702C4"/>
    <w:rsid w:val="00A704FD"/>
    <w:rsid w:val="00A71596"/>
    <w:rsid w:val="00A71DE3"/>
    <w:rsid w:val="00A71E76"/>
    <w:rsid w:val="00A72F6D"/>
    <w:rsid w:val="00A73717"/>
    <w:rsid w:val="00A74CFE"/>
    <w:rsid w:val="00A74E2C"/>
    <w:rsid w:val="00A750C4"/>
    <w:rsid w:val="00A762DB"/>
    <w:rsid w:val="00A76333"/>
    <w:rsid w:val="00A774DE"/>
    <w:rsid w:val="00A775CC"/>
    <w:rsid w:val="00A802E9"/>
    <w:rsid w:val="00A80684"/>
    <w:rsid w:val="00A807B7"/>
    <w:rsid w:val="00A82B67"/>
    <w:rsid w:val="00A82DD9"/>
    <w:rsid w:val="00A83669"/>
    <w:rsid w:val="00A844D7"/>
    <w:rsid w:val="00A84753"/>
    <w:rsid w:val="00A8523A"/>
    <w:rsid w:val="00A85529"/>
    <w:rsid w:val="00A869F9"/>
    <w:rsid w:val="00A86D27"/>
    <w:rsid w:val="00A86FCF"/>
    <w:rsid w:val="00A909BF"/>
    <w:rsid w:val="00A90AB9"/>
    <w:rsid w:val="00A910B5"/>
    <w:rsid w:val="00A92268"/>
    <w:rsid w:val="00A92BBD"/>
    <w:rsid w:val="00A9360F"/>
    <w:rsid w:val="00A9437D"/>
    <w:rsid w:val="00A94459"/>
    <w:rsid w:val="00A94DCC"/>
    <w:rsid w:val="00A94E07"/>
    <w:rsid w:val="00A96BF3"/>
    <w:rsid w:val="00A97D1A"/>
    <w:rsid w:val="00AA0063"/>
    <w:rsid w:val="00AA1B21"/>
    <w:rsid w:val="00AA1CB7"/>
    <w:rsid w:val="00AA241F"/>
    <w:rsid w:val="00AA2DF9"/>
    <w:rsid w:val="00AA3B70"/>
    <w:rsid w:val="00AA4750"/>
    <w:rsid w:val="00AA50E7"/>
    <w:rsid w:val="00AA669D"/>
    <w:rsid w:val="00AA687D"/>
    <w:rsid w:val="00AA6AA8"/>
    <w:rsid w:val="00AA6C86"/>
    <w:rsid w:val="00AB1026"/>
    <w:rsid w:val="00AB1D95"/>
    <w:rsid w:val="00AB471F"/>
    <w:rsid w:val="00AB5E1B"/>
    <w:rsid w:val="00AB668C"/>
    <w:rsid w:val="00AB7AF3"/>
    <w:rsid w:val="00AC1741"/>
    <w:rsid w:val="00AC18F1"/>
    <w:rsid w:val="00AC3337"/>
    <w:rsid w:val="00AC3609"/>
    <w:rsid w:val="00AC3D44"/>
    <w:rsid w:val="00AC45A0"/>
    <w:rsid w:val="00AC4C2C"/>
    <w:rsid w:val="00AC532B"/>
    <w:rsid w:val="00AC558B"/>
    <w:rsid w:val="00AC5713"/>
    <w:rsid w:val="00AC5D40"/>
    <w:rsid w:val="00AC62B6"/>
    <w:rsid w:val="00AC6CDF"/>
    <w:rsid w:val="00AC71EA"/>
    <w:rsid w:val="00AC72D9"/>
    <w:rsid w:val="00AD0716"/>
    <w:rsid w:val="00AD0842"/>
    <w:rsid w:val="00AD09EB"/>
    <w:rsid w:val="00AD0EF3"/>
    <w:rsid w:val="00AD27B0"/>
    <w:rsid w:val="00AD2BC5"/>
    <w:rsid w:val="00AD30B5"/>
    <w:rsid w:val="00AD413C"/>
    <w:rsid w:val="00AD4736"/>
    <w:rsid w:val="00AD4CD7"/>
    <w:rsid w:val="00AD4EF9"/>
    <w:rsid w:val="00AD57EF"/>
    <w:rsid w:val="00AD739A"/>
    <w:rsid w:val="00AD7E32"/>
    <w:rsid w:val="00AE010F"/>
    <w:rsid w:val="00AE0C8C"/>
    <w:rsid w:val="00AE0CC4"/>
    <w:rsid w:val="00AE1415"/>
    <w:rsid w:val="00AE14DA"/>
    <w:rsid w:val="00AE1CC5"/>
    <w:rsid w:val="00AE2E99"/>
    <w:rsid w:val="00AE3766"/>
    <w:rsid w:val="00AE37A1"/>
    <w:rsid w:val="00AE3BC2"/>
    <w:rsid w:val="00AE545D"/>
    <w:rsid w:val="00AE6A6E"/>
    <w:rsid w:val="00AE7C8F"/>
    <w:rsid w:val="00AF0B37"/>
    <w:rsid w:val="00AF1111"/>
    <w:rsid w:val="00AF1C36"/>
    <w:rsid w:val="00AF1DC7"/>
    <w:rsid w:val="00AF2BD5"/>
    <w:rsid w:val="00AF44E6"/>
    <w:rsid w:val="00AF713A"/>
    <w:rsid w:val="00AF7C97"/>
    <w:rsid w:val="00B0004C"/>
    <w:rsid w:val="00B00CDC"/>
    <w:rsid w:val="00B03C0F"/>
    <w:rsid w:val="00B05A22"/>
    <w:rsid w:val="00B06B15"/>
    <w:rsid w:val="00B07002"/>
    <w:rsid w:val="00B071F3"/>
    <w:rsid w:val="00B076E7"/>
    <w:rsid w:val="00B10080"/>
    <w:rsid w:val="00B100B5"/>
    <w:rsid w:val="00B1027C"/>
    <w:rsid w:val="00B10291"/>
    <w:rsid w:val="00B10DD8"/>
    <w:rsid w:val="00B1172C"/>
    <w:rsid w:val="00B120C7"/>
    <w:rsid w:val="00B121A2"/>
    <w:rsid w:val="00B12222"/>
    <w:rsid w:val="00B13757"/>
    <w:rsid w:val="00B138F0"/>
    <w:rsid w:val="00B13B7C"/>
    <w:rsid w:val="00B1435B"/>
    <w:rsid w:val="00B1465A"/>
    <w:rsid w:val="00B14851"/>
    <w:rsid w:val="00B14EBE"/>
    <w:rsid w:val="00B15818"/>
    <w:rsid w:val="00B15932"/>
    <w:rsid w:val="00B162E5"/>
    <w:rsid w:val="00B163F2"/>
    <w:rsid w:val="00B16515"/>
    <w:rsid w:val="00B16C38"/>
    <w:rsid w:val="00B173DF"/>
    <w:rsid w:val="00B1761C"/>
    <w:rsid w:val="00B1774C"/>
    <w:rsid w:val="00B17F58"/>
    <w:rsid w:val="00B201B1"/>
    <w:rsid w:val="00B203DB"/>
    <w:rsid w:val="00B20EF1"/>
    <w:rsid w:val="00B219B6"/>
    <w:rsid w:val="00B21CCE"/>
    <w:rsid w:val="00B22F15"/>
    <w:rsid w:val="00B24858"/>
    <w:rsid w:val="00B24CD9"/>
    <w:rsid w:val="00B24D42"/>
    <w:rsid w:val="00B275B1"/>
    <w:rsid w:val="00B27616"/>
    <w:rsid w:val="00B2784D"/>
    <w:rsid w:val="00B27B27"/>
    <w:rsid w:val="00B30859"/>
    <w:rsid w:val="00B30B0C"/>
    <w:rsid w:val="00B31DAA"/>
    <w:rsid w:val="00B31DF7"/>
    <w:rsid w:val="00B33D28"/>
    <w:rsid w:val="00B342FA"/>
    <w:rsid w:val="00B35629"/>
    <w:rsid w:val="00B36A89"/>
    <w:rsid w:val="00B376B5"/>
    <w:rsid w:val="00B37BBF"/>
    <w:rsid w:val="00B37C14"/>
    <w:rsid w:val="00B37DF1"/>
    <w:rsid w:val="00B400A0"/>
    <w:rsid w:val="00B424E3"/>
    <w:rsid w:val="00B4259B"/>
    <w:rsid w:val="00B432CD"/>
    <w:rsid w:val="00B43750"/>
    <w:rsid w:val="00B43EF0"/>
    <w:rsid w:val="00B441D4"/>
    <w:rsid w:val="00B446CD"/>
    <w:rsid w:val="00B449A8"/>
    <w:rsid w:val="00B44E12"/>
    <w:rsid w:val="00B46185"/>
    <w:rsid w:val="00B4659B"/>
    <w:rsid w:val="00B46651"/>
    <w:rsid w:val="00B46E88"/>
    <w:rsid w:val="00B47428"/>
    <w:rsid w:val="00B475B0"/>
    <w:rsid w:val="00B501B7"/>
    <w:rsid w:val="00B51302"/>
    <w:rsid w:val="00B516CF"/>
    <w:rsid w:val="00B51C0E"/>
    <w:rsid w:val="00B51E56"/>
    <w:rsid w:val="00B523F1"/>
    <w:rsid w:val="00B52786"/>
    <w:rsid w:val="00B5297E"/>
    <w:rsid w:val="00B53357"/>
    <w:rsid w:val="00B53A6D"/>
    <w:rsid w:val="00B5472E"/>
    <w:rsid w:val="00B55E47"/>
    <w:rsid w:val="00B56EA2"/>
    <w:rsid w:val="00B57D8E"/>
    <w:rsid w:val="00B6035B"/>
    <w:rsid w:val="00B60778"/>
    <w:rsid w:val="00B6158D"/>
    <w:rsid w:val="00B61DBB"/>
    <w:rsid w:val="00B61E2A"/>
    <w:rsid w:val="00B63609"/>
    <w:rsid w:val="00B63AF3"/>
    <w:rsid w:val="00B642C0"/>
    <w:rsid w:val="00B646DC"/>
    <w:rsid w:val="00B658F1"/>
    <w:rsid w:val="00B66DCA"/>
    <w:rsid w:val="00B67250"/>
    <w:rsid w:val="00B70099"/>
    <w:rsid w:val="00B7083B"/>
    <w:rsid w:val="00B70B48"/>
    <w:rsid w:val="00B70D1C"/>
    <w:rsid w:val="00B70F12"/>
    <w:rsid w:val="00B721EF"/>
    <w:rsid w:val="00B726A3"/>
    <w:rsid w:val="00B7295F"/>
    <w:rsid w:val="00B74259"/>
    <w:rsid w:val="00B7455C"/>
    <w:rsid w:val="00B7470A"/>
    <w:rsid w:val="00B7478E"/>
    <w:rsid w:val="00B748DD"/>
    <w:rsid w:val="00B77F61"/>
    <w:rsid w:val="00B80123"/>
    <w:rsid w:val="00B81BE0"/>
    <w:rsid w:val="00B82886"/>
    <w:rsid w:val="00B846E6"/>
    <w:rsid w:val="00B84EAC"/>
    <w:rsid w:val="00B8590B"/>
    <w:rsid w:val="00B86C24"/>
    <w:rsid w:val="00B87646"/>
    <w:rsid w:val="00B877B6"/>
    <w:rsid w:val="00B907D1"/>
    <w:rsid w:val="00B9115C"/>
    <w:rsid w:val="00B916B1"/>
    <w:rsid w:val="00B91856"/>
    <w:rsid w:val="00B91B13"/>
    <w:rsid w:val="00B92177"/>
    <w:rsid w:val="00B9330D"/>
    <w:rsid w:val="00B93401"/>
    <w:rsid w:val="00B9422F"/>
    <w:rsid w:val="00B9433B"/>
    <w:rsid w:val="00B95C08"/>
    <w:rsid w:val="00B95DAB"/>
    <w:rsid w:val="00B960C5"/>
    <w:rsid w:val="00B960D2"/>
    <w:rsid w:val="00B96256"/>
    <w:rsid w:val="00B96829"/>
    <w:rsid w:val="00B96D32"/>
    <w:rsid w:val="00B97507"/>
    <w:rsid w:val="00BA107E"/>
    <w:rsid w:val="00BA108E"/>
    <w:rsid w:val="00BA117F"/>
    <w:rsid w:val="00BA14D1"/>
    <w:rsid w:val="00BA25F1"/>
    <w:rsid w:val="00BA269C"/>
    <w:rsid w:val="00BA3A46"/>
    <w:rsid w:val="00BA3D4A"/>
    <w:rsid w:val="00BA4609"/>
    <w:rsid w:val="00BA512F"/>
    <w:rsid w:val="00BA595F"/>
    <w:rsid w:val="00BA5A17"/>
    <w:rsid w:val="00BA6E20"/>
    <w:rsid w:val="00BA6E4A"/>
    <w:rsid w:val="00BA7144"/>
    <w:rsid w:val="00BB0D32"/>
    <w:rsid w:val="00BB13EF"/>
    <w:rsid w:val="00BB18CA"/>
    <w:rsid w:val="00BB2B78"/>
    <w:rsid w:val="00BB2F7B"/>
    <w:rsid w:val="00BB321C"/>
    <w:rsid w:val="00BB4E8A"/>
    <w:rsid w:val="00BB500E"/>
    <w:rsid w:val="00BB681E"/>
    <w:rsid w:val="00BB7F95"/>
    <w:rsid w:val="00BC0C32"/>
    <w:rsid w:val="00BC0F26"/>
    <w:rsid w:val="00BC1378"/>
    <w:rsid w:val="00BC1866"/>
    <w:rsid w:val="00BC24A1"/>
    <w:rsid w:val="00BC27C6"/>
    <w:rsid w:val="00BC2A97"/>
    <w:rsid w:val="00BC2E55"/>
    <w:rsid w:val="00BC3489"/>
    <w:rsid w:val="00BC3C27"/>
    <w:rsid w:val="00BC3E1C"/>
    <w:rsid w:val="00BD0541"/>
    <w:rsid w:val="00BD1F22"/>
    <w:rsid w:val="00BD4A1F"/>
    <w:rsid w:val="00BD57EA"/>
    <w:rsid w:val="00BD5D7F"/>
    <w:rsid w:val="00BD6C86"/>
    <w:rsid w:val="00BD738E"/>
    <w:rsid w:val="00BD7C2D"/>
    <w:rsid w:val="00BE1B86"/>
    <w:rsid w:val="00BE1C2D"/>
    <w:rsid w:val="00BE2329"/>
    <w:rsid w:val="00BE266F"/>
    <w:rsid w:val="00BE2BF2"/>
    <w:rsid w:val="00BE4804"/>
    <w:rsid w:val="00BE6145"/>
    <w:rsid w:val="00BE6E28"/>
    <w:rsid w:val="00BE7F2C"/>
    <w:rsid w:val="00BF0FD0"/>
    <w:rsid w:val="00BF1339"/>
    <w:rsid w:val="00BF16D5"/>
    <w:rsid w:val="00BF187D"/>
    <w:rsid w:val="00BF2DED"/>
    <w:rsid w:val="00BF2F08"/>
    <w:rsid w:val="00BF334F"/>
    <w:rsid w:val="00BF3FEA"/>
    <w:rsid w:val="00BF481A"/>
    <w:rsid w:val="00BF4CB5"/>
    <w:rsid w:val="00BF4F7A"/>
    <w:rsid w:val="00BF583D"/>
    <w:rsid w:val="00BF627E"/>
    <w:rsid w:val="00BF6DF7"/>
    <w:rsid w:val="00BF75F3"/>
    <w:rsid w:val="00C000AC"/>
    <w:rsid w:val="00C0047F"/>
    <w:rsid w:val="00C00BE5"/>
    <w:rsid w:val="00C00CDC"/>
    <w:rsid w:val="00C00D9A"/>
    <w:rsid w:val="00C02B5E"/>
    <w:rsid w:val="00C0368F"/>
    <w:rsid w:val="00C03C34"/>
    <w:rsid w:val="00C03C4F"/>
    <w:rsid w:val="00C044F5"/>
    <w:rsid w:val="00C04604"/>
    <w:rsid w:val="00C062CE"/>
    <w:rsid w:val="00C07C4C"/>
    <w:rsid w:val="00C1068E"/>
    <w:rsid w:val="00C11157"/>
    <w:rsid w:val="00C12137"/>
    <w:rsid w:val="00C13372"/>
    <w:rsid w:val="00C13421"/>
    <w:rsid w:val="00C143E0"/>
    <w:rsid w:val="00C14A07"/>
    <w:rsid w:val="00C159F8"/>
    <w:rsid w:val="00C15C92"/>
    <w:rsid w:val="00C16371"/>
    <w:rsid w:val="00C17EF4"/>
    <w:rsid w:val="00C201E6"/>
    <w:rsid w:val="00C20865"/>
    <w:rsid w:val="00C20C7A"/>
    <w:rsid w:val="00C20E7C"/>
    <w:rsid w:val="00C20E80"/>
    <w:rsid w:val="00C217FE"/>
    <w:rsid w:val="00C218CC"/>
    <w:rsid w:val="00C22D87"/>
    <w:rsid w:val="00C24B81"/>
    <w:rsid w:val="00C25218"/>
    <w:rsid w:val="00C25D72"/>
    <w:rsid w:val="00C262DC"/>
    <w:rsid w:val="00C27298"/>
    <w:rsid w:val="00C27EA7"/>
    <w:rsid w:val="00C32A92"/>
    <w:rsid w:val="00C32C7B"/>
    <w:rsid w:val="00C3399F"/>
    <w:rsid w:val="00C3414F"/>
    <w:rsid w:val="00C34FB1"/>
    <w:rsid w:val="00C35BE2"/>
    <w:rsid w:val="00C3677F"/>
    <w:rsid w:val="00C373B4"/>
    <w:rsid w:val="00C40C10"/>
    <w:rsid w:val="00C42BD9"/>
    <w:rsid w:val="00C42E13"/>
    <w:rsid w:val="00C42ECE"/>
    <w:rsid w:val="00C42F96"/>
    <w:rsid w:val="00C432B9"/>
    <w:rsid w:val="00C43964"/>
    <w:rsid w:val="00C440D1"/>
    <w:rsid w:val="00C442DE"/>
    <w:rsid w:val="00C47CE4"/>
    <w:rsid w:val="00C50BD5"/>
    <w:rsid w:val="00C50CA6"/>
    <w:rsid w:val="00C50D9F"/>
    <w:rsid w:val="00C515D9"/>
    <w:rsid w:val="00C51DD6"/>
    <w:rsid w:val="00C51FC0"/>
    <w:rsid w:val="00C520C7"/>
    <w:rsid w:val="00C525E1"/>
    <w:rsid w:val="00C532B9"/>
    <w:rsid w:val="00C53B96"/>
    <w:rsid w:val="00C5423D"/>
    <w:rsid w:val="00C55D7D"/>
    <w:rsid w:val="00C575E1"/>
    <w:rsid w:val="00C57C82"/>
    <w:rsid w:val="00C57D51"/>
    <w:rsid w:val="00C608B4"/>
    <w:rsid w:val="00C60D88"/>
    <w:rsid w:val="00C61EDD"/>
    <w:rsid w:val="00C63129"/>
    <w:rsid w:val="00C6323A"/>
    <w:rsid w:val="00C639DA"/>
    <w:rsid w:val="00C63C98"/>
    <w:rsid w:val="00C63CAA"/>
    <w:rsid w:val="00C649D6"/>
    <w:rsid w:val="00C64F1F"/>
    <w:rsid w:val="00C650AF"/>
    <w:rsid w:val="00C6653E"/>
    <w:rsid w:val="00C665F6"/>
    <w:rsid w:val="00C66C25"/>
    <w:rsid w:val="00C672AF"/>
    <w:rsid w:val="00C678BE"/>
    <w:rsid w:val="00C67910"/>
    <w:rsid w:val="00C702CC"/>
    <w:rsid w:val="00C704CA"/>
    <w:rsid w:val="00C7094C"/>
    <w:rsid w:val="00C71615"/>
    <w:rsid w:val="00C72B18"/>
    <w:rsid w:val="00C73EBB"/>
    <w:rsid w:val="00C73EDB"/>
    <w:rsid w:val="00C74893"/>
    <w:rsid w:val="00C74EDA"/>
    <w:rsid w:val="00C7550F"/>
    <w:rsid w:val="00C75A26"/>
    <w:rsid w:val="00C75C98"/>
    <w:rsid w:val="00C762CE"/>
    <w:rsid w:val="00C763A4"/>
    <w:rsid w:val="00C76A78"/>
    <w:rsid w:val="00C76D75"/>
    <w:rsid w:val="00C77A04"/>
    <w:rsid w:val="00C8040E"/>
    <w:rsid w:val="00C81589"/>
    <w:rsid w:val="00C8409E"/>
    <w:rsid w:val="00C84126"/>
    <w:rsid w:val="00C849E0"/>
    <w:rsid w:val="00C84D84"/>
    <w:rsid w:val="00C84D8D"/>
    <w:rsid w:val="00C852BE"/>
    <w:rsid w:val="00C8573C"/>
    <w:rsid w:val="00C85974"/>
    <w:rsid w:val="00C86003"/>
    <w:rsid w:val="00C8755E"/>
    <w:rsid w:val="00C87BB3"/>
    <w:rsid w:val="00C905D8"/>
    <w:rsid w:val="00C90A61"/>
    <w:rsid w:val="00C90D47"/>
    <w:rsid w:val="00C91919"/>
    <w:rsid w:val="00C92390"/>
    <w:rsid w:val="00C92A3D"/>
    <w:rsid w:val="00C93FA2"/>
    <w:rsid w:val="00C94AA8"/>
    <w:rsid w:val="00C94AAC"/>
    <w:rsid w:val="00C955A3"/>
    <w:rsid w:val="00C961C9"/>
    <w:rsid w:val="00C974B2"/>
    <w:rsid w:val="00C97A22"/>
    <w:rsid w:val="00CA0798"/>
    <w:rsid w:val="00CA13B3"/>
    <w:rsid w:val="00CA13C9"/>
    <w:rsid w:val="00CA1F72"/>
    <w:rsid w:val="00CA247D"/>
    <w:rsid w:val="00CA269D"/>
    <w:rsid w:val="00CA2AA1"/>
    <w:rsid w:val="00CA3398"/>
    <w:rsid w:val="00CA38E1"/>
    <w:rsid w:val="00CA406F"/>
    <w:rsid w:val="00CA4245"/>
    <w:rsid w:val="00CA52F0"/>
    <w:rsid w:val="00CA6CAC"/>
    <w:rsid w:val="00CA71D1"/>
    <w:rsid w:val="00CA7C41"/>
    <w:rsid w:val="00CA7EDE"/>
    <w:rsid w:val="00CB0B75"/>
    <w:rsid w:val="00CB1AAB"/>
    <w:rsid w:val="00CB24A6"/>
    <w:rsid w:val="00CB3B6B"/>
    <w:rsid w:val="00CB4246"/>
    <w:rsid w:val="00CB5E4D"/>
    <w:rsid w:val="00CB5F1B"/>
    <w:rsid w:val="00CC056B"/>
    <w:rsid w:val="00CC05D3"/>
    <w:rsid w:val="00CC08FF"/>
    <w:rsid w:val="00CC13F4"/>
    <w:rsid w:val="00CC1C5E"/>
    <w:rsid w:val="00CC1D3A"/>
    <w:rsid w:val="00CC253F"/>
    <w:rsid w:val="00CC3769"/>
    <w:rsid w:val="00CC4789"/>
    <w:rsid w:val="00CC4893"/>
    <w:rsid w:val="00CC48D5"/>
    <w:rsid w:val="00CC4C89"/>
    <w:rsid w:val="00CC7CE4"/>
    <w:rsid w:val="00CC7E71"/>
    <w:rsid w:val="00CD01C7"/>
    <w:rsid w:val="00CD0404"/>
    <w:rsid w:val="00CD0DE5"/>
    <w:rsid w:val="00CD11AF"/>
    <w:rsid w:val="00CD2A30"/>
    <w:rsid w:val="00CD3A71"/>
    <w:rsid w:val="00CD4BC8"/>
    <w:rsid w:val="00CD57A4"/>
    <w:rsid w:val="00CD6329"/>
    <w:rsid w:val="00CD6781"/>
    <w:rsid w:val="00CD6C16"/>
    <w:rsid w:val="00CD7D71"/>
    <w:rsid w:val="00CE004B"/>
    <w:rsid w:val="00CE02E6"/>
    <w:rsid w:val="00CE03AE"/>
    <w:rsid w:val="00CE0CC5"/>
    <w:rsid w:val="00CE0D7C"/>
    <w:rsid w:val="00CE1FB1"/>
    <w:rsid w:val="00CE2B3F"/>
    <w:rsid w:val="00CE2DB0"/>
    <w:rsid w:val="00CE315E"/>
    <w:rsid w:val="00CE4671"/>
    <w:rsid w:val="00CE6B4E"/>
    <w:rsid w:val="00CE7529"/>
    <w:rsid w:val="00CE78D1"/>
    <w:rsid w:val="00CE7CA3"/>
    <w:rsid w:val="00CF0283"/>
    <w:rsid w:val="00CF0B1B"/>
    <w:rsid w:val="00CF16D3"/>
    <w:rsid w:val="00CF1F13"/>
    <w:rsid w:val="00CF2172"/>
    <w:rsid w:val="00CF22CC"/>
    <w:rsid w:val="00CF2452"/>
    <w:rsid w:val="00CF27DE"/>
    <w:rsid w:val="00CF2A30"/>
    <w:rsid w:val="00CF3D40"/>
    <w:rsid w:val="00CF43E1"/>
    <w:rsid w:val="00CF5CAB"/>
    <w:rsid w:val="00CF6AEC"/>
    <w:rsid w:val="00CF71BB"/>
    <w:rsid w:val="00CF7AB5"/>
    <w:rsid w:val="00D000FF"/>
    <w:rsid w:val="00D0499B"/>
    <w:rsid w:val="00D04A1B"/>
    <w:rsid w:val="00D04F5A"/>
    <w:rsid w:val="00D0519B"/>
    <w:rsid w:val="00D0554D"/>
    <w:rsid w:val="00D06BEE"/>
    <w:rsid w:val="00D06C82"/>
    <w:rsid w:val="00D120BA"/>
    <w:rsid w:val="00D1298F"/>
    <w:rsid w:val="00D13FF3"/>
    <w:rsid w:val="00D16E77"/>
    <w:rsid w:val="00D17F4A"/>
    <w:rsid w:val="00D17F92"/>
    <w:rsid w:val="00D200A6"/>
    <w:rsid w:val="00D2156B"/>
    <w:rsid w:val="00D2164E"/>
    <w:rsid w:val="00D21BEC"/>
    <w:rsid w:val="00D23CC7"/>
    <w:rsid w:val="00D241DE"/>
    <w:rsid w:val="00D242BB"/>
    <w:rsid w:val="00D24C1F"/>
    <w:rsid w:val="00D24D9D"/>
    <w:rsid w:val="00D2536F"/>
    <w:rsid w:val="00D25488"/>
    <w:rsid w:val="00D269D3"/>
    <w:rsid w:val="00D27472"/>
    <w:rsid w:val="00D27710"/>
    <w:rsid w:val="00D27E37"/>
    <w:rsid w:val="00D30BA9"/>
    <w:rsid w:val="00D314C5"/>
    <w:rsid w:val="00D3151F"/>
    <w:rsid w:val="00D31907"/>
    <w:rsid w:val="00D31CDC"/>
    <w:rsid w:val="00D31D26"/>
    <w:rsid w:val="00D331DD"/>
    <w:rsid w:val="00D33915"/>
    <w:rsid w:val="00D33AC7"/>
    <w:rsid w:val="00D34207"/>
    <w:rsid w:val="00D35EEF"/>
    <w:rsid w:val="00D3664D"/>
    <w:rsid w:val="00D419F4"/>
    <w:rsid w:val="00D41ABA"/>
    <w:rsid w:val="00D4206E"/>
    <w:rsid w:val="00D42161"/>
    <w:rsid w:val="00D425A5"/>
    <w:rsid w:val="00D42916"/>
    <w:rsid w:val="00D432FF"/>
    <w:rsid w:val="00D4355A"/>
    <w:rsid w:val="00D4426C"/>
    <w:rsid w:val="00D445A4"/>
    <w:rsid w:val="00D44671"/>
    <w:rsid w:val="00D44697"/>
    <w:rsid w:val="00D45378"/>
    <w:rsid w:val="00D45BF1"/>
    <w:rsid w:val="00D46361"/>
    <w:rsid w:val="00D46733"/>
    <w:rsid w:val="00D47309"/>
    <w:rsid w:val="00D47754"/>
    <w:rsid w:val="00D47C78"/>
    <w:rsid w:val="00D503A5"/>
    <w:rsid w:val="00D509A8"/>
    <w:rsid w:val="00D51908"/>
    <w:rsid w:val="00D520CD"/>
    <w:rsid w:val="00D5356D"/>
    <w:rsid w:val="00D544B5"/>
    <w:rsid w:val="00D55524"/>
    <w:rsid w:val="00D5580B"/>
    <w:rsid w:val="00D55AE5"/>
    <w:rsid w:val="00D5657D"/>
    <w:rsid w:val="00D568CC"/>
    <w:rsid w:val="00D57733"/>
    <w:rsid w:val="00D57761"/>
    <w:rsid w:val="00D60952"/>
    <w:rsid w:val="00D60E44"/>
    <w:rsid w:val="00D62189"/>
    <w:rsid w:val="00D63019"/>
    <w:rsid w:val="00D63C94"/>
    <w:rsid w:val="00D63DB6"/>
    <w:rsid w:val="00D63F8B"/>
    <w:rsid w:val="00D64497"/>
    <w:rsid w:val="00D64AC2"/>
    <w:rsid w:val="00D65173"/>
    <w:rsid w:val="00D6523A"/>
    <w:rsid w:val="00D6530B"/>
    <w:rsid w:val="00D66D24"/>
    <w:rsid w:val="00D70EAE"/>
    <w:rsid w:val="00D71824"/>
    <w:rsid w:val="00D71905"/>
    <w:rsid w:val="00D72825"/>
    <w:rsid w:val="00D73DEE"/>
    <w:rsid w:val="00D754DF"/>
    <w:rsid w:val="00D76091"/>
    <w:rsid w:val="00D7612D"/>
    <w:rsid w:val="00D7647A"/>
    <w:rsid w:val="00D77092"/>
    <w:rsid w:val="00D772F3"/>
    <w:rsid w:val="00D7732D"/>
    <w:rsid w:val="00D77583"/>
    <w:rsid w:val="00D77F68"/>
    <w:rsid w:val="00D77FF4"/>
    <w:rsid w:val="00D81474"/>
    <w:rsid w:val="00D823A3"/>
    <w:rsid w:val="00D83438"/>
    <w:rsid w:val="00D8516A"/>
    <w:rsid w:val="00D85189"/>
    <w:rsid w:val="00D85B4C"/>
    <w:rsid w:val="00D85DE9"/>
    <w:rsid w:val="00D866CA"/>
    <w:rsid w:val="00D869C4"/>
    <w:rsid w:val="00D86F7B"/>
    <w:rsid w:val="00D87E5E"/>
    <w:rsid w:val="00D90A92"/>
    <w:rsid w:val="00D90DB0"/>
    <w:rsid w:val="00D91898"/>
    <w:rsid w:val="00D93DAA"/>
    <w:rsid w:val="00D93DF1"/>
    <w:rsid w:val="00D94431"/>
    <w:rsid w:val="00D9562C"/>
    <w:rsid w:val="00D95EF9"/>
    <w:rsid w:val="00D962E7"/>
    <w:rsid w:val="00D96E8E"/>
    <w:rsid w:val="00D9719C"/>
    <w:rsid w:val="00DA0DA1"/>
    <w:rsid w:val="00DA2E89"/>
    <w:rsid w:val="00DA3B94"/>
    <w:rsid w:val="00DA4804"/>
    <w:rsid w:val="00DA49CD"/>
    <w:rsid w:val="00DA50A1"/>
    <w:rsid w:val="00DA6E91"/>
    <w:rsid w:val="00DA778D"/>
    <w:rsid w:val="00DA7895"/>
    <w:rsid w:val="00DB0C53"/>
    <w:rsid w:val="00DB0EAD"/>
    <w:rsid w:val="00DB1888"/>
    <w:rsid w:val="00DB2047"/>
    <w:rsid w:val="00DB367A"/>
    <w:rsid w:val="00DB3B14"/>
    <w:rsid w:val="00DB4460"/>
    <w:rsid w:val="00DB4473"/>
    <w:rsid w:val="00DB4636"/>
    <w:rsid w:val="00DB4946"/>
    <w:rsid w:val="00DB4DFA"/>
    <w:rsid w:val="00DB52F5"/>
    <w:rsid w:val="00DB53F6"/>
    <w:rsid w:val="00DB5BE3"/>
    <w:rsid w:val="00DB6331"/>
    <w:rsid w:val="00DC0DEC"/>
    <w:rsid w:val="00DC0EA4"/>
    <w:rsid w:val="00DC247A"/>
    <w:rsid w:val="00DC2775"/>
    <w:rsid w:val="00DC27A2"/>
    <w:rsid w:val="00DC293C"/>
    <w:rsid w:val="00DC2AE0"/>
    <w:rsid w:val="00DC2D0A"/>
    <w:rsid w:val="00DC3FDB"/>
    <w:rsid w:val="00DC5411"/>
    <w:rsid w:val="00DC558C"/>
    <w:rsid w:val="00DC596F"/>
    <w:rsid w:val="00DC6FC2"/>
    <w:rsid w:val="00DC7F1A"/>
    <w:rsid w:val="00DD0428"/>
    <w:rsid w:val="00DD08A7"/>
    <w:rsid w:val="00DD128B"/>
    <w:rsid w:val="00DD138D"/>
    <w:rsid w:val="00DD13D9"/>
    <w:rsid w:val="00DD2976"/>
    <w:rsid w:val="00DD36A5"/>
    <w:rsid w:val="00DD492D"/>
    <w:rsid w:val="00DD566F"/>
    <w:rsid w:val="00DD5BE8"/>
    <w:rsid w:val="00DE146E"/>
    <w:rsid w:val="00DE19EC"/>
    <w:rsid w:val="00DE1ED1"/>
    <w:rsid w:val="00DE2317"/>
    <w:rsid w:val="00DE2BA8"/>
    <w:rsid w:val="00DE32E9"/>
    <w:rsid w:val="00DE40FA"/>
    <w:rsid w:val="00DE41CD"/>
    <w:rsid w:val="00DE491F"/>
    <w:rsid w:val="00DE5F67"/>
    <w:rsid w:val="00DE605E"/>
    <w:rsid w:val="00DE67AB"/>
    <w:rsid w:val="00DE6E8E"/>
    <w:rsid w:val="00DF03C9"/>
    <w:rsid w:val="00DF0B58"/>
    <w:rsid w:val="00DF0F5C"/>
    <w:rsid w:val="00DF1ED9"/>
    <w:rsid w:val="00DF2056"/>
    <w:rsid w:val="00DF2495"/>
    <w:rsid w:val="00DF2A5F"/>
    <w:rsid w:val="00DF2E11"/>
    <w:rsid w:val="00DF3416"/>
    <w:rsid w:val="00DF4E29"/>
    <w:rsid w:val="00DF5A42"/>
    <w:rsid w:val="00DF5FB6"/>
    <w:rsid w:val="00DF6414"/>
    <w:rsid w:val="00DF772C"/>
    <w:rsid w:val="00DF7CA7"/>
    <w:rsid w:val="00E00489"/>
    <w:rsid w:val="00E012B2"/>
    <w:rsid w:val="00E01AE6"/>
    <w:rsid w:val="00E024BE"/>
    <w:rsid w:val="00E026E1"/>
    <w:rsid w:val="00E02E67"/>
    <w:rsid w:val="00E04F56"/>
    <w:rsid w:val="00E0505B"/>
    <w:rsid w:val="00E0529E"/>
    <w:rsid w:val="00E0591B"/>
    <w:rsid w:val="00E05F46"/>
    <w:rsid w:val="00E0765E"/>
    <w:rsid w:val="00E11503"/>
    <w:rsid w:val="00E11D4E"/>
    <w:rsid w:val="00E13501"/>
    <w:rsid w:val="00E1397B"/>
    <w:rsid w:val="00E13CF9"/>
    <w:rsid w:val="00E13D67"/>
    <w:rsid w:val="00E13E26"/>
    <w:rsid w:val="00E14423"/>
    <w:rsid w:val="00E164A4"/>
    <w:rsid w:val="00E16D40"/>
    <w:rsid w:val="00E1715F"/>
    <w:rsid w:val="00E20D05"/>
    <w:rsid w:val="00E213EA"/>
    <w:rsid w:val="00E21B7A"/>
    <w:rsid w:val="00E21EE8"/>
    <w:rsid w:val="00E21FAF"/>
    <w:rsid w:val="00E2260F"/>
    <w:rsid w:val="00E2281C"/>
    <w:rsid w:val="00E24B5F"/>
    <w:rsid w:val="00E24B8B"/>
    <w:rsid w:val="00E251C2"/>
    <w:rsid w:val="00E25B22"/>
    <w:rsid w:val="00E25BCC"/>
    <w:rsid w:val="00E262EB"/>
    <w:rsid w:val="00E26A31"/>
    <w:rsid w:val="00E2731A"/>
    <w:rsid w:val="00E27677"/>
    <w:rsid w:val="00E31E43"/>
    <w:rsid w:val="00E31FE5"/>
    <w:rsid w:val="00E32605"/>
    <w:rsid w:val="00E32BA0"/>
    <w:rsid w:val="00E32F36"/>
    <w:rsid w:val="00E33AE3"/>
    <w:rsid w:val="00E33FA4"/>
    <w:rsid w:val="00E349E0"/>
    <w:rsid w:val="00E350E4"/>
    <w:rsid w:val="00E36013"/>
    <w:rsid w:val="00E361B4"/>
    <w:rsid w:val="00E36836"/>
    <w:rsid w:val="00E376A8"/>
    <w:rsid w:val="00E37A29"/>
    <w:rsid w:val="00E40807"/>
    <w:rsid w:val="00E40A91"/>
    <w:rsid w:val="00E42654"/>
    <w:rsid w:val="00E42856"/>
    <w:rsid w:val="00E42EEA"/>
    <w:rsid w:val="00E4340B"/>
    <w:rsid w:val="00E43B73"/>
    <w:rsid w:val="00E45470"/>
    <w:rsid w:val="00E4575D"/>
    <w:rsid w:val="00E45A19"/>
    <w:rsid w:val="00E45DBC"/>
    <w:rsid w:val="00E46172"/>
    <w:rsid w:val="00E46F11"/>
    <w:rsid w:val="00E47397"/>
    <w:rsid w:val="00E47A99"/>
    <w:rsid w:val="00E507DD"/>
    <w:rsid w:val="00E50C67"/>
    <w:rsid w:val="00E50EAC"/>
    <w:rsid w:val="00E51071"/>
    <w:rsid w:val="00E5239C"/>
    <w:rsid w:val="00E527AA"/>
    <w:rsid w:val="00E52E53"/>
    <w:rsid w:val="00E53227"/>
    <w:rsid w:val="00E5362F"/>
    <w:rsid w:val="00E53C45"/>
    <w:rsid w:val="00E53E0F"/>
    <w:rsid w:val="00E55CC5"/>
    <w:rsid w:val="00E56081"/>
    <w:rsid w:val="00E56346"/>
    <w:rsid w:val="00E5683C"/>
    <w:rsid w:val="00E56846"/>
    <w:rsid w:val="00E5711A"/>
    <w:rsid w:val="00E57D87"/>
    <w:rsid w:val="00E57E20"/>
    <w:rsid w:val="00E60923"/>
    <w:rsid w:val="00E61581"/>
    <w:rsid w:val="00E61CBF"/>
    <w:rsid w:val="00E64568"/>
    <w:rsid w:val="00E6748D"/>
    <w:rsid w:val="00E67851"/>
    <w:rsid w:val="00E70078"/>
    <w:rsid w:val="00E7087E"/>
    <w:rsid w:val="00E715B8"/>
    <w:rsid w:val="00E719E3"/>
    <w:rsid w:val="00E72495"/>
    <w:rsid w:val="00E72FAB"/>
    <w:rsid w:val="00E73169"/>
    <w:rsid w:val="00E735B5"/>
    <w:rsid w:val="00E74AAA"/>
    <w:rsid w:val="00E74AC6"/>
    <w:rsid w:val="00E752C8"/>
    <w:rsid w:val="00E761B6"/>
    <w:rsid w:val="00E76583"/>
    <w:rsid w:val="00E8076A"/>
    <w:rsid w:val="00E80859"/>
    <w:rsid w:val="00E80F7E"/>
    <w:rsid w:val="00E812F1"/>
    <w:rsid w:val="00E8173E"/>
    <w:rsid w:val="00E823BE"/>
    <w:rsid w:val="00E825D2"/>
    <w:rsid w:val="00E82AC2"/>
    <w:rsid w:val="00E83E9B"/>
    <w:rsid w:val="00E8442B"/>
    <w:rsid w:val="00E84746"/>
    <w:rsid w:val="00E84FB7"/>
    <w:rsid w:val="00E85273"/>
    <w:rsid w:val="00E8538C"/>
    <w:rsid w:val="00E85936"/>
    <w:rsid w:val="00E85B51"/>
    <w:rsid w:val="00E85D8D"/>
    <w:rsid w:val="00E85DB4"/>
    <w:rsid w:val="00E863E3"/>
    <w:rsid w:val="00E86F95"/>
    <w:rsid w:val="00E875A4"/>
    <w:rsid w:val="00E90A45"/>
    <w:rsid w:val="00E912C3"/>
    <w:rsid w:val="00E9271A"/>
    <w:rsid w:val="00E932C6"/>
    <w:rsid w:val="00E94016"/>
    <w:rsid w:val="00E952D4"/>
    <w:rsid w:val="00E958EE"/>
    <w:rsid w:val="00E95B60"/>
    <w:rsid w:val="00E95C33"/>
    <w:rsid w:val="00E96538"/>
    <w:rsid w:val="00E9714E"/>
    <w:rsid w:val="00E9747A"/>
    <w:rsid w:val="00EA0816"/>
    <w:rsid w:val="00EA1411"/>
    <w:rsid w:val="00EA14C6"/>
    <w:rsid w:val="00EA2A3D"/>
    <w:rsid w:val="00EA3396"/>
    <w:rsid w:val="00EA36E9"/>
    <w:rsid w:val="00EA44D9"/>
    <w:rsid w:val="00EA49C3"/>
    <w:rsid w:val="00EA5084"/>
    <w:rsid w:val="00EA544A"/>
    <w:rsid w:val="00EA6285"/>
    <w:rsid w:val="00EA6B6E"/>
    <w:rsid w:val="00EA748D"/>
    <w:rsid w:val="00EA7656"/>
    <w:rsid w:val="00EA79AD"/>
    <w:rsid w:val="00EA7BD9"/>
    <w:rsid w:val="00EB0054"/>
    <w:rsid w:val="00EB02A8"/>
    <w:rsid w:val="00EB0367"/>
    <w:rsid w:val="00EB141B"/>
    <w:rsid w:val="00EB18FF"/>
    <w:rsid w:val="00EB1D50"/>
    <w:rsid w:val="00EB1F6F"/>
    <w:rsid w:val="00EB3633"/>
    <w:rsid w:val="00EB4407"/>
    <w:rsid w:val="00EB4522"/>
    <w:rsid w:val="00EB5A1B"/>
    <w:rsid w:val="00EB65C3"/>
    <w:rsid w:val="00EB6CF4"/>
    <w:rsid w:val="00EB71D4"/>
    <w:rsid w:val="00EB7300"/>
    <w:rsid w:val="00EB78DA"/>
    <w:rsid w:val="00EB7A82"/>
    <w:rsid w:val="00EC1FD7"/>
    <w:rsid w:val="00EC2163"/>
    <w:rsid w:val="00EC3C03"/>
    <w:rsid w:val="00EC45F0"/>
    <w:rsid w:val="00EC5823"/>
    <w:rsid w:val="00EC5ECC"/>
    <w:rsid w:val="00EC63EE"/>
    <w:rsid w:val="00EC664C"/>
    <w:rsid w:val="00EC7AE9"/>
    <w:rsid w:val="00EC7C2F"/>
    <w:rsid w:val="00ED0109"/>
    <w:rsid w:val="00ED128C"/>
    <w:rsid w:val="00ED129B"/>
    <w:rsid w:val="00ED134C"/>
    <w:rsid w:val="00ED376E"/>
    <w:rsid w:val="00ED3980"/>
    <w:rsid w:val="00ED3A72"/>
    <w:rsid w:val="00ED3C49"/>
    <w:rsid w:val="00ED3F95"/>
    <w:rsid w:val="00ED44BE"/>
    <w:rsid w:val="00ED454B"/>
    <w:rsid w:val="00ED59B8"/>
    <w:rsid w:val="00ED5EEE"/>
    <w:rsid w:val="00ED7589"/>
    <w:rsid w:val="00ED7D58"/>
    <w:rsid w:val="00EE04E3"/>
    <w:rsid w:val="00EE1203"/>
    <w:rsid w:val="00EE124C"/>
    <w:rsid w:val="00EE1453"/>
    <w:rsid w:val="00EE14E0"/>
    <w:rsid w:val="00EE1A59"/>
    <w:rsid w:val="00EE1F9B"/>
    <w:rsid w:val="00EE27A0"/>
    <w:rsid w:val="00EE2EF0"/>
    <w:rsid w:val="00EE3844"/>
    <w:rsid w:val="00EE3A60"/>
    <w:rsid w:val="00EE3CBB"/>
    <w:rsid w:val="00EE41D2"/>
    <w:rsid w:val="00EE504D"/>
    <w:rsid w:val="00EE6798"/>
    <w:rsid w:val="00EE7E32"/>
    <w:rsid w:val="00EF17DD"/>
    <w:rsid w:val="00EF25FB"/>
    <w:rsid w:val="00EF2E98"/>
    <w:rsid w:val="00EF3331"/>
    <w:rsid w:val="00EF3347"/>
    <w:rsid w:val="00EF3AD8"/>
    <w:rsid w:val="00EF44F2"/>
    <w:rsid w:val="00EF4A1B"/>
    <w:rsid w:val="00F01354"/>
    <w:rsid w:val="00F01C06"/>
    <w:rsid w:val="00F01FB0"/>
    <w:rsid w:val="00F02399"/>
    <w:rsid w:val="00F02DE9"/>
    <w:rsid w:val="00F032ED"/>
    <w:rsid w:val="00F05458"/>
    <w:rsid w:val="00F05508"/>
    <w:rsid w:val="00F107F1"/>
    <w:rsid w:val="00F11513"/>
    <w:rsid w:val="00F1164B"/>
    <w:rsid w:val="00F11A7A"/>
    <w:rsid w:val="00F124C6"/>
    <w:rsid w:val="00F12FC3"/>
    <w:rsid w:val="00F1331B"/>
    <w:rsid w:val="00F140CE"/>
    <w:rsid w:val="00F1414F"/>
    <w:rsid w:val="00F14458"/>
    <w:rsid w:val="00F1492C"/>
    <w:rsid w:val="00F14E63"/>
    <w:rsid w:val="00F150DE"/>
    <w:rsid w:val="00F15D43"/>
    <w:rsid w:val="00F207A8"/>
    <w:rsid w:val="00F215CA"/>
    <w:rsid w:val="00F21C4D"/>
    <w:rsid w:val="00F21E93"/>
    <w:rsid w:val="00F22E9A"/>
    <w:rsid w:val="00F244DB"/>
    <w:rsid w:val="00F24D5D"/>
    <w:rsid w:val="00F261A1"/>
    <w:rsid w:val="00F30EC3"/>
    <w:rsid w:val="00F31114"/>
    <w:rsid w:val="00F3125F"/>
    <w:rsid w:val="00F31FA3"/>
    <w:rsid w:val="00F32860"/>
    <w:rsid w:val="00F32ECD"/>
    <w:rsid w:val="00F33BEC"/>
    <w:rsid w:val="00F34AE7"/>
    <w:rsid w:val="00F353BB"/>
    <w:rsid w:val="00F361EE"/>
    <w:rsid w:val="00F36364"/>
    <w:rsid w:val="00F36924"/>
    <w:rsid w:val="00F36A68"/>
    <w:rsid w:val="00F36EE6"/>
    <w:rsid w:val="00F36F5E"/>
    <w:rsid w:val="00F4023C"/>
    <w:rsid w:val="00F4114B"/>
    <w:rsid w:val="00F4161F"/>
    <w:rsid w:val="00F41939"/>
    <w:rsid w:val="00F428D2"/>
    <w:rsid w:val="00F4360B"/>
    <w:rsid w:val="00F43F12"/>
    <w:rsid w:val="00F44719"/>
    <w:rsid w:val="00F450A0"/>
    <w:rsid w:val="00F4635B"/>
    <w:rsid w:val="00F46F23"/>
    <w:rsid w:val="00F50FC9"/>
    <w:rsid w:val="00F50FF3"/>
    <w:rsid w:val="00F51671"/>
    <w:rsid w:val="00F522CC"/>
    <w:rsid w:val="00F526D4"/>
    <w:rsid w:val="00F533BF"/>
    <w:rsid w:val="00F53DBA"/>
    <w:rsid w:val="00F5481F"/>
    <w:rsid w:val="00F56918"/>
    <w:rsid w:val="00F5699E"/>
    <w:rsid w:val="00F56FB0"/>
    <w:rsid w:val="00F57928"/>
    <w:rsid w:val="00F57EBF"/>
    <w:rsid w:val="00F60C06"/>
    <w:rsid w:val="00F62809"/>
    <w:rsid w:val="00F62815"/>
    <w:rsid w:val="00F64295"/>
    <w:rsid w:val="00F65D72"/>
    <w:rsid w:val="00F66ACD"/>
    <w:rsid w:val="00F67754"/>
    <w:rsid w:val="00F67796"/>
    <w:rsid w:val="00F67B5A"/>
    <w:rsid w:val="00F67D56"/>
    <w:rsid w:val="00F70F4A"/>
    <w:rsid w:val="00F71A9C"/>
    <w:rsid w:val="00F71FD0"/>
    <w:rsid w:val="00F7396D"/>
    <w:rsid w:val="00F73DB5"/>
    <w:rsid w:val="00F741AB"/>
    <w:rsid w:val="00F74281"/>
    <w:rsid w:val="00F744C7"/>
    <w:rsid w:val="00F74ECF"/>
    <w:rsid w:val="00F750F7"/>
    <w:rsid w:val="00F75869"/>
    <w:rsid w:val="00F75F73"/>
    <w:rsid w:val="00F7643E"/>
    <w:rsid w:val="00F77389"/>
    <w:rsid w:val="00F774DA"/>
    <w:rsid w:val="00F77AD2"/>
    <w:rsid w:val="00F77DC9"/>
    <w:rsid w:val="00F77E31"/>
    <w:rsid w:val="00F802AB"/>
    <w:rsid w:val="00F804AF"/>
    <w:rsid w:val="00F8084F"/>
    <w:rsid w:val="00F83BF3"/>
    <w:rsid w:val="00F83EC4"/>
    <w:rsid w:val="00F83F79"/>
    <w:rsid w:val="00F840FC"/>
    <w:rsid w:val="00F858F8"/>
    <w:rsid w:val="00F86035"/>
    <w:rsid w:val="00F90953"/>
    <w:rsid w:val="00F92897"/>
    <w:rsid w:val="00F92EC9"/>
    <w:rsid w:val="00F9309B"/>
    <w:rsid w:val="00F93904"/>
    <w:rsid w:val="00F93A70"/>
    <w:rsid w:val="00F93E5A"/>
    <w:rsid w:val="00F945D6"/>
    <w:rsid w:val="00F94E97"/>
    <w:rsid w:val="00F951D1"/>
    <w:rsid w:val="00F95538"/>
    <w:rsid w:val="00F95DC3"/>
    <w:rsid w:val="00F974C9"/>
    <w:rsid w:val="00FA08A0"/>
    <w:rsid w:val="00FA0C7A"/>
    <w:rsid w:val="00FA1459"/>
    <w:rsid w:val="00FA1C2A"/>
    <w:rsid w:val="00FA2422"/>
    <w:rsid w:val="00FA2658"/>
    <w:rsid w:val="00FA3799"/>
    <w:rsid w:val="00FA3EF7"/>
    <w:rsid w:val="00FA4647"/>
    <w:rsid w:val="00FA5C10"/>
    <w:rsid w:val="00FA72F5"/>
    <w:rsid w:val="00FB05E6"/>
    <w:rsid w:val="00FB0F42"/>
    <w:rsid w:val="00FB1B98"/>
    <w:rsid w:val="00FB220E"/>
    <w:rsid w:val="00FB2ED5"/>
    <w:rsid w:val="00FB30EC"/>
    <w:rsid w:val="00FB35B4"/>
    <w:rsid w:val="00FB39EB"/>
    <w:rsid w:val="00FB457E"/>
    <w:rsid w:val="00FB5040"/>
    <w:rsid w:val="00FB5848"/>
    <w:rsid w:val="00FB645C"/>
    <w:rsid w:val="00FB700D"/>
    <w:rsid w:val="00FB706A"/>
    <w:rsid w:val="00FC0540"/>
    <w:rsid w:val="00FC14A4"/>
    <w:rsid w:val="00FC1813"/>
    <w:rsid w:val="00FC23B0"/>
    <w:rsid w:val="00FC3648"/>
    <w:rsid w:val="00FC4442"/>
    <w:rsid w:val="00FC613A"/>
    <w:rsid w:val="00FC6C26"/>
    <w:rsid w:val="00FC7184"/>
    <w:rsid w:val="00FC763A"/>
    <w:rsid w:val="00FC77E6"/>
    <w:rsid w:val="00FC7F45"/>
    <w:rsid w:val="00FD12A0"/>
    <w:rsid w:val="00FD18C1"/>
    <w:rsid w:val="00FD195B"/>
    <w:rsid w:val="00FD25D0"/>
    <w:rsid w:val="00FD349A"/>
    <w:rsid w:val="00FD583B"/>
    <w:rsid w:val="00FD79A9"/>
    <w:rsid w:val="00FD7DD1"/>
    <w:rsid w:val="00FE0003"/>
    <w:rsid w:val="00FE2AEF"/>
    <w:rsid w:val="00FE2D39"/>
    <w:rsid w:val="00FE39AC"/>
    <w:rsid w:val="00FE3DA6"/>
    <w:rsid w:val="00FE3FAD"/>
    <w:rsid w:val="00FE6120"/>
    <w:rsid w:val="00FE76F3"/>
    <w:rsid w:val="00FF0D1D"/>
    <w:rsid w:val="00FF1D2D"/>
    <w:rsid w:val="00FF1FE1"/>
    <w:rsid w:val="00FF283B"/>
    <w:rsid w:val="00FF2FAF"/>
    <w:rsid w:val="00FF401D"/>
    <w:rsid w:val="00FF453A"/>
    <w:rsid w:val="00FF45F2"/>
    <w:rsid w:val="00FF549A"/>
    <w:rsid w:val="00FF5D57"/>
    <w:rsid w:val="00FF62BE"/>
    <w:rsid w:val="00FF63DC"/>
    <w:rsid w:val="00FF65C1"/>
    <w:rsid w:val="00FF6740"/>
    <w:rsid w:val="00F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75D4BE"/>
  <w15:docId w15:val="{BC5955DD-C042-4682-8815-058B270D9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uiPriority="99"/>
    <w:lsdException w:name="footer" w:uiPriority="99"/>
    <w:lsdException w:name="caption" w:qFormat="1"/>
    <w:lsdException w:name="table of figures" w:qFormat="1"/>
    <w:lsdException w:name="annotation reference" w:qFormat="1"/>
    <w:lsdException w:name="endnote text" w:qFormat="1"/>
    <w:lsdException w:name="Title" w:qFormat="1"/>
    <w:lsdException w:name="Subtitle" w:qFormat="1"/>
    <w:lsdException w:name="Body Text 2" w:qFormat="1"/>
    <w:lsdException w:name="Hyperlink" w:uiPriority="99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Normal Table" w:semiHidden="1" w:unhideWhenUsed="1"/>
    <w:lsdException w:name="annotation subject" w:qFormat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005C3"/>
    <w:rPr>
      <w:sz w:val="24"/>
      <w:szCs w:val="24"/>
    </w:rPr>
  </w:style>
  <w:style w:type="paragraph" w:styleId="Nagwek1">
    <w:name w:val="heading 1"/>
    <w:aliases w:val=" Znak"/>
    <w:basedOn w:val="Normalny"/>
    <w:next w:val="Normalny"/>
    <w:link w:val="Nagwek1Znak"/>
    <w:qFormat/>
    <w:pPr>
      <w:keepNext/>
      <w:spacing w:before="240" w:after="120"/>
      <w:outlineLvl w:val="0"/>
    </w:pPr>
    <w:rPr>
      <w:rFonts w:ascii="Arial" w:hAnsi="Arial"/>
      <w:b/>
      <w:caps/>
      <w:kern w:val="32"/>
      <w:sz w:val="28"/>
      <w:szCs w:val="20"/>
    </w:rPr>
  </w:style>
  <w:style w:type="paragraph" w:styleId="Nagwek2">
    <w:name w:val="heading 2"/>
    <w:aliases w:val=" Znak,Heading 10,Overskrift 2 Tegn1,Overskrift 2 Tegn2 Tegn,Overskrift 2 Tegn1 Tegn Tegn,Overskrift 2 Tegn Tegn Tegn Tegn"/>
    <w:basedOn w:val="Normalny"/>
    <w:next w:val="Normalny"/>
    <w:link w:val="Nagwek2Znak"/>
    <w:autoRedefine/>
    <w:qFormat/>
    <w:rsid w:val="00B31DF7"/>
    <w:pPr>
      <w:keepNext/>
      <w:numPr>
        <w:ilvl w:val="1"/>
        <w:numId w:val="22"/>
      </w:numPr>
      <w:spacing w:before="240" w:after="120"/>
      <w:outlineLvl w:val="1"/>
    </w:pPr>
    <w:rPr>
      <w:rFonts w:ascii="Tahoma" w:hAnsi="Tahoma" w:cs="Tahoma"/>
      <w:b/>
      <w:sz w:val="22"/>
      <w:szCs w:val="22"/>
    </w:rPr>
  </w:style>
  <w:style w:type="paragraph" w:styleId="Nagwek3">
    <w:name w:val="heading 3"/>
    <w:aliases w:val="Nagłówek 3 Znak"/>
    <w:basedOn w:val="Tekstpodstawowy2"/>
    <w:next w:val="Tekstpodstawowy2"/>
    <w:link w:val="Nagwek3Znak1"/>
    <w:qFormat/>
    <w:rsid w:val="00FE3FAD"/>
    <w:pPr>
      <w:keepNext/>
      <w:spacing w:before="240" w:after="120"/>
      <w:outlineLvl w:val="2"/>
    </w:pPr>
    <w:rPr>
      <w:rFonts w:ascii="Tahoma" w:hAnsi="Tahoma" w:cs="Tahoma"/>
      <w:b/>
    </w:rPr>
  </w:style>
  <w:style w:type="paragraph" w:styleId="Nagwek4">
    <w:name w:val="heading 4"/>
    <w:basedOn w:val="Nagwek3"/>
    <w:next w:val="Tekstpodstawowy2"/>
    <w:link w:val="Nagwek4Znak"/>
    <w:qFormat/>
    <w:rsid w:val="001D508A"/>
    <w:pPr>
      <w:outlineLvl w:val="3"/>
    </w:pPr>
  </w:style>
  <w:style w:type="paragraph" w:styleId="Nagwek5">
    <w:name w:val="heading 5"/>
    <w:basedOn w:val="Normalny"/>
    <w:next w:val="Normalny"/>
    <w:link w:val="Nagwek5Znak"/>
    <w:qFormat/>
    <w:pPr>
      <w:keepNext/>
      <w:jc w:val="center"/>
      <w:outlineLvl w:val="4"/>
    </w:pPr>
    <w:rPr>
      <w:rFonts w:ascii="Arial" w:hAnsi="Arial"/>
      <w:b/>
      <w:sz w:val="28"/>
      <w:szCs w:val="20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i/>
      <w:sz w:val="22"/>
      <w:szCs w:val="20"/>
    </w:rPr>
  </w:style>
  <w:style w:type="paragraph" w:styleId="Nagwek7">
    <w:name w:val="heading 7"/>
    <w:basedOn w:val="Normalny"/>
    <w:next w:val="Normalny"/>
    <w:qFormat/>
    <w:pPr>
      <w:keepNext/>
      <w:spacing w:before="120"/>
      <w:jc w:val="center"/>
      <w:outlineLvl w:val="6"/>
    </w:pPr>
    <w:rPr>
      <w:rFonts w:ascii="Arial" w:hAnsi="Arial"/>
      <w:b/>
      <w:kern w:val="28"/>
      <w:sz w:val="36"/>
      <w:szCs w:val="20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Nagwek9">
    <w:name w:val="heading 9"/>
    <w:basedOn w:val="Normalny"/>
    <w:next w:val="Normalny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qFormat/>
    <w:pPr>
      <w:spacing w:before="120"/>
      <w:jc w:val="both"/>
    </w:pPr>
    <w:rPr>
      <w:rFonts w:ascii="Arial" w:hAnsi="Arial"/>
      <w:sz w:val="22"/>
      <w:szCs w:val="20"/>
    </w:rPr>
  </w:style>
  <w:style w:type="paragraph" w:styleId="Tytu">
    <w:name w:val="Title"/>
    <w:basedOn w:val="Normalny"/>
    <w:link w:val="TytuZnak"/>
    <w:qFormat/>
    <w:pPr>
      <w:jc w:val="center"/>
    </w:pPr>
    <w:rPr>
      <w:b/>
      <w:sz w:val="32"/>
      <w:szCs w:val="20"/>
    </w:rPr>
  </w:style>
  <w:style w:type="paragraph" w:styleId="Podtytu">
    <w:name w:val="Subtitle"/>
    <w:basedOn w:val="Normalny"/>
    <w:qFormat/>
    <w:pPr>
      <w:jc w:val="center"/>
    </w:pPr>
    <w:rPr>
      <w:rFonts w:ascii="Arial" w:hAnsi="Arial"/>
      <w:b/>
      <w:sz w:val="36"/>
      <w:szCs w:val="20"/>
    </w:rPr>
  </w:style>
  <w:style w:type="paragraph" w:styleId="Spistreci1">
    <w:name w:val="toc 1"/>
    <w:basedOn w:val="Normalny"/>
    <w:next w:val="Normalny"/>
    <w:autoRedefine/>
    <w:uiPriority w:val="39"/>
    <w:rsid w:val="003E46ED"/>
    <w:pPr>
      <w:tabs>
        <w:tab w:val="left" w:pos="426"/>
        <w:tab w:val="right" w:leader="dot" w:pos="9061"/>
      </w:tabs>
      <w:spacing w:before="120" w:after="120"/>
      <w:ind w:left="426" w:hanging="426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F36364"/>
    <w:pPr>
      <w:tabs>
        <w:tab w:val="left" w:pos="1134"/>
        <w:tab w:val="right" w:leader="dot" w:pos="9061"/>
      </w:tabs>
      <w:ind w:left="1134" w:hanging="85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pPr>
      <w:ind w:left="720"/>
    </w:pPr>
    <w:rPr>
      <w:rFonts w:ascii="Calibri" w:hAnsi="Calibri"/>
      <w:sz w:val="18"/>
      <w:szCs w:val="18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wcity">
    <w:name w:val="Body Text Indent"/>
    <w:basedOn w:val="Normalny"/>
    <w:pPr>
      <w:ind w:left="567"/>
    </w:pPr>
  </w:style>
  <w:style w:type="paragraph" w:styleId="Spistreci5">
    <w:name w:val="toc 5"/>
    <w:basedOn w:val="Normalny"/>
    <w:next w:val="Normalny"/>
    <w:autoRedefine/>
    <w:uiPriority w:val="39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pPr>
      <w:ind w:left="1920"/>
    </w:pPr>
    <w:rPr>
      <w:rFonts w:ascii="Calibri" w:hAnsi="Calibri"/>
      <w:sz w:val="18"/>
      <w:szCs w:val="18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Listapunktowana">
    <w:name w:val="List Bullet"/>
    <w:basedOn w:val="Normalny"/>
    <w:pPr>
      <w:keepNext/>
      <w:numPr>
        <w:numId w:val="1"/>
      </w:numPr>
      <w:tabs>
        <w:tab w:val="left" w:pos="1701"/>
      </w:tabs>
      <w:spacing w:before="100"/>
      <w:jc w:val="both"/>
    </w:pPr>
    <w:rPr>
      <w:rFonts w:ascii="Arial" w:hAnsi="Arial"/>
      <w:color w:val="000000"/>
      <w:sz w:val="22"/>
      <w:szCs w:val="20"/>
      <w:lang w:val="en-GB"/>
    </w:rPr>
  </w:style>
  <w:style w:type="paragraph" w:styleId="Wcicienormalne">
    <w:name w:val="Normal Indent"/>
    <w:basedOn w:val="Normalny"/>
    <w:link w:val="WcicienormalneZnak"/>
    <w:autoRedefine/>
    <w:rsid w:val="00A154C9"/>
    <w:pPr>
      <w:spacing w:before="120" w:after="120"/>
      <w:ind w:left="709"/>
      <w:jc w:val="both"/>
    </w:pPr>
    <w:rPr>
      <w:rFonts w:ascii="Tahoma" w:hAnsi="Tahoma" w:cs="Tahoma"/>
      <w:sz w:val="22"/>
      <w:szCs w:val="22"/>
    </w:rPr>
  </w:style>
  <w:style w:type="paragraph" w:customStyle="1" w:styleId="NoIndent">
    <w:name w:val="No Indent"/>
    <w:basedOn w:val="Normalny"/>
    <w:next w:val="Normalny"/>
    <w:rPr>
      <w:rFonts w:ascii="Arial" w:hAnsi="Arial"/>
      <w:color w:val="000000"/>
      <w:sz w:val="22"/>
      <w:szCs w:val="20"/>
      <w:lang w:val="en-GB"/>
    </w:rPr>
  </w:style>
  <w:style w:type="paragraph" w:styleId="Listanumerowana">
    <w:name w:val="List Number"/>
    <w:basedOn w:val="Normalny"/>
    <w:pPr>
      <w:numPr>
        <w:numId w:val="3"/>
      </w:numPr>
      <w:spacing w:line="264" w:lineRule="auto"/>
    </w:pPr>
    <w:rPr>
      <w:szCs w:val="20"/>
      <w:lang w:val="en-GB" w:eastAsia="da-DK"/>
    </w:rPr>
  </w:style>
  <w:style w:type="paragraph" w:styleId="Listanumerowana2">
    <w:name w:val="List Number 2"/>
    <w:basedOn w:val="Normalny"/>
    <w:pPr>
      <w:numPr>
        <w:numId w:val="2"/>
      </w:numPr>
      <w:spacing w:line="264" w:lineRule="auto"/>
    </w:pPr>
    <w:rPr>
      <w:szCs w:val="20"/>
      <w:lang w:val="en-GB" w:eastAsia="da-DK"/>
    </w:rPr>
  </w:style>
  <w:style w:type="paragraph" w:styleId="Listanumerowana3">
    <w:name w:val="List Number 3"/>
    <w:basedOn w:val="Normalny"/>
    <w:pPr>
      <w:numPr>
        <w:numId w:val="4"/>
      </w:numPr>
      <w:spacing w:line="264" w:lineRule="auto"/>
    </w:pPr>
    <w:rPr>
      <w:szCs w:val="20"/>
      <w:lang w:val="en-GB" w:eastAsia="da-DK"/>
    </w:rPr>
  </w:style>
  <w:style w:type="paragraph" w:styleId="Legenda">
    <w:name w:val="caption"/>
    <w:basedOn w:val="Normalny"/>
    <w:next w:val="Normalny"/>
    <w:qFormat/>
    <w:pPr>
      <w:tabs>
        <w:tab w:val="left" w:pos="851"/>
      </w:tabs>
      <w:spacing w:before="100" w:beforeAutospacing="1" w:after="100" w:afterAutospacing="1" w:line="264" w:lineRule="auto"/>
      <w:ind w:left="851"/>
    </w:pPr>
    <w:rPr>
      <w:rFonts w:ascii="Tahoma" w:hAnsi="Tahoma"/>
      <w:b/>
      <w:bCs/>
      <w:sz w:val="16"/>
      <w:szCs w:val="20"/>
      <w:lang w:val="en-GB" w:eastAsia="da-DK"/>
    </w:rPr>
  </w:style>
  <w:style w:type="paragraph" w:styleId="Tekstpodstawowywcity2">
    <w:name w:val="Body Text Indent 2"/>
    <w:basedOn w:val="Normalny"/>
    <w:pPr>
      <w:spacing w:before="120"/>
      <w:ind w:left="567"/>
      <w:jc w:val="both"/>
    </w:pPr>
    <w:rPr>
      <w:rFonts w:ascii="Arial" w:hAnsi="Arial"/>
      <w:sz w:val="22"/>
    </w:rPr>
  </w:style>
  <w:style w:type="paragraph" w:customStyle="1" w:styleId="Projekt">
    <w:name w:val="Projekt"/>
    <w:basedOn w:val="Normalny"/>
    <w:autoRedefine/>
    <w:pPr>
      <w:spacing w:after="278" w:line="264" w:lineRule="auto"/>
    </w:pPr>
    <w:rPr>
      <w:rFonts w:ascii="Arial" w:hAnsi="Arial"/>
      <w:b/>
      <w:caps/>
      <w:sz w:val="36"/>
      <w:szCs w:val="20"/>
      <w:lang w:val="en-GB" w:eastAsia="da-DK"/>
    </w:rPr>
  </w:style>
  <w:style w:type="paragraph" w:styleId="Data">
    <w:name w:val="Date"/>
    <w:basedOn w:val="Normalny"/>
    <w:next w:val="Normalny"/>
    <w:pPr>
      <w:spacing w:line="264" w:lineRule="auto"/>
    </w:pPr>
    <w:rPr>
      <w:rFonts w:ascii="Arial" w:hAnsi="Arial"/>
      <w:b/>
      <w:szCs w:val="20"/>
      <w:lang w:val="en-GB" w:eastAsia="da-DK"/>
    </w:rPr>
  </w:style>
  <w:style w:type="paragraph" w:customStyle="1" w:styleId="Niveau1">
    <w:name w:val="Niveau 1"/>
    <w:basedOn w:val="Nagwek1"/>
    <w:next w:val="Normalny"/>
    <w:pPr>
      <w:pageBreakBefore/>
      <w:spacing w:before="1985" w:after="264" w:line="264" w:lineRule="auto"/>
    </w:pPr>
    <w:rPr>
      <w:kern w:val="28"/>
      <w:lang w:val="en-GB" w:eastAsia="da-DK"/>
    </w:rPr>
  </w:style>
  <w:style w:type="paragraph" w:customStyle="1" w:styleId="Niveau2">
    <w:name w:val="Niveau 2"/>
    <w:basedOn w:val="Nagwek2"/>
    <w:next w:val="Normalny"/>
    <w:pPr>
      <w:spacing w:before="0" w:after="0" w:line="264" w:lineRule="auto"/>
    </w:pPr>
    <w:rPr>
      <w:rFonts w:ascii="Times New Roman" w:hAnsi="Times New Roman"/>
      <w:sz w:val="24"/>
      <w:lang w:val="en-GB" w:eastAsia="da-DK"/>
    </w:rPr>
  </w:style>
  <w:style w:type="paragraph" w:customStyle="1" w:styleId="Niveau3">
    <w:name w:val="Niveau 3"/>
    <w:basedOn w:val="Nagwek3"/>
    <w:next w:val="Normalny"/>
    <w:pPr>
      <w:tabs>
        <w:tab w:val="left" w:pos="1418"/>
      </w:tabs>
      <w:spacing w:before="0" w:after="0" w:line="264" w:lineRule="auto"/>
      <w:jc w:val="left"/>
    </w:pPr>
    <w:rPr>
      <w:rFonts w:ascii="Times New Roman" w:hAnsi="Times New Roman"/>
      <w:b w:val="0"/>
      <w:sz w:val="24"/>
      <w:lang w:val="en-GB" w:eastAsia="da-DK"/>
    </w:rPr>
  </w:style>
  <w:style w:type="paragraph" w:customStyle="1" w:styleId="Nag3wekbazowy">
    <w:name w:val="Nag3ówek bazowy"/>
    <w:basedOn w:val="Normalny"/>
    <w:next w:val="Normalny"/>
    <w:pPr>
      <w:keepNext/>
      <w:keepLines/>
      <w:overflowPunct w:val="0"/>
      <w:autoSpaceDE w:val="0"/>
      <w:autoSpaceDN w:val="0"/>
      <w:adjustRightInd w:val="0"/>
      <w:spacing w:line="180" w:lineRule="atLeast"/>
      <w:textAlignment w:val="baseline"/>
    </w:pPr>
    <w:rPr>
      <w:rFonts w:ascii="Arial" w:hAnsi="Arial"/>
      <w:b/>
      <w:spacing w:val="-10"/>
      <w:kern w:val="28"/>
      <w:sz w:val="20"/>
      <w:szCs w:val="20"/>
    </w:r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link w:val="ZwykytekstZnak"/>
    <w:qFormat/>
    <w:rPr>
      <w:rFonts w:ascii="Courier New" w:hAnsi="Courier New" w:cs="Courier New"/>
      <w:sz w:val="20"/>
      <w:szCs w:val="20"/>
    </w:rPr>
  </w:style>
  <w:style w:type="paragraph" w:customStyle="1" w:styleId="Tabela">
    <w:name w:val="Tabela"/>
    <w:pPr>
      <w:widowControl w:val="0"/>
      <w:snapToGrid w:val="0"/>
      <w:ind w:left="28"/>
    </w:pPr>
    <w:rPr>
      <w:rFonts w:ascii="Switzerland" w:hAnsi="Switzerland"/>
      <w:color w:val="000000"/>
      <w:sz w:val="18"/>
    </w:rPr>
  </w:style>
  <w:style w:type="character" w:styleId="UyteHipercze">
    <w:name w:val="FollowedHyperlink"/>
    <w:qFormat/>
    <w:rPr>
      <w:color w:val="800080"/>
      <w:u w:val="single"/>
    </w:rPr>
  </w:style>
  <w:style w:type="paragraph" w:styleId="Mapadokumentu">
    <w:name w:val="Document Map"/>
    <w:basedOn w:val="Normalny"/>
    <w:link w:val="MapadokumentuZnak"/>
    <w:qFormat/>
    <w:pPr>
      <w:numPr>
        <w:ilvl w:val="2"/>
        <w:numId w:val="8"/>
      </w:numPr>
      <w:shd w:val="clear" w:color="auto" w:fill="000080"/>
    </w:pPr>
    <w:rPr>
      <w:rFonts w:ascii="Tahoma" w:hAnsi="Tahoma" w:cs="Tahoma"/>
    </w:rPr>
  </w:style>
  <w:style w:type="paragraph" w:styleId="Tekstprzypisukocowego">
    <w:name w:val="endnote text"/>
    <w:basedOn w:val="Normalny"/>
    <w:qFormat/>
    <w:pPr>
      <w:spacing w:line="264" w:lineRule="auto"/>
    </w:pPr>
    <w:rPr>
      <w:sz w:val="20"/>
      <w:szCs w:val="20"/>
      <w:lang w:val="en-GB" w:eastAsia="da-DK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pPr>
      <w:spacing w:before="57" w:after="57"/>
      <w:ind w:left="720" w:firstLine="696"/>
      <w:jc w:val="both"/>
    </w:pPr>
    <w:rPr>
      <w:rFonts w:ascii="Arial" w:hAnsi="Arial" w:cs="Arial"/>
    </w:rPr>
  </w:style>
  <w:style w:type="character" w:styleId="Hipercze">
    <w:name w:val="Hyperlink"/>
    <w:uiPriority w:val="99"/>
    <w:rPr>
      <w:color w:val="0000FF"/>
      <w:u w:val="single"/>
    </w:rPr>
  </w:style>
  <w:style w:type="paragraph" w:styleId="Tekstpodstawowy">
    <w:name w:val="Body Text"/>
    <w:aliases w:val="Brødtekst Tegn"/>
    <w:basedOn w:val="Normalny"/>
    <w:pPr>
      <w:jc w:val="center"/>
    </w:pPr>
    <w:rPr>
      <w:rFonts w:ascii="Arial" w:hAnsi="Arial" w:cs="Arial"/>
      <w:b/>
      <w:caps/>
      <w:sz w:val="28"/>
      <w:szCs w:val="28"/>
    </w:rPr>
  </w:style>
  <w:style w:type="character" w:customStyle="1" w:styleId="Nagwek1Znak">
    <w:name w:val="Nagłówek 1 Znak"/>
    <w:aliases w:val=" Znak Znak1"/>
    <w:link w:val="Nagwek1"/>
    <w:qFormat/>
    <w:rsid w:val="00DF7CA7"/>
    <w:rPr>
      <w:rFonts w:ascii="Arial" w:hAnsi="Arial"/>
      <w:b/>
      <w:caps/>
      <w:kern w:val="32"/>
      <w:sz w:val="28"/>
    </w:rPr>
  </w:style>
  <w:style w:type="character" w:customStyle="1" w:styleId="Nagwek2Znak">
    <w:name w:val="Nagłówek 2 Znak"/>
    <w:aliases w:val=" Znak Znak,Heading 10 Znak,Overskrift 2 Tegn1 Znak,Overskrift 2 Tegn2 Tegn Znak,Overskrift 2 Tegn1 Tegn Tegn Znak,Overskrift 2 Tegn Tegn Tegn Tegn Znak"/>
    <w:link w:val="Nagwek2"/>
    <w:qFormat/>
    <w:rsid w:val="00B31DF7"/>
    <w:rPr>
      <w:rFonts w:ascii="Tahoma" w:hAnsi="Tahoma" w:cs="Tahoma"/>
      <w:b/>
      <w:sz w:val="22"/>
      <w:szCs w:val="22"/>
    </w:rPr>
  </w:style>
  <w:style w:type="paragraph" w:customStyle="1" w:styleId="Nagwek10">
    <w:name w:val="Nagłówek1"/>
    <w:basedOn w:val="nagwk1"/>
    <w:link w:val="Nagwek1Znak0"/>
    <w:qFormat/>
    <w:rsid w:val="00E9271A"/>
  </w:style>
  <w:style w:type="paragraph" w:styleId="Akapitzlist">
    <w:name w:val="List Paragraph"/>
    <w:aliases w:val="ASIA"/>
    <w:basedOn w:val="Normalny"/>
    <w:link w:val="AkapitzlistZnak"/>
    <w:uiPriority w:val="34"/>
    <w:qFormat/>
    <w:rsid w:val="005B0234"/>
    <w:pPr>
      <w:ind w:left="708"/>
    </w:pPr>
  </w:style>
  <w:style w:type="character" w:customStyle="1" w:styleId="Nagwek1Znak0">
    <w:name w:val="Nagłówek1 Znak"/>
    <w:link w:val="Nagwek10"/>
    <w:rsid w:val="00E9271A"/>
    <w:rPr>
      <w:rFonts w:ascii="Tahoma" w:hAnsi="Tahoma" w:cs="Tahoma"/>
      <w:b/>
      <w:bCs/>
      <w:smallCaps/>
      <w:kern w:val="1"/>
      <w:sz w:val="22"/>
      <w:szCs w:val="22"/>
    </w:rPr>
  </w:style>
  <w:style w:type="character" w:customStyle="1" w:styleId="AkapitzlistZnak">
    <w:name w:val="Akapit z listą Znak"/>
    <w:aliases w:val="ASIA Znak"/>
    <w:link w:val="Akapitzlist"/>
    <w:uiPriority w:val="34"/>
    <w:qFormat/>
    <w:rsid w:val="005B0234"/>
    <w:rPr>
      <w:sz w:val="24"/>
      <w:szCs w:val="24"/>
    </w:rPr>
  </w:style>
  <w:style w:type="paragraph" w:customStyle="1" w:styleId="Default">
    <w:name w:val="Default"/>
    <w:qFormat/>
    <w:rsid w:val="00553F32"/>
    <w:pPr>
      <w:autoSpaceDE w:val="0"/>
      <w:autoSpaceDN w:val="0"/>
      <w:adjustRightInd w:val="0"/>
    </w:pPr>
    <w:rPr>
      <w:rFonts w:ascii="E+H Serif" w:hAnsi="E+H Serif" w:cs="E+H Serif"/>
      <w:color w:val="000000"/>
      <w:sz w:val="24"/>
      <w:szCs w:val="24"/>
    </w:rPr>
  </w:style>
  <w:style w:type="paragraph" w:customStyle="1" w:styleId="Nagowek20">
    <w:name w:val="Nagłowek2"/>
    <w:basedOn w:val="Nagwek2"/>
    <w:link w:val="Nagowek2Znak"/>
    <w:qFormat/>
    <w:rsid w:val="0057615D"/>
    <w:pPr>
      <w:numPr>
        <w:ilvl w:val="0"/>
        <w:numId w:val="0"/>
      </w:numPr>
      <w:ind w:left="1080" w:hanging="1080"/>
    </w:pPr>
    <w:rPr>
      <w:rFonts w:cs="Arial"/>
      <w:bCs/>
      <w:iCs/>
      <w:szCs w:val="28"/>
    </w:rPr>
  </w:style>
  <w:style w:type="character" w:customStyle="1" w:styleId="Nagowek2Znak">
    <w:name w:val="Nagłowek2 Znak"/>
    <w:link w:val="Nagowek20"/>
    <w:rsid w:val="0057615D"/>
    <w:rPr>
      <w:rFonts w:ascii="Tahoma" w:hAnsi="Tahoma" w:cs="Arial"/>
      <w:b/>
      <w:bCs/>
      <w:iCs/>
      <w:sz w:val="22"/>
      <w:szCs w:val="28"/>
    </w:rPr>
  </w:style>
  <w:style w:type="paragraph" w:customStyle="1" w:styleId="Tekszasadniczy">
    <w:name w:val="Teks zasadniczy"/>
    <w:basedOn w:val="Wcicienormalne"/>
    <w:qFormat/>
    <w:rsid w:val="00F93A70"/>
    <w:pPr>
      <w:ind w:left="851"/>
    </w:pPr>
  </w:style>
  <w:style w:type="paragraph" w:customStyle="1" w:styleId="nagwek20">
    <w:name w:val="nagłówek2"/>
    <w:basedOn w:val="Nagwek2"/>
    <w:link w:val="nagwek2Znak0"/>
    <w:qFormat/>
    <w:rsid w:val="0012612C"/>
    <w:pPr>
      <w:tabs>
        <w:tab w:val="num" w:pos="756"/>
      </w:tabs>
      <w:spacing w:before="120" w:after="0"/>
    </w:pPr>
    <w:rPr>
      <w:bCs/>
      <w:iCs/>
      <w:kern w:val="1"/>
    </w:rPr>
  </w:style>
  <w:style w:type="character" w:customStyle="1" w:styleId="nagwek2Znak0">
    <w:name w:val="nagłówek2 Znak"/>
    <w:link w:val="nagwek20"/>
    <w:rsid w:val="0012612C"/>
    <w:rPr>
      <w:rFonts w:ascii="Tahoma" w:hAnsi="Tahoma" w:cs="Tahoma"/>
      <w:b/>
      <w:bCs/>
      <w:iCs/>
      <w:kern w:val="1"/>
      <w:sz w:val="22"/>
      <w:szCs w:val="22"/>
    </w:rPr>
  </w:style>
  <w:style w:type="character" w:customStyle="1" w:styleId="WcicienormalneZnak">
    <w:name w:val="Wcięcie normalne Znak"/>
    <w:link w:val="Wcicienormalne"/>
    <w:rsid w:val="00A154C9"/>
    <w:rPr>
      <w:rFonts w:ascii="Tahoma" w:hAnsi="Tahoma" w:cs="Tahoma"/>
      <w:sz w:val="22"/>
      <w:szCs w:val="22"/>
    </w:rPr>
  </w:style>
  <w:style w:type="character" w:styleId="Odwoaniedokomentarza">
    <w:name w:val="annotation reference"/>
    <w:qFormat/>
    <w:rsid w:val="0005349B"/>
    <w:rPr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05349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qFormat/>
    <w:rsid w:val="0005349B"/>
  </w:style>
  <w:style w:type="paragraph" w:styleId="Tematkomentarza">
    <w:name w:val="annotation subject"/>
    <w:basedOn w:val="Tekstkomentarza"/>
    <w:next w:val="Tekstkomentarza"/>
    <w:link w:val="TematkomentarzaZnak"/>
    <w:qFormat/>
    <w:rsid w:val="0005349B"/>
    <w:rPr>
      <w:b/>
      <w:bCs/>
    </w:rPr>
  </w:style>
  <w:style w:type="character" w:customStyle="1" w:styleId="TematkomentarzaZnak">
    <w:name w:val="Temat komentarza Znak"/>
    <w:link w:val="Tematkomentarza"/>
    <w:qFormat/>
    <w:rsid w:val="0005349B"/>
    <w:rPr>
      <w:b/>
      <w:bCs/>
    </w:rPr>
  </w:style>
  <w:style w:type="paragraph" w:customStyle="1" w:styleId="Nagowek21">
    <w:name w:val="Nagłowek 2"/>
    <w:basedOn w:val="Nagwek2"/>
    <w:link w:val="Nagowek2Znak0"/>
    <w:qFormat/>
    <w:rsid w:val="008C17ED"/>
    <w:pPr>
      <w:tabs>
        <w:tab w:val="left" w:pos="1276"/>
      </w:tabs>
      <w:spacing w:before="120" w:after="0"/>
    </w:pPr>
    <w:rPr>
      <w:bCs/>
      <w:iCs/>
    </w:rPr>
  </w:style>
  <w:style w:type="character" w:customStyle="1" w:styleId="Nagowek2Znak0">
    <w:name w:val="Nagłowek 2 Znak"/>
    <w:link w:val="Nagowek21"/>
    <w:rsid w:val="008C17ED"/>
    <w:rPr>
      <w:rFonts w:ascii="Tahoma" w:hAnsi="Tahoma" w:cs="Tahoma"/>
      <w:b/>
      <w:bCs/>
      <w:iCs/>
      <w:sz w:val="22"/>
      <w:szCs w:val="22"/>
    </w:rPr>
  </w:style>
  <w:style w:type="paragraph" w:styleId="Poprawka">
    <w:name w:val="Revision"/>
    <w:hidden/>
    <w:qFormat/>
    <w:rsid w:val="00336808"/>
    <w:rPr>
      <w:sz w:val="24"/>
      <w:szCs w:val="24"/>
    </w:rPr>
  </w:style>
  <w:style w:type="paragraph" w:styleId="Bezodstpw">
    <w:name w:val="No Spacing"/>
    <w:qFormat/>
    <w:rsid w:val="00124503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3E2931"/>
    <w:rPr>
      <w:rFonts w:ascii="Arial" w:hAnsi="Arial" w:cs="Arial"/>
    </w:rPr>
  </w:style>
  <w:style w:type="character" w:customStyle="1" w:styleId="TytuZnak">
    <w:name w:val="Tytuł Znak"/>
    <w:link w:val="Tytu"/>
    <w:qFormat/>
    <w:rsid w:val="00AD57EF"/>
    <w:rPr>
      <w:b/>
      <w:sz w:val="32"/>
    </w:rPr>
  </w:style>
  <w:style w:type="paragraph" w:styleId="NormalnyWeb">
    <w:name w:val="Normal (Web)"/>
    <w:basedOn w:val="Normalny"/>
    <w:unhideWhenUsed/>
    <w:rsid w:val="00397620"/>
    <w:pPr>
      <w:spacing w:before="100" w:beforeAutospacing="1" w:after="100" w:afterAutospacing="1"/>
    </w:pPr>
  </w:style>
  <w:style w:type="paragraph" w:customStyle="1" w:styleId="Styl1">
    <w:name w:val="Styl1"/>
    <w:basedOn w:val="Nagwek3"/>
    <w:link w:val="Styl1Znak"/>
    <w:qFormat/>
    <w:rsid w:val="00C665F6"/>
    <w:pPr>
      <w:numPr>
        <w:ilvl w:val="2"/>
        <w:numId w:val="6"/>
      </w:numPr>
      <w:jc w:val="left"/>
    </w:pPr>
    <w:rPr>
      <w:szCs w:val="22"/>
    </w:rPr>
  </w:style>
  <w:style w:type="paragraph" w:customStyle="1" w:styleId="Nagowek3">
    <w:name w:val="Nagłowek3"/>
    <w:basedOn w:val="Nagwek3"/>
    <w:link w:val="Nagowek3Znak"/>
    <w:qFormat/>
    <w:rsid w:val="00D55524"/>
    <w:pPr>
      <w:tabs>
        <w:tab w:val="left" w:pos="851"/>
      </w:tabs>
      <w:spacing w:before="120" w:after="0"/>
      <w:jc w:val="left"/>
    </w:pPr>
    <w:rPr>
      <w:rFonts w:cs="Times New Roman"/>
      <w:szCs w:val="22"/>
      <w:lang w:val="x-none" w:eastAsia="x-none"/>
    </w:rPr>
  </w:style>
  <w:style w:type="character" w:customStyle="1" w:styleId="Tekstpodstawowy2Znak">
    <w:name w:val="Tekst podstawowy 2 Znak"/>
    <w:link w:val="Tekstpodstawowy2"/>
    <w:qFormat/>
    <w:rsid w:val="00C665F6"/>
    <w:rPr>
      <w:rFonts w:ascii="Arial" w:hAnsi="Arial"/>
      <w:sz w:val="22"/>
    </w:rPr>
  </w:style>
  <w:style w:type="character" w:customStyle="1" w:styleId="Nagwek3Znak1">
    <w:name w:val="Nagłówek 3 Znak1"/>
    <w:aliases w:val="Nagłówek 3 Znak Znak"/>
    <w:link w:val="Nagwek3"/>
    <w:rsid w:val="00C665F6"/>
    <w:rPr>
      <w:rFonts w:ascii="Tahoma" w:hAnsi="Tahoma" w:cs="Tahoma"/>
      <w:b/>
      <w:sz w:val="22"/>
    </w:rPr>
  </w:style>
  <w:style w:type="character" w:customStyle="1" w:styleId="Styl1Znak">
    <w:name w:val="Styl1 Znak"/>
    <w:link w:val="Styl1"/>
    <w:rsid w:val="00C665F6"/>
    <w:rPr>
      <w:rFonts w:ascii="Tahoma" w:hAnsi="Tahoma" w:cs="Tahoma"/>
      <w:b/>
      <w:sz w:val="22"/>
      <w:szCs w:val="22"/>
    </w:rPr>
  </w:style>
  <w:style w:type="character" w:customStyle="1" w:styleId="Nagowek3Znak">
    <w:name w:val="Nagłowek3 Znak"/>
    <w:link w:val="Nagowek3"/>
    <w:rsid w:val="00D55524"/>
    <w:rPr>
      <w:rFonts w:ascii="Tahoma" w:hAnsi="Tahoma"/>
      <w:b/>
      <w:sz w:val="22"/>
      <w:szCs w:val="22"/>
      <w:lang w:val="x-none" w:eastAsia="x-none"/>
    </w:rPr>
  </w:style>
  <w:style w:type="character" w:styleId="Pogrubienie">
    <w:name w:val="Strong"/>
    <w:qFormat/>
    <w:rsid w:val="00AF1111"/>
    <w:rPr>
      <w:b/>
      <w:bCs/>
    </w:rPr>
  </w:style>
  <w:style w:type="character" w:customStyle="1" w:styleId="short-nametxt">
    <w:name w:val="short-name__txt"/>
    <w:rsid w:val="00AF1111"/>
  </w:style>
  <w:style w:type="paragraph" w:customStyle="1" w:styleId="nagowek2">
    <w:name w:val="nagłowek 2"/>
    <w:basedOn w:val="Nagwek2"/>
    <w:link w:val="nagowek2Znak1"/>
    <w:qFormat/>
    <w:rsid w:val="00617CED"/>
    <w:pPr>
      <w:numPr>
        <w:numId w:val="21"/>
      </w:numPr>
      <w:spacing w:after="0"/>
    </w:pPr>
    <w:rPr>
      <w:bCs/>
      <w:iCs/>
    </w:rPr>
  </w:style>
  <w:style w:type="character" w:customStyle="1" w:styleId="nagowek2Znak1">
    <w:name w:val="nagłowek 2 Znak"/>
    <w:link w:val="nagowek2"/>
    <w:rsid w:val="00617CED"/>
    <w:rPr>
      <w:rFonts w:ascii="Tahoma" w:hAnsi="Tahoma" w:cs="Tahoma"/>
      <w:b/>
      <w:bCs/>
      <w:iCs/>
      <w:sz w:val="22"/>
      <w:szCs w:val="22"/>
    </w:rPr>
  </w:style>
  <w:style w:type="paragraph" w:customStyle="1" w:styleId="nagwk1">
    <w:name w:val="nagłówk 1"/>
    <w:basedOn w:val="Nagwek1"/>
    <w:link w:val="nagwk1Znak"/>
    <w:qFormat/>
    <w:rsid w:val="00E9271A"/>
    <w:pPr>
      <w:widowControl w:val="0"/>
      <w:numPr>
        <w:numId w:val="8"/>
      </w:numPr>
      <w:spacing w:after="0"/>
      <w:jc w:val="both"/>
    </w:pPr>
    <w:rPr>
      <w:rFonts w:ascii="Tahoma" w:hAnsi="Tahoma" w:cs="Tahoma"/>
      <w:bCs/>
      <w:caps w:val="0"/>
      <w:smallCaps/>
      <w:kern w:val="1"/>
      <w:sz w:val="22"/>
      <w:szCs w:val="22"/>
    </w:rPr>
  </w:style>
  <w:style w:type="character" w:customStyle="1" w:styleId="Nagwek5Znak">
    <w:name w:val="Nagłówek 5 Znak"/>
    <w:link w:val="Nagwek5"/>
    <w:qFormat/>
    <w:rsid w:val="003C184F"/>
    <w:rPr>
      <w:rFonts w:ascii="Arial" w:hAnsi="Arial"/>
      <w:b/>
      <w:sz w:val="28"/>
    </w:rPr>
  </w:style>
  <w:style w:type="character" w:customStyle="1" w:styleId="nagwk1Znak">
    <w:name w:val="nagłówk 1 Znak"/>
    <w:link w:val="nagwk1"/>
    <w:rsid w:val="00E9271A"/>
    <w:rPr>
      <w:rFonts w:ascii="Tahoma" w:hAnsi="Tahoma" w:cs="Tahoma"/>
      <w:b/>
      <w:bCs/>
      <w:smallCaps/>
      <w:kern w:val="1"/>
      <w:sz w:val="22"/>
      <w:szCs w:val="22"/>
    </w:rPr>
  </w:style>
  <w:style w:type="character" w:customStyle="1" w:styleId="Nagwek4Znak">
    <w:name w:val="Nagłówek 4 Znak"/>
    <w:link w:val="Nagwek4"/>
    <w:qFormat/>
    <w:rsid w:val="003C184F"/>
    <w:rPr>
      <w:rFonts w:ascii="Tahoma" w:hAnsi="Tahoma" w:cs="Tahoma"/>
      <w:b/>
      <w:sz w:val="22"/>
    </w:rPr>
  </w:style>
  <w:style w:type="character" w:customStyle="1" w:styleId="WW8Num1z0">
    <w:name w:val="WW8Num1z0"/>
    <w:rsid w:val="00541650"/>
    <w:rPr>
      <w:rFonts w:ascii="Symbol" w:hAnsi="Symbol" w:cs="Symbol"/>
      <w:sz w:val="18"/>
      <w:szCs w:val="18"/>
    </w:rPr>
  </w:style>
  <w:style w:type="character" w:customStyle="1" w:styleId="WW8Num1z1">
    <w:name w:val="WW8Num1z1"/>
    <w:rsid w:val="00541650"/>
  </w:style>
  <w:style w:type="character" w:customStyle="1" w:styleId="WW8Num1z2">
    <w:name w:val="WW8Num1z2"/>
    <w:rsid w:val="00541650"/>
  </w:style>
  <w:style w:type="character" w:customStyle="1" w:styleId="WW8Num1z3">
    <w:name w:val="WW8Num1z3"/>
    <w:rsid w:val="00541650"/>
  </w:style>
  <w:style w:type="character" w:customStyle="1" w:styleId="WW8Num1z4">
    <w:name w:val="WW8Num1z4"/>
    <w:rsid w:val="00541650"/>
    <w:rPr>
      <w:b w:val="0"/>
      <w:sz w:val="22"/>
      <w:szCs w:val="22"/>
      <w:lang w:val="pl-PL"/>
    </w:rPr>
  </w:style>
  <w:style w:type="character" w:customStyle="1" w:styleId="WW8Num1z5">
    <w:name w:val="WW8Num1z5"/>
    <w:rsid w:val="00541650"/>
  </w:style>
  <w:style w:type="character" w:customStyle="1" w:styleId="WW8Num1z6">
    <w:name w:val="WW8Num1z6"/>
    <w:rsid w:val="00541650"/>
  </w:style>
  <w:style w:type="character" w:customStyle="1" w:styleId="WW8Num1z7">
    <w:name w:val="WW8Num1z7"/>
    <w:rsid w:val="00541650"/>
  </w:style>
  <w:style w:type="character" w:customStyle="1" w:styleId="WW8Num1z8">
    <w:name w:val="WW8Num1z8"/>
    <w:rsid w:val="00541650"/>
  </w:style>
  <w:style w:type="character" w:customStyle="1" w:styleId="WW8Num2z0">
    <w:name w:val="WW8Num2z0"/>
    <w:rsid w:val="00541650"/>
    <w:rPr>
      <w:rFonts w:ascii="Symbol" w:hAnsi="Symbol" w:cs="Symbol"/>
      <w:color w:val="0000FF"/>
      <w:sz w:val="18"/>
      <w:szCs w:val="18"/>
    </w:rPr>
  </w:style>
  <w:style w:type="character" w:customStyle="1" w:styleId="WW8Num3z0">
    <w:name w:val="WW8Num3z0"/>
    <w:rsid w:val="00541650"/>
    <w:rPr>
      <w:rFonts w:ascii="Symbol" w:hAnsi="Symbol" w:cs="Symbol"/>
      <w:color w:val="0000FF"/>
      <w:szCs w:val="22"/>
    </w:rPr>
  </w:style>
  <w:style w:type="character" w:customStyle="1" w:styleId="WW8Num4z0">
    <w:name w:val="WW8Num4z0"/>
    <w:rsid w:val="00541650"/>
    <w:rPr>
      <w:rFonts w:ascii="Symbol" w:hAnsi="Symbol" w:cs="Symbol"/>
      <w:color w:val="0000FF"/>
      <w:sz w:val="18"/>
      <w:szCs w:val="18"/>
    </w:rPr>
  </w:style>
  <w:style w:type="character" w:customStyle="1" w:styleId="WW8Num4z1">
    <w:name w:val="WW8Num4z1"/>
    <w:rsid w:val="00541650"/>
    <w:rPr>
      <w:rFonts w:ascii="Wingdings" w:hAnsi="Wingdings" w:cs="Courier New"/>
    </w:rPr>
  </w:style>
  <w:style w:type="character" w:customStyle="1" w:styleId="WW8Num4z2">
    <w:name w:val="WW8Num4z2"/>
    <w:rsid w:val="00541650"/>
  </w:style>
  <w:style w:type="character" w:customStyle="1" w:styleId="WW8Num4z3">
    <w:name w:val="WW8Num4z3"/>
    <w:rsid w:val="00541650"/>
  </w:style>
  <w:style w:type="character" w:customStyle="1" w:styleId="WW8Num4z4">
    <w:name w:val="WW8Num4z4"/>
    <w:rsid w:val="00541650"/>
  </w:style>
  <w:style w:type="character" w:customStyle="1" w:styleId="WW8Num4z5">
    <w:name w:val="WW8Num4z5"/>
    <w:rsid w:val="00541650"/>
  </w:style>
  <w:style w:type="character" w:customStyle="1" w:styleId="WW8Num4z6">
    <w:name w:val="WW8Num4z6"/>
    <w:rsid w:val="00541650"/>
  </w:style>
  <w:style w:type="character" w:customStyle="1" w:styleId="WW8Num4z7">
    <w:name w:val="WW8Num4z7"/>
    <w:rsid w:val="00541650"/>
  </w:style>
  <w:style w:type="character" w:customStyle="1" w:styleId="WW8Num4z8">
    <w:name w:val="WW8Num4z8"/>
    <w:rsid w:val="00541650"/>
  </w:style>
  <w:style w:type="character" w:customStyle="1" w:styleId="WW8Num5z0">
    <w:name w:val="WW8Num5z0"/>
    <w:rsid w:val="00541650"/>
    <w:rPr>
      <w:rFonts w:ascii="Symbol" w:hAnsi="Symbol" w:cs="Symbol"/>
      <w:sz w:val="18"/>
      <w:szCs w:val="18"/>
    </w:rPr>
  </w:style>
  <w:style w:type="character" w:customStyle="1" w:styleId="WW8Num5z1">
    <w:name w:val="WW8Num5z1"/>
    <w:rsid w:val="00541650"/>
    <w:rPr>
      <w:rFonts w:ascii="Wingdings" w:hAnsi="Wingdings" w:cs="Courier New"/>
    </w:rPr>
  </w:style>
  <w:style w:type="character" w:customStyle="1" w:styleId="WW8Num6z0">
    <w:name w:val="WW8Num6z0"/>
    <w:rsid w:val="00541650"/>
    <w:rPr>
      <w:rFonts w:ascii="Symbol" w:hAnsi="Symbol" w:cs="Symbol"/>
    </w:rPr>
  </w:style>
  <w:style w:type="character" w:customStyle="1" w:styleId="WW8Num7z0">
    <w:name w:val="WW8Num7z0"/>
    <w:rsid w:val="00541650"/>
    <w:rPr>
      <w:rFonts w:ascii="Wingdings" w:hAnsi="Wingdings" w:cs="Wingdings"/>
    </w:rPr>
  </w:style>
  <w:style w:type="character" w:customStyle="1" w:styleId="WW8Num8z0">
    <w:name w:val="WW8Num8z0"/>
    <w:rsid w:val="00541650"/>
    <w:rPr>
      <w:rFonts w:ascii="Wingdings" w:hAnsi="Wingdings" w:cs="Wingdings"/>
      <w:szCs w:val="22"/>
    </w:rPr>
  </w:style>
  <w:style w:type="character" w:customStyle="1" w:styleId="WW8Num8z1">
    <w:name w:val="WW8Num8z1"/>
    <w:rsid w:val="00541650"/>
    <w:rPr>
      <w:rFonts w:hint="default"/>
      <w:b/>
      <w:color w:val="0000FF"/>
      <w:sz w:val="24"/>
      <w:lang w:val="pl-PL"/>
    </w:rPr>
  </w:style>
  <w:style w:type="character" w:customStyle="1" w:styleId="WW8Num9z0">
    <w:name w:val="WW8Num9z0"/>
    <w:rsid w:val="00541650"/>
    <w:rPr>
      <w:rFonts w:ascii="Symbol" w:hAnsi="Symbol" w:cs="Symbol"/>
      <w:strike/>
      <w:color w:val="00B050"/>
      <w:shd w:val="clear" w:color="auto" w:fill="00FFFF"/>
    </w:rPr>
  </w:style>
  <w:style w:type="character" w:customStyle="1" w:styleId="WW8Num10z0">
    <w:name w:val="WW8Num10z0"/>
    <w:rsid w:val="00541650"/>
    <w:rPr>
      <w:rFonts w:ascii="Times New Roman" w:hAnsi="Times New Roman" w:cs="Times New Roman"/>
    </w:rPr>
  </w:style>
  <w:style w:type="character" w:customStyle="1" w:styleId="WW8Num11z0">
    <w:name w:val="WW8Num11z0"/>
    <w:rsid w:val="00541650"/>
    <w:rPr>
      <w:rFonts w:ascii="Times New Roman" w:hAnsi="Times New Roman" w:cs="Times New Roman"/>
    </w:rPr>
  </w:style>
  <w:style w:type="character" w:customStyle="1" w:styleId="WW8Num12z0">
    <w:name w:val="WW8Num12z0"/>
    <w:rsid w:val="00541650"/>
    <w:rPr>
      <w:rFonts w:ascii="Wingdings" w:hAnsi="Wingdings" w:cs="Wingdings"/>
      <w:color w:val="FF0000"/>
    </w:rPr>
  </w:style>
  <w:style w:type="character" w:customStyle="1" w:styleId="WW8Num13z0">
    <w:name w:val="WW8Num13z0"/>
    <w:rsid w:val="00541650"/>
    <w:rPr>
      <w:rFonts w:ascii="Wingdings" w:hAnsi="Wingdings" w:cs="Wingdings"/>
    </w:rPr>
  </w:style>
  <w:style w:type="character" w:customStyle="1" w:styleId="WW8Num14z0">
    <w:name w:val="WW8Num14z0"/>
    <w:rsid w:val="00541650"/>
    <w:rPr>
      <w:rFonts w:ascii="Symbol" w:hAnsi="Symbol" w:cs="Symbol"/>
      <w:shd w:val="clear" w:color="auto" w:fill="FFFF00"/>
    </w:rPr>
  </w:style>
  <w:style w:type="character" w:customStyle="1" w:styleId="WW8Num15z0">
    <w:name w:val="WW8Num15z0"/>
    <w:rsid w:val="00541650"/>
    <w:rPr>
      <w:rFonts w:ascii="Symbol" w:hAnsi="Symbol" w:cs="Symbol"/>
    </w:rPr>
  </w:style>
  <w:style w:type="character" w:customStyle="1" w:styleId="WW8Num16z0">
    <w:name w:val="WW8Num16z0"/>
    <w:rsid w:val="00541650"/>
    <w:rPr>
      <w:rFonts w:ascii="Symbol" w:hAnsi="Symbol" w:cs="Symbol"/>
    </w:rPr>
  </w:style>
  <w:style w:type="character" w:customStyle="1" w:styleId="WW8Num17z0">
    <w:name w:val="WW8Num17z0"/>
    <w:rsid w:val="00541650"/>
    <w:rPr>
      <w:rFonts w:ascii="Symbol" w:hAnsi="Symbol" w:cs="Symbol"/>
    </w:rPr>
  </w:style>
  <w:style w:type="character" w:customStyle="1" w:styleId="WW8Num18z0">
    <w:name w:val="WW8Num18z0"/>
    <w:rsid w:val="00541650"/>
    <w:rPr>
      <w:rFonts w:ascii="Times New Roman" w:eastAsia="MS Mincho" w:hAnsi="Times New Roman" w:cs="Times New Roman" w:hint="eastAsia"/>
      <w:color w:val="5B9BD5"/>
      <w:szCs w:val="22"/>
    </w:rPr>
  </w:style>
  <w:style w:type="character" w:customStyle="1" w:styleId="WW8Num19z0">
    <w:name w:val="WW8Num19z0"/>
    <w:rsid w:val="00541650"/>
    <w:rPr>
      <w:rFonts w:ascii="Symbol" w:hAnsi="Symbol" w:cs="Symbol"/>
    </w:rPr>
  </w:style>
  <w:style w:type="character" w:customStyle="1" w:styleId="WW8Num20z0">
    <w:name w:val="WW8Num20z0"/>
    <w:rsid w:val="00541650"/>
    <w:rPr>
      <w:rFonts w:ascii="Symbol" w:hAnsi="Symbol" w:cs="Symbol"/>
    </w:rPr>
  </w:style>
  <w:style w:type="character" w:customStyle="1" w:styleId="WW8Num21z0">
    <w:name w:val="WW8Num21z0"/>
    <w:rsid w:val="00541650"/>
    <w:rPr>
      <w:rFonts w:ascii="Symbol" w:hAnsi="Symbol" w:cs="Symbol"/>
    </w:rPr>
  </w:style>
  <w:style w:type="character" w:customStyle="1" w:styleId="WW8Num21z1">
    <w:name w:val="WW8Num21z1"/>
    <w:rsid w:val="00541650"/>
    <w:rPr>
      <w:rFonts w:ascii="Courier New" w:hAnsi="Courier New" w:cs="Courier New"/>
      <w:color w:val="000000"/>
      <w:sz w:val="18"/>
      <w:szCs w:val="18"/>
    </w:rPr>
  </w:style>
  <w:style w:type="character" w:customStyle="1" w:styleId="WW8Num21z3">
    <w:name w:val="WW8Num21z3"/>
    <w:rsid w:val="00541650"/>
    <w:rPr>
      <w:rFonts w:ascii="Symbol" w:hAnsi="Symbol" w:cs="Symbol"/>
    </w:rPr>
  </w:style>
  <w:style w:type="character" w:customStyle="1" w:styleId="WW8Num21z4">
    <w:name w:val="WW8Num21z4"/>
    <w:rsid w:val="00541650"/>
    <w:rPr>
      <w:rFonts w:ascii="Courier New" w:hAnsi="Courier New" w:cs="Courier New" w:hint="default"/>
    </w:rPr>
  </w:style>
  <w:style w:type="character" w:customStyle="1" w:styleId="WW8Num21z5">
    <w:name w:val="WW8Num21z5"/>
    <w:rsid w:val="00541650"/>
    <w:rPr>
      <w:rFonts w:ascii="Wingdings" w:hAnsi="Wingdings" w:cs="Wingdings" w:hint="default"/>
    </w:rPr>
  </w:style>
  <w:style w:type="character" w:customStyle="1" w:styleId="WW8Num22z0">
    <w:name w:val="WW8Num22z0"/>
    <w:rsid w:val="00541650"/>
    <w:rPr>
      <w:rFonts w:ascii="Symbol" w:hAnsi="Symbol" w:cs="Symbol"/>
    </w:rPr>
  </w:style>
  <w:style w:type="character" w:customStyle="1" w:styleId="WW8Num23z0">
    <w:name w:val="WW8Num23z0"/>
    <w:rsid w:val="00541650"/>
    <w:rPr>
      <w:rFonts w:ascii="Wingdings" w:hAnsi="Wingdings" w:cs="Wingdings"/>
      <w:strike/>
      <w:color w:val="0000FF"/>
    </w:rPr>
  </w:style>
  <w:style w:type="character" w:customStyle="1" w:styleId="WW8Num24z0">
    <w:name w:val="WW8Num24z0"/>
    <w:rsid w:val="00541650"/>
    <w:rPr>
      <w:rFonts w:ascii="Symbol" w:hAnsi="Symbol" w:cs="Symbol"/>
      <w:color w:val="0000FF"/>
    </w:rPr>
  </w:style>
  <w:style w:type="character" w:customStyle="1" w:styleId="WW8Num25z0">
    <w:name w:val="WW8Num25z0"/>
    <w:rsid w:val="00541650"/>
    <w:rPr>
      <w:rFonts w:ascii="Symbol" w:hAnsi="Symbol" w:cs="Symbol"/>
      <w:strike/>
      <w:color w:val="0000FF"/>
      <w:shd w:val="clear" w:color="auto" w:fill="00FF00"/>
    </w:rPr>
  </w:style>
  <w:style w:type="character" w:customStyle="1" w:styleId="WW8Num26z0">
    <w:name w:val="WW8Num26z0"/>
    <w:rsid w:val="00541650"/>
    <w:rPr>
      <w:rFonts w:ascii="Symbol" w:hAnsi="Symbol" w:cs="Symbol"/>
      <w:strike/>
      <w:color w:val="0000FF"/>
      <w:shd w:val="clear" w:color="auto" w:fill="00FFFF"/>
      <w:lang w:val="pl-PL"/>
    </w:rPr>
  </w:style>
  <w:style w:type="character" w:customStyle="1" w:styleId="WW8Num27z0">
    <w:name w:val="WW8Num27z0"/>
    <w:rsid w:val="00541650"/>
    <w:rPr>
      <w:rFonts w:ascii="Symbol" w:hAnsi="Symbol" w:cs="Symbol"/>
      <w:strike/>
      <w:color w:val="0000FF"/>
      <w:sz w:val="18"/>
      <w:szCs w:val="18"/>
      <w:shd w:val="clear" w:color="auto" w:fill="00FF00"/>
      <w:lang w:val="pl-PL"/>
    </w:rPr>
  </w:style>
  <w:style w:type="character" w:customStyle="1" w:styleId="WW8Num28z0">
    <w:name w:val="WW8Num28z0"/>
    <w:rsid w:val="00541650"/>
    <w:rPr>
      <w:rFonts w:ascii="Symbol" w:hAnsi="Symbol" w:cs="Symbol"/>
    </w:rPr>
  </w:style>
  <w:style w:type="character" w:customStyle="1" w:styleId="WW8Num28z1">
    <w:name w:val="WW8Num28z1"/>
    <w:rsid w:val="00541650"/>
    <w:rPr>
      <w:rFonts w:ascii="Courier New" w:hAnsi="Courier New" w:cs="Courier New"/>
      <w:strike/>
      <w:shd w:val="clear" w:color="auto" w:fill="C0C0C0"/>
    </w:rPr>
  </w:style>
  <w:style w:type="character" w:customStyle="1" w:styleId="WW8Num28z2">
    <w:name w:val="WW8Num28z2"/>
    <w:rsid w:val="00541650"/>
    <w:rPr>
      <w:rFonts w:ascii="Wingdings" w:hAnsi="Wingdings" w:cs="Wingdings"/>
    </w:rPr>
  </w:style>
  <w:style w:type="character" w:customStyle="1" w:styleId="WW8Num28z3">
    <w:name w:val="WW8Num28z3"/>
    <w:rsid w:val="00541650"/>
    <w:rPr>
      <w:rFonts w:ascii="Symbol" w:hAnsi="Symbol" w:cs="Symbol"/>
    </w:rPr>
  </w:style>
  <w:style w:type="character" w:customStyle="1" w:styleId="WW8Num29z0">
    <w:name w:val="WW8Num29z0"/>
    <w:rsid w:val="00541650"/>
    <w:rPr>
      <w:rFonts w:ascii="Symbol" w:eastAsia="MS Mincho" w:hAnsi="Symbol" w:cs="Symbol" w:hint="eastAsia"/>
    </w:rPr>
  </w:style>
  <w:style w:type="character" w:customStyle="1" w:styleId="WW8Num29z1">
    <w:name w:val="WW8Num29z1"/>
    <w:rsid w:val="00541650"/>
    <w:rPr>
      <w:rFonts w:ascii="Courier New" w:hAnsi="Courier New" w:cs="Courier New"/>
      <w:strike/>
      <w:shd w:val="clear" w:color="auto" w:fill="C0C0C0"/>
    </w:rPr>
  </w:style>
  <w:style w:type="character" w:customStyle="1" w:styleId="WW8Num29z2">
    <w:name w:val="WW8Num29z2"/>
    <w:rsid w:val="00541650"/>
    <w:rPr>
      <w:rFonts w:ascii="Wingdings" w:hAnsi="Wingdings" w:cs="Wingdings"/>
    </w:rPr>
  </w:style>
  <w:style w:type="character" w:customStyle="1" w:styleId="WW8Num29z3">
    <w:name w:val="WW8Num29z3"/>
    <w:rsid w:val="00541650"/>
    <w:rPr>
      <w:rFonts w:ascii="Symbol" w:hAnsi="Symbol" w:cs="Symbol"/>
    </w:rPr>
  </w:style>
  <w:style w:type="character" w:customStyle="1" w:styleId="WW8Num29z4">
    <w:name w:val="WW8Num29z4"/>
    <w:rsid w:val="00541650"/>
    <w:rPr>
      <w:rFonts w:ascii="Courier New" w:hAnsi="Courier New" w:cs="Courier New" w:hint="default"/>
    </w:rPr>
  </w:style>
  <w:style w:type="character" w:customStyle="1" w:styleId="WW8Num30z0">
    <w:name w:val="WW8Num30z0"/>
    <w:rsid w:val="00541650"/>
    <w:rPr>
      <w:rFonts w:ascii="Symbol" w:hAnsi="Symbol" w:cs="Symbol"/>
      <w:color w:val="0000FF"/>
    </w:rPr>
  </w:style>
  <w:style w:type="character" w:customStyle="1" w:styleId="WW8Num31z0">
    <w:name w:val="WW8Num31z0"/>
    <w:rsid w:val="00541650"/>
    <w:rPr>
      <w:rFonts w:ascii="Symbol" w:hAnsi="Symbol" w:cs="Symbol"/>
      <w:color w:val="0000FF"/>
    </w:rPr>
  </w:style>
  <w:style w:type="character" w:customStyle="1" w:styleId="WW8Num32z0">
    <w:name w:val="WW8Num32z0"/>
    <w:rsid w:val="00541650"/>
    <w:rPr>
      <w:rFonts w:ascii="Symbol" w:hAnsi="Symbol" w:cs="Symbol"/>
      <w:color w:val="0000FF"/>
    </w:rPr>
  </w:style>
  <w:style w:type="character" w:customStyle="1" w:styleId="WW8Num33z0">
    <w:name w:val="WW8Num33z0"/>
    <w:rsid w:val="00541650"/>
    <w:rPr>
      <w:rFonts w:ascii="Symbol" w:hAnsi="Symbol" w:cs="Symbol"/>
    </w:rPr>
  </w:style>
  <w:style w:type="character" w:customStyle="1" w:styleId="WW8Num34z0">
    <w:name w:val="WW8Num34z0"/>
    <w:rsid w:val="00541650"/>
    <w:rPr>
      <w:rFonts w:ascii="Symbol" w:hAnsi="Symbol" w:cs="Symbol"/>
    </w:rPr>
  </w:style>
  <w:style w:type="character" w:customStyle="1" w:styleId="WW8Num35z0">
    <w:name w:val="WW8Num35z0"/>
    <w:rsid w:val="00541650"/>
    <w:rPr>
      <w:rFonts w:ascii="Symbol" w:hAnsi="Symbol" w:cs="Symbol"/>
    </w:rPr>
  </w:style>
  <w:style w:type="character" w:customStyle="1" w:styleId="WW8Num36z0">
    <w:name w:val="WW8Num36z0"/>
    <w:rsid w:val="00541650"/>
    <w:rPr>
      <w:rFonts w:ascii="Symbol" w:hAnsi="Symbol" w:cs="Symbol"/>
    </w:rPr>
  </w:style>
  <w:style w:type="character" w:customStyle="1" w:styleId="WW8Num37z0">
    <w:name w:val="WW8Num37z0"/>
    <w:rsid w:val="00541650"/>
    <w:rPr>
      <w:rFonts w:ascii="Symbol" w:hAnsi="Symbol" w:cs="Symbol"/>
    </w:rPr>
  </w:style>
  <w:style w:type="character" w:customStyle="1" w:styleId="WW8Num38z0">
    <w:name w:val="WW8Num38z0"/>
    <w:rsid w:val="00541650"/>
    <w:rPr>
      <w:rFonts w:ascii="Symbol" w:hAnsi="Symbol" w:cs="Symbol"/>
    </w:rPr>
  </w:style>
  <w:style w:type="character" w:customStyle="1" w:styleId="WW8Num39z0">
    <w:name w:val="WW8Num39z0"/>
    <w:rsid w:val="00541650"/>
    <w:rPr>
      <w:rFonts w:ascii="Symbol" w:hAnsi="Symbol" w:cs="Symbol"/>
    </w:rPr>
  </w:style>
  <w:style w:type="character" w:customStyle="1" w:styleId="WW8Num40z0">
    <w:name w:val="WW8Num40z0"/>
    <w:rsid w:val="00541650"/>
    <w:rPr>
      <w:rFonts w:ascii="Symbol" w:hAnsi="Symbol" w:cs="Symbol"/>
      <w:strike/>
    </w:rPr>
  </w:style>
  <w:style w:type="character" w:customStyle="1" w:styleId="WW8Num41z0">
    <w:name w:val="WW8Num41z0"/>
    <w:rsid w:val="00541650"/>
    <w:rPr>
      <w:rFonts w:ascii="Symbol" w:hAnsi="Symbol" w:cs="Symbol"/>
      <w:strike/>
    </w:rPr>
  </w:style>
  <w:style w:type="character" w:customStyle="1" w:styleId="WW8Num42z0">
    <w:name w:val="WW8Num42z0"/>
    <w:rsid w:val="00541650"/>
    <w:rPr>
      <w:rFonts w:ascii="Symbol" w:hAnsi="Symbol" w:cs="Symbol"/>
      <w:sz w:val="18"/>
      <w:szCs w:val="18"/>
    </w:rPr>
  </w:style>
  <w:style w:type="character" w:customStyle="1" w:styleId="WW8Num43z0">
    <w:name w:val="WW8Num43z0"/>
    <w:rsid w:val="00541650"/>
    <w:rPr>
      <w:rFonts w:ascii="Symbol" w:hAnsi="Symbol" w:cs="Symbol"/>
      <w:sz w:val="18"/>
      <w:szCs w:val="18"/>
    </w:rPr>
  </w:style>
  <w:style w:type="character" w:customStyle="1" w:styleId="WW8Num44z0">
    <w:name w:val="WW8Num44z0"/>
    <w:rsid w:val="00541650"/>
    <w:rPr>
      <w:rFonts w:ascii="Symbol" w:hAnsi="Symbol" w:cs="Symbol"/>
      <w:strike/>
      <w:shd w:val="clear" w:color="auto" w:fill="C0C0C0"/>
    </w:rPr>
  </w:style>
  <w:style w:type="character" w:customStyle="1" w:styleId="WW8Num45z0">
    <w:name w:val="WW8Num45z0"/>
    <w:rsid w:val="00541650"/>
    <w:rPr>
      <w:rFonts w:ascii="Symbol" w:eastAsia="Times New Roman" w:hAnsi="Symbol" w:cs="Symbol"/>
      <w:strike/>
      <w:shd w:val="clear" w:color="auto" w:fill="C0C0C0"/>
    </w:rPr>
  </w:style>
  <w:style w:type="character" w:customStyle="1" w:styleId="WW8Num46z0">
    <w:name w:val="WW8Num46z0"/>
    <w:rsid w:val="00541650"/>
    <w:rPr>
      <w:rFonts w:ascii="Symbol" w:hAnsi="Symbol" w:cs="Symbol"/>
      <w:color w:val="0000FF"/>
      <w:sz w:val="18"/>
      <w:szCs w:val="18"/>
      <w:shd w:val="clear" w:color="auto" w:fill="00FF00"/>
    </w:rPr>
  </w:style>
  <w:style w:type="character" w:customStyle="1" w:styleId="WW8Num47z0">
    <w:name w:val="WW8Num47z0"/>
    <w:rsid w:val="00541650"/>
    <w:rPr>
      <w:rFonts w:ascii="Symbol" w:eastAsia="MS Mincho" w:hAnsi="Symbol" w:cs="Symbol" w:hint="eastAsia"/>
      <w:sz w:val="18"/>
      <w:szCs w:val="18"/>
      <w:shd w:val="clear" w:color="auto" w:fill="00FF00"/>
    </w:rPr>
  </w:style>
  <w:style w:type="character" w:customStyle="1" w:styleId="WW8Num48z0">
    <w:name w:val="WW8Num48z0"/>
    <w:rsid w:val="00541650"/>
    <w:rPr>
      <w:rFonts w:ascii="Wingdings" w:eastAsia="MS Mincho" w:hAnsi="Wingdings" w:cs="Wingdings" w:hint="eastAsia"/>
      <w:strike/>
      <w:color w:val="0000FF"/>
      <w:shd w:val="clear" w:color="auto" w:fill="00FF00"/>
    </w:rPr>
  </w:style>
  <w:style w:type="character" w:customStyle="1" w:styleId="WW8Num49z0">
    <w:name w:val="WW8Num49z0"/>
    <w:rsid w:val="00541650"/>
    <w:rPr>
      <w:rFonts w:ascii="Symbol" w:hAnsi="Symbol" w:cs="Symbol"/>
      <w:strike/>
      <w:color w:val="0000FF"/>
      <w:sz w:val="18"/>
      <w:szCs w:val="18"/>
      <w:shd w:val="clear" w:color="auto" w:fill="00FF00"/>
    </w:rPr>
  </w:style>
  <w:style w:type="character" w:customStyle="1" w:styleId="WW8Num50z0">
    <w:name w:val="WW8Num50z0"/>
    <w:rsid w:val="00541650"/>
    <w:rPr>
      <w:rFonts w:ascii="Symbol" w:hAnsi="Symbol" w:cs="Symbol"/>
      <w:sz w:val="18"/>
      <w:szCs w:val="18"/>
    </w:rPr>
  </w:style>
  <w:style w:type="character" w:customStyle="1" w:styleId="WW8Num51z0">
    <w:name w:val="WW8Num51z0"/>
    <w:rsid w:val="00541650"/>
    <w:rPr>
      <w:rFonts w:ascii="Wingdings" w:hAnsi="Wingdings" w:cs="Wingdings"/>
    </w:rPr>
  </w:style>
  <w:style w:type="character" w:customStyle="1" w:styleId="WW8Num52z0">
    <w:name w:val="WW8Num52z0"/>
    <w:rsid w:val="00541650"/>
    <w:rPr>
      <w:rFonts w:ascii="Symbol" w:hAnsi="Symbol" w:cs="Symbol"/>
    </w:rPr>
  </w:style>
  <w:style w:type="character" w:customStyle="1" w:styleId="WW8Num53z0">
    <w:name w:val="WW8Num53z0"/>
    <w:rsid w:val="00541650"/>
    <w:rPr>
      <w:rFonts w:ascii="Symbol" w:hAnsi="Symbol" w:cs="Symbol"/>
    </w:rPr>
  </w:style>
  <w:style w:type="character" w:customStyle="1" w:styleId="WW8Num54z0">
    <w:name w:val="WW8Num54z0"/>
    <w:rsid w:val="00541650"/>
    <w:rPr>
      <w:rFonts w:ascii="Wingdings" w:hAnsi="Wingdings" w:cs="Wingdings"/>
    </w:rPr>
  </w:style>
  <w:style w:type="character" w:customStyle="1" w:styleId="WW8Num55z0">
    <w:name w:val="WW8Num55z0"/>
    <w:rsid w:val="00541650"/>
    <w:rPr>
      <w:rFonts w:ascii="Wingdings" w:hAnsi="Wingdings" w:cs="Wingdings"/>
    </w:rPr>
  </w:style>
  <w:style w:type="character" w:customStyle="1" w:styleId="WW8Num56z0">
    <w:name w:val="WW8Num56z0"/>
    <w:rsid w:val="00541650"/>
    <w:rPr>
      <w:rFonts w:ascii="Wingdings" w:hAnsi="Wingdings" w:cs="Wingdings"/>
      <w:color w:val="000000"/>
      <w:sz w:val="24"/>
    </w:rPr>
  </w:style>
  <w:style w:type="character" w:customStyle="1" w:styleId="WW8Num57z0">
    <w:name w:val="WW8Num57z0"/>
    <w:rsid w:val="00541650"/>
    <w:rPr>
      <w:rFonts w:ascii="Wingdings" w:hAnsi="Wingdings" w:cs="Symbol"/>
      <w:strike/>
      <w:sz w:val="18"/>
      <w:szCs w:val="18"/>
      <w:shd w:val="clear" w:color="auto" w:fill="C0C0C0"/>
    </w:rPr>
  </w:style>
  <w:style w:type="character" w:customStyle="1" w:styleId="WW8Num58z0">
    <w:name w:val="WW8Num58z0"/>
    <w:rsid w:val="00541650"/>
    <w:rPr>
      <w:rFonts w:ascii="Wingdings" w:hAnsi="Wingdings" w:cs="Wingdings"/>
      <w:strike/>
      <w:shd w:val="clear" w:color="auto" w:fill="C0C0C0"/>
    </w:rPr>
  </w:style>
  <w:style w:type="character" w:customStyle="1" w:styleId="WW8Num59z0">
    <w:name w:val="WW8Num59z0"/>
    <w:rsid w:val="00541650"/>
    <w:rPr>
      <w:rFonts w:ascii="Wingdings" w:hAnsi="Wingdings" w:cs="Wingdings"/>
    </w:rPr>
  </w:style>
  <w:style w:type="character" w:customStyle="1" w:styleId="WW8Num60z0">
    <w:name w:val="WW8Num60z0"/>
    <w:rsid w:val="00541650"/>
    <w:rPr>
      <w:rFonts w:ascii="Wingdings" w:hAnsi="Wingdings" w:cs="Wingdings"/>
    </w:rPr>
  </w:style>
  <w:style w:type="character" w:customStyle="1" w:styleId="WW8Num61z0">
    <w:name w:val="WW8Num61z0"/>
    <w:rsid w:val="00541650"/>
    <w:rPr>
      <w:rFonts w:ascii="Wingdings" w:hAnsi="Wingdings" w:cs="Wingdings"/>
    </w:rPr>
  </w:style>
  <w:style w:type="character" w:customStyle="1" w:styleId="WW8Num62z0">
    <w:name w:val="WW8Num62z0"/>
    <w:rsid w:val="00541650"/>
    <w:rPr>
      <w:rFonts w:ascii="Wingdings" w:hAnsi="Wingdings" w:cs="Wingdings"/>
    </w:rPr>
  </w:style>
  <w:style w:type="character" w:customStyle="1" w:styleId="WW8Num63z0">
    <w:name w:val="WW8Num63z0"/>
    <w:rsid w:val="00541650"/>
    <w:rPr>
      <w:rFonts w:ascii="Wingdings" w:hAnsi="Wingdings" w:cs="Wingdings"/>
      <w:szCs w:val="23"/>
    </w:rPr>
  </w:style>
  <w:style w:type="character" w:customStyle="1" w:styleId="WW8Num64z0">
    <w:name w:val="WW8Num64z0"/>
    <w:rsid w:val="00541650"/>
    <w:rPr>
      <w:rFonts w:ascii="Wingdings" w:hAnsi="Wingdings" w:cs="Wingdings"/>
      <w:szCs w:val="23"/>
    </w:rPr>
  </w:style>
  <w:style w:type="character" w:customStyle="1" w:styleId="WW8Num65z0">
    <w:name w:val="WW8Num65z0"/>
    <w:rsid w:val="00541650"/>
    <w:rPr>
      <w:rFonts w:ascii="Wingdings" w:hAnsi="Wingdings" w:cs="Wingdings"/>
    </w:rPr>
  </w:style>
  <w:style w:type="character" w:customStyle="1" w:styleId="WW8Num66z0">
    <w:name w:val="WW8Num66z0"/>
    <w:rsid w:val="00541650"/>
    <w:rPr>
      <w:color w:val="000000"/>
    </w:rPr>
  </w:style>
  <w:style w:type="character" w:customStyle="1" w:styleId="WW8Num67z0">
    <w:name w:val="WW8Num67z0"/>
    <w:rsid w:val="00541650"/>
    <w:rPr>
      <w:rFonts w:ascii="Symbol" w:hAnsi="Symbol" w:cs="Symbol"/>
      <w:sz w:val="18"/>
      <w:szCs w:val="18"/>
    </w:rPr>
  </w:style>
  <w:style w:type="character" w:customStyle="1" w:styleId="WW8Num68z0">
    <w:name w:val="WW8Num68z0"/>
    <w:rsid w:val="00541650"/>
    <w:rPr>
      <w:rFonts w:ascii="Symbol" w:hAnsi="Symbol" w:cs="Symbol"/>
      <w:sz w:val="18"/>
      <w:szCs w:val="18"/>
    </w:rPr>
  </w:style>
  <w:style w:type="character" w:customStyle="1" w:styleId="WW8Num69z0">
    <w:name w:val="WW8Num69z0"/>
    <w:rsid w:val="00541650"/>
    <w:rPr>
      <w:rFonts w:ascii="Symbol" w:hAnsi="Symbol" w:cs="Symbol"/>
      <w:sz w:val="18"/>
      <w:szCs w:val="18"/>
    </w:rPr>
  </w:style>
  <w:style w:type="character" w:customStyle="1" w:styleId="WW8Num70z0">
    <w:name w:val="WW8Num70z0"/>
    <w:rsid w:val="00541650"/>
    <w:rPr>
      <w:rFonts w:ascii="Symbol" w:hAnsi="Symbol" w:cs="Symbol"/>
      <w:sz w:val="18"/>
      <w:szCs w:val="18"/>
    </w:rPr>
  </w:style>
  <w:style w:type="character" w:customStyle="1" w:styleId="WW8Num71z0">
    <w:name w:val="WW8Num71z0"/>
    <w:rsid w:val="00541650"/>
    <w:rPr>
      <w:b/>
      <w:i w:val="0"/>
    </w:rPr>
  </w:style>
  <w:style w:type="character" w:customStyle="1" w:styleId="WW8Num71z1">
    <w:name w:val="WW8Num71z1"/>
    <w:rsid w:val="00541650"/>
    <w:rPr>
      <w:rFonts w:ascii="Courier New" w:hAnsi="Courier New" w:cs="Courier New"/>
    </w:rPr>
  </w:style>
  <w:style w:type="character" w:customStyle="1" w:styleId="WW8Num72z0">
    <w:name w:val="WW8Num72z0"/>
    <w:rsid w:val="00541650"/>
    <w:rPr>
      <w:rFonts w:ascii="Wingdings" w:hAnsi="Wingdings" w:cs="Wingdings"/>
    </w:rPr>
  </w:style>
  <w:style w:type="character" w:customStyle="1" w:styleId="WW8Num73z0">
    <w:name w:val="WW8Num73z0"/>
    <w:rsid w:val="00541650"/>
    <w:rPr>
      <w:rFonts w:ascii="Wingdings" w:hAnsi="Wingdings" w:cs="Wingdings"/>
    </w:rPr>
  </w:style>
  <w:style w:type="character" w:customStyle="1" w:styleId="WW8Num74z0">
    <w:name w:val="WW8Num74z0"/>
    <w:rsid w:val="00541650"/>
    <w:rPr>
      <w:rFonts w:ascii="Wingdings" w:hAnsi="Wingdings" w:cs="Wingdings"/>
      <w:strike/>
    </w:rPr>
  </w:style>
  <w:style w:type="character" w:customStyle="1" w:styleId="WW8Num75z0">
    <w:name w:val="WW8Num75z0"/>
    <w:rsid w:val="00541650"/>
    <w:rPr>
      <w:rFonts w:ascii="Wingdings" w:hAnsi="Wingdings" w:cs="Wingdings"/>
    </w:rPr>
  </w:style>
  <w:style w:type="character" w:customStyle="1" w:styleId="WW8Num76z0">
    <w:name w:val="WW8Num76z0"/>
    <w:rsid w:val="00541650"/>
    <w:rPr>
      <w:rFonts w:ascii="Wingdings" w:hAnsi="Wingdings" w:cs="Wingdings"/>
    </w:rPr>
  </w:style>
  <w:style w:type="character" w:customStyle="1" w:styleId="WW8Num77z0">
    <w:name w:val="WW8Num77z0"/>
    <w:rsid w:val="00541650"/>
    <w:rPr>
      <w:rFonts w:ascii="Wingdings" w:hAnsi="Wingdings" w:cs="Wingdings"/>
    </w:rPr>
  </w:style>
  <w:style w:type="character" w:customStyle="1" w:styleId="WW8Num78z0">
    <w:name w:val="WW8Num78z0"/>
    <w:rsid w:val="00541650"/>
    <w:rPr>
      <w:rFonts w:ascii="Wingdings" w:hAnsi="Wingdings" w:cs="Wingdings"/>
      <w:strike/>
      <w:color w:val="0000FF"/>
      <w:shd w:val="clear" w:color="auto" w:fill="00FF00"/>
    </w:rPr>
  </w:style>
  <w:style w:type="character" w:customStyle="1" w:styleId="WW8Num78z1">
    <w:name w:val="WW8Num78z1"/>
    <w:rsid w:val="00541650"/>
    <w:rPr>
      <w:rFonts w:ascii="Courier New" w:hAnsi="Courier New" w:cs="Courier New" w:hint="default"/>
    </w:rPr>
  </w:style>
  <w:style w:type="character" w:customStyle="1" w:styleId="WW8Num78z2">
    <w:name w:val="WW8Num78z2"/>
    <w:rsid w:val="00541650"/>
    <w:rPr>
      <w:rFonts w:ascii="Wingdings" w:hAnsi="Wingdings" w:cs="Wingdings" w:hint="default"/>
    </w:rPr>
  </w:style>
  <w:style w:type="character" w:customStyle="1" w:styleId="WW8Num78z3">
    <w:name w:val="WW8Num78z3"/>
    <w:rsid w:val="00541650"/>
    <w:rPr>
      <w:rFonts w:ascii="Symbol" w:hAnsi="Symbol" w:cs="Symbol"/>
    </w:rPr>
  </w:style>
  <w:style w:type="character" w:customStyle="1" w:styleId="WW8Num79z0">
    <w:name w:val="WW8Num79z0"/>
    <w:rsid w:val="00541650"/>
    <w:rPr>
      <w:rFonts w:ascii="Wingdings" w:hAnsi="Wingdings" w:cs="Wingdings"/>
      <w:color w:val="0000FF"/>
      <w:shd w:val="clear" w:color="auto" w:fill="00FF00"/>
    </w:rPr>
  </w:style>
  <w:style w:type="character" w:customStyle="1" w:styleId="WW8Num79z1">
    <w:name w:val="WW8Num79z1"/>
    <w:rsid w:val="00541650"/>
    <w:rPr>
      <w:rFonts w:ascii="Courier New" w:hAnsi="Courier New" w:cs="Courier New" w:hint="default"/>
    </w:rPr>
  </w:style>
  <w:style w:type="character" w:customStyle="1" w:styleId="WW8Num80z0">
    <w:name w:val="WW8Num80z0"/>
    <w:rsid w:val="00541650"/>
    <w:rPr>
      <w:rFonts w:ascii="Wingdings" w:hAnsi="Wingdings" w:cs="Wingdings"/>
    </w:rPr>
  </w:style>
  <w:style w:type="character" w:customStyle="1" w:styleId="WW8Num81z0">
    <w:name w:val="WW8Num81z0"/>
    <w:rsid w:val="00541650"/>
    <w:rPr>
      <w:rFonts w:ascii="Wingdings" w:hAnsi="Wingdings" w:cs="Wingdings"/>
    </w:rPr>
  </w:style>
  <w:style w:type="character" w:customStyle="1" w:styleId="WW8Num82z0">
    <w:name w:val="WW8Num82z0"/>
    <w:rsid w:val="00541650"/>
    <w:rPr>
      <w:rFonts w:ascii="Wingdings" w:hAnsi="Wingdings" w:cs="Wingdings"/>
    </w:rPr>
  </w:style>
  <w:style w:type="character" w:customStyle="1" w:styleId="WW8Num83z0">
    <w:name w:val="WW8Num83z0"/>
    <w:rsid w:val="00541650"/>
    <w:rPr>
      <w:rFonts w:ascii="Wingdings" w:hAnsi="Wingdings" w:cs="Wingdings"/>
    </w:rPr>
  </w:style>
  <w:style w:type="character" w:customStyle="1" w:styleId="WW8Num84z0">
    <w:name w:val="WW8Num84z0"/>
    <w:rsid w:val="00541650"/>
    <w:rPr>
      <w:rFonts w:ascii="Wingdings" w:hAnsi="Wingdings" w:cs="Wingdings"/>
    </w:rPr>
  </w:style>
  <w:style w:type="character" w:customStyle="1" w:styleId="WW8Num85z0">
    <w:name w:val="WW8Num85z0"/>
    <w:rsid w:val="00541650"/>
    <w:rPr>
      <w:b/>
      <w:i w:val="0"/>
    </w:rPr>
  </w:style>
  <w:style w:type="character" w:customStyle="1" w:styleId="WW8Num85z1">
    <w:name w:val="WW8Num85z1"/>
    <w:rsid w:val="00541650"/>
    <w:rPr>
      <w:rFonts w:ascii="Courier New" w:hAnsi="Courier New" w:cs="Courier New"/>
      <w:color w:val="0000FF"/>
      <w:szCs w:val="22"/>
    </w:rPr>
  </w:style>
  <w:style w:type="character" w:customStyle="1" w:styleId="WW8Num85z3">
    <w:name w:val="WW8Num85z3"/>
    <w:rsid w:val="00541650"/>
    <w:rPr>
      <w:rFonts w:ascii="Symbol" w:hAnsi="Symbol" w:cs="Symbol"/>
    </w:rPr>
  </w:style>
  <w:style w:type="character" w:customStyle="1" w:styleId="WW8Num85z4">
    <w:name w:val="WW8Num85z4"/>
    <w:rsid w:val="00541650"/>
    <w:rPr>
      <w:rFonts w:ascii="Courier New" w:hAnsi="Courier New" w:cs="Courier New"/>
    </w:rPr>
  </w:style>
  <w:style w:type="character" w:customStyle="1" w:styleId="WW8Num86z0">
    <w:name w:val="WW8Num86z0"/>
    <w:rsid w:val="00541650"/>
    <w:rPr>
      <w:rFonts w:ascii="Wingdings" w:hAnsi="Wingdings" w:cs="Wingdings"/>
    </w:rPr>
  </w:style>
  <w:style w:type="character" w:customStyle="1" w:styleId="WW8Num86z1">
    <w:name w:val="WW8Num86z1"/>
    <w:rsid w:val="00541650"/>
    <w:rPr>
      <w:rFonts w:ascii="Courier New" w:hAnsi="Courier New" w:cs="Courier New"/>
      <w:szCs w:val="22"/>
    </w:rPr>
  </w:style>
  <w:style w:type="character" w:customStyle="1" w:styleId="WW8Num87z0">
    <w:name w:val="WW8Num87z0"/>
    <w:rsid w:val="00541650"/>
    <w:rPr>
      <w:rFonts w:ascii="Wingdings" w:hAnsi="Wingdings" w:cs="Wingdings"/>
      <w:color w:val="0000FF"/>
      <w:lang w:val="pl-PL"/>
    </w:rPr>
  </w:style>
  <w:style w:type="character" w:customStyle="1" w:styleId="WW8Num88z0">
    <w:name w:val="WW8Num88z0"/>
    <w:rsid w:val="00541650"/>
    <w:rPr>
      <w:color w:val="FF0000"/>
      <w:szCs w:val="22"/>
      <w:lang w:val="pl-PL"/>
    </w:rPr>
  </w:style>
  <w:style w:type="character" w:customStyle="1" w:styleId="WW8Num89z0">
    <w:name w:val="WW8Num89z0"/>
    <w:rsid w:val="00541650"/>
    <w:rPr>
      <w:rFonts w:ascii="Wingdings" w:hAnsi="Wingdings" w:cs="Wingdings"/>
      <w:szCs w:val="22"/>
    </w:rPr>
  </w:style>
  <w:style w:type="character" w:customStyle="1" w:styleId="WW8Num89z1">
    <w:name w:val="WW8Num89z1"/>
    <w:rsid w:val="00541650"/>
    <w:rPr>
      <w:rFonts w:ascii="Courier New" w:hAnsi="Courier New" w:cs="Courier New"/>
    </w:rPr>
  </w:style>
  <w:style w:type="character" w:customStyle="1" w:styleId="WW8Num90z0">
    <w:name w:val="WW8Num90z0"/>
    <w:rsid w:val="00541650"/>
    <w:rPr>
      <w:rFonts w:ascii="Wingdings" w:hAnsi="Wingdings" w:cs="Wingdings"/>
      <w:color w:val="0000FF"/>
      <w:shd w:val="clear" w:color="auto" w:fill="00FF00"/>
    </w:rPr>
  </w:style>
  <w:style w:type="character" w:customStyle="1" w:styleId="WW8Num91z0">
    <w:name w:val="WW8Num91z0"/>
    <w:rsid w:val="00541650"/>
    <w:rPr>
      <w:rFonts w:ascii="Wingdings" w:hAnsi="Wingdings" w:cs="Wingdings"/>
      <w:strike/>
      <w:color w:val="0000FF"/>
      <w:szCs w:val="22"/>
      <w:shd w:val="clear" w:color="auto" w:fill="FFFF00"/>
      <w:lang w:val="pl-PL"/>
    </w:rPr>
  </w:style>
  <w:style w:type="character" w:customStyle="1" w:styleId="WW8Num92z0">
    <w:name w:val="WW8Num92z0"/>
    <w:rsid w:val="00541650"/>
    <w:rPr>
      <w:rFonts w:ascii="Wingdings" w:hAnsi="Wingdings" w:cs="Wingdings"/>
      <w:strike/>
      <w:szCs w:val="22"/>
      <w:lang w:val="pl-PL"/>
    </w:rPr>
  </w:style>
  <w:style w:type="character" w:customStyle="1" w:styleId="WW8Num93z0">
    <w:name w:val="WW8Num93z0"/>
    <w:rsid w:val="00541650"/>
    <w:rPr>
      <w:rFonts w:ascii="Wingdings" w:hAnsi="Wingdings" w:cs="Wingdings"/>
      <w:szCs w:val="23"/>
    </w:rPr>
  </w:style>
  <w:style w:type="character" w:customStyle="1" w:styleId="WW8Num94z0">
    <w:name w:val="WW8Num94z0"/>
    <w:rsid w:val="00541650"/>
    <w:rPr>
      <w:rFonts w:ascii="Wingdings" w:hAnsi="Wingdings" w:cs="Wingdings"/>
      <w:szCs w:val="22"/>
      <w:lang w:val="en-US"/>
    </w:rPr>
  </w:style>
  <w:style w:type="character" w:customStyle="1" w:styleId="WW8Num95z0">
    <w:name w:val="WW8Num95z0"/>
    <w:rsid w:val="00541650"/>
    <w:rPr>
      <w:rFonts w:ascii="Wingdings" w:hAnsi="Wingdings" w:cs="Wingdings"/>
    </w:rPr>
  </w:style>
  <w:style w:type="character" w:customStyle="1" w:styleId="WW8Num96z0">
    <w:name w:val="WW8Num96z0"/>
    <w:rsid w:val="00541650"/>
    <w:rPr>
      <w:rFonts w:ascii="Wingdings" w:hAnsi="Wingdings" w:cs="Wingdings"/>
      <w:color w:val="0000CC"/>
    </w:rPr>
  </w:style>
  <w:style w:type="character" w:customStyle="1" w:styleId="WW8Num97z0">
    <w:name w:val="WW8Num97z0"/>
    <w:rsid w:val="00541650"/>
    <w:rPr>
      <w:rFonts w:ascii="Wingdings" w:hAnsi="Wingdings" w:cs="Wingdings"/>
    </w:rPr>
  </w:style>
  <w:style w:type="character" w:customStyle="1" w:styleId="WW8Num97z1">
    <w:name w:val="WW8Num97z1"/>
    <w:rsid w:val="00541650"/>
    <w:rPr>
      <w:rFonts w:ascii="Courier New" w:hAnsi="Courier New" w:cs="Courier New"/>
    </w:rPr>
  </w:style>
  <w:style w:type="character" w:customStyle="1" w:styleId="WW8Num98z0">
    <w:name w:val="WW8Num98z0"/>
    <w:rsid w:val="00541650"/>
    <w:rPr>
      <w:rFonts w:hint="default"/>
      <w:color w:val="0000FF"/>
      <w:szCs w:val="22"/>
      <w:lang w:val="pl-PL"/>
    </w:rPr>
  </w:style>
  <w:style w:type="character" w:customStyle="1" w:styleId="WW8Num99z0">
    <w:name w:val="WW8Num99z0"/>
    <w:rsid w:val="00541650"/>
    <w:rPr>
      <w:rFonts w:ascii="Wingdings" w:hAnsi="Wingdings" w:cs="Wingdings"/>
      <w:color w:val="0000FF"/>
      <w:sz w:val="18"/>
      <w:szCs w:val="22"/>
      <w:lang w:val="pl-PL"/>
    </w:rPr>
  </w:style>
  <w:style w:type="character" w:customStyle="1" w:styleId="WW8Num100z0">
    <w:name w:val="WW8Num100z0"/>
    <w:rsid w:val="00541650"/>
    <w:rPr>
      <w:rFonts w:ascii="Wingdings" w:hAnsi="Wingdings" w:cs="Wingdings"/>
      <w:color w:val="0000FF"/>
    </w:rPr>
  </w:style>
  <w:style w:type="character" w:customStyle="1" w:styleId="WW8Num101z0">
    <w:name w:val="WW8Num101z0"/>
    <w:rsid w:val="00541650"/>
    <w:rPr>
      <w:rFonts w:ascii="Wingdings" w:hAnsi="Wingdings" w:cs="Wingdings"/>
    </w:rPr>
  </w:style>
  <w:style w:type="character" w:customStyle="1" w:styleId="WW8Num101z1">
    <w:name w:val="WW8Num101z1"/>
    <w:rsid w:val="00541650"/>
    <w:rPr>
      <w:rFonts w:ascii="Courier New" w:hAnsi="Courier New" w:cs="Courier New"/>
    </w:rPr>
  </w:style>
  <w:style w:type="character" w:customStyle="1" w:styleId="WW8Num102z0">
    <w:name w:val="WW8Num102z0"/>
    <w:rsid w:val="00541650"/>
    <w:rPr>
      <w:rFonts w:ascii="Wingdings" w:hAnsi="Wingdings" w:cs="Wingdings"/>
      <w:sz w:val="18"/>
      <w:szCs w:val="18"/>
    </w:rPr>
  </w:style>
  <w:style w:type="character" w:customStyle="1" w:styleId="WW8Num103z0">
    <w:name w:val="WW8Num103z0"/>
    <w:rsid w:val="00541650"/>
    <w:rPr>
      <w:rFonts w:ascii="Wingdings" w:hAnsi="Wingdings" w:cs="Wingdings"/>
      <w:strike/>
      <w:sz w:val="18"/>
      <w:szCs w:val="18"/>
    </w:rPr>
  </w:style>
  <w:style w:type="character" w:customStyle="1" w:styleId="WW8Num104z0">
    <w:name w:val="WW8Num104z0"/>
    <w:rsid w:val="00541650"/>
    <w:rPr>
      <w:rFonts w:ascii="Wingdings" w:hAnsi="Wingdings" w:cs="Wingdings"/>
      <w:strike/>
      <w:sz w:val="18"/>
      <w:szCs w:val="18"/>
    </w:rPr>
  </w:style>
  <w:style w:type="character" w:customStyle="1" w:styleId="WW8Num105z0">
    <w:name w:val="WW8Num105z0"/>
    <w:rsid w:val="00541650"/>
    <w:rPr>
      <w:rFonts w:ascii="Wingdings" w:hAnsi="Wingdings" w:cs="Wingdings"/>
    </w:rPr>
  </w:style>
  <w:style w:type="character" w:customStyle="1" w:styleId="WW8Num106z0">
    <w:name w:val="WW8Num106z0"/>
    <w:rsid w:val="00541650"/>
    <w:rPr>
      <w:rFonts w:ascii="Wingdings" w:hAnsi="Wingdings" w:cs="Wingdings"/>
      <w:color w:val="0000FF"/>
      <w:sz w:val="24"/>
      <w:lang w:val="pl-PL"/>
    </w:rPr>
  </w:style>
  <w:style w:type="character" w:customStyle="1" w:styleId="WW8Num107z0">
    <w:name w:val="WW8Num107z0"/>
    <w:rsid w:val="00541650"/>
    <w:rPr>
      <w:rFonts w:ascii="Wingdings" w:hAnsi="Wingdings" w:cs="Wingdings"/>
    </w:rPr>
  </w:style>
  <w:style w:type="character" w:customStyle="1" w:styleId="WW8Num108z0">
    <w:name w:val="WW8Num108z0"/>
    <w:rsid w:val="00541650"/>
    <w:rPr>
      <w:rFonts w:ascii="Wingdings" w:hAnsi="Wingdings" w:cs="Wingdings"/>
      <w:color w:val="0000FF"/>
      <w:shd w:val="clear" w:color="auto" w:fill="92D050"/>
      <w:lang w:val="pl-PL"/>
    </w:rPr>
  </w:style>
  <w:style w:type="character" w:customStyle="1" w:styleId="WW8Num109z0">
    <w:name w:val="WW8Num109z0"/>
    <w:rsid w:val="00541650"/>
    <w:rPr>
      <w:rFonts w:ascii="Wingdings" w:hAnsi="Wingdings" w:cs="Wingdings"/>
      <w:sz w:val="18"/>
      <w:szCs w:val="18"/>
    </w:rPr>
  </w:style>
  <w:style w:type="character" w:customStyle="1" w:styleId="WW8Num110z0">
    <w:name w:val="WW8Num110z0"/>
    <w:rsid w:val="00541650"/>
    <w:rPr>
      <w:rFonts w:ascii="Wingdings" w:hAnsi="Wingdings" w:cs="Wingdings"/>
      <w:strike/>
      <w:color w:val="0000CC"/>
      <w:sz w:val="18"/>
      <w:szCs w:val="18"/>
      <w:lang w:val="it-IT"/>
    </w:rPr>
  </w:style>
  <w:style w:type="character" w:customStyle="1" w:styleId="WW8Num111z0">
    <w:name w:val="WW8Num111z0"/>
    <w:rsid w:val="00541650"/>
    <w:rPr>
      <w:rFonts w:ascii="Arial" w:hAnsi="Arial" w:cs="Arial"/>
      <w:sz w:val="18"/>
      <w:szCs w:val="23"/>
    </w:rPr>
  </w:style>
  <w:style w:type="character" w:customStyle="1" w:styleId="WW8Num112z0">
    <w:name w:val="WW8Num112z0"/>
    <w:rsid w:val="00541650"/>
    <w:rPr>
      <w:rFonts w:ascii="Wingdings" w:hAnsi="Wingdings" w:cs="Wingdings"/>
      <w:strike/>
      <w:color w:val="0000CC"/>
      <w:sz w:val="24"/>
      <w:szCs w:val="22"/>
      <w:lang w:val="pl-PL"/>
    </w:rPr>
  </w:style>
  <w:style w:type="character" w:customStyle="1" w:styleId="WW8Num113z0">
    <w:name w:val="WW8Num113z0"/>
    <w:rsid w:val="00541650"/>
  </w:style>
  <w:style w:type="character" w:customStyle="1" w:styleId="WW8Num114z0">
    <w:name w:val="WW8Num114z0"/>
    <w:rsid w:val="00541650"/>
    <w:rPr>
      <w:rFonts w:ascii="Wingdings" w:hAnsi="Wingdings" w:cs="Wingdings"/>
    </w:rPr>
  </w:style>
  <w:style w:type="character" w:customStyle="1" w:styleId="WW8Num115z0">
    <w:name w:val="WW8Num115z0"/>
    <w:rsid w:val="00541650"/>
    <w:rPr>
      <w:rFonts w:ascii="Wingdings" w:hAnsi="Wingdings" w:cs="Wingdings"/>
      <w:strike/>
      <w:color w:val="0000FF"/>
    </w:rPr>
  </w:style>
  <w:style w:type="character" w:customStyle="1" w:styleId="WW8Num116z0">
    <w:name w:val="WW8Num116z0"/>
    <w:rsid w:val="00541650"/>
    <w:rPr>
      <w:rFonts w:ascii="Wingdings" w:hAnsi="Wingdings" w:cs="Wingdings"/>
      <w:color w:val="0000FF"/>
      <w:szCs w:val="22"/>
    </w:rPr>
  </w:style>
  <w:style w:type="character" w:customStyle="1" w:styleId="WW8Num116z1">
    <w:name w:val="WW8Num116z1"/>
    <w:rsid w:val="00541650"/>
    <w:rPr>
      <w:rFonts w:ascii="Courier New" w:hAnsi="Courier New" w:cs="Courier New"/>
    </w:rPr>
  </w:style>
  <w:style w:type="character" w:customStyle="1" w:styleId="WW8Num117z0">
    <w:name w:val="WW8Num117z0"/>
    <w:rsid w:val="00541650"/>
    <w:rPr>
      <w:rFonts w:ascii="Wingdings" w:hAnsi="Wingdings" w:cs="Wingdings"/>
      <w:color w:val="0000FF"/>
      <w:szCs w:val="22"/>
    </w:rPr>
  </w:style>
  <w:style w:type="character" w:customStyle="1" w:styleId="WW8Num118z0">
    <w:name w:val="WW8Num118z0"/>
    <w:rsid w:val="00541650"/>
    <w:rPr>
      <w:rFonts w:ascii="Wingdings" w:hAnsi="Wingdings" w:cs="Wingdings"/>
      <w:color w:val="0000FF"/>
      <w:szCs w:val="22"/>
    </w:rPr>
  </w:style>
  <w:style w:type="character" w:customStyle="1" w:styleId="WW8Num119z0">
    <w:name w:val="WW8Num119z0"/>
    <w:rsid w:val="00541650"/>
    <w:rPr>
      <w:rFonts w:ascii="Wingdings" w:hAnsi="Wingdings" w:cs="Wingdings"/>
      <w:color w:val="0000FF"/>
    </w:rPr>
  </w:style>
  <w:style w:type="character" w:customStyle="1" w:styleId="WW8Num120z0">
    <w:name w:val="WW8Num120z0"/>
    <w:rsid w:val="00541650"/>
    <w:rPr>
      <w:rFonts w:ascii="Wingdings" w:hAnsi="Wingdings" w:cs="Wingdings"/>
      <w:color w:val="0000FF"/>
      <w:szCs w:val="22"/>
      <w:lang w:val="en-US"/>
    </w:rPr>
  </w:style>
  <w:style w:type="character" w:customStyle="1" w:styleId="WW8Num121z0">
    <w:name w:val="WW8Num121z0"/>
    <w:rsid w:val="00541650"/>
    <w:rPr>
      <w:rFonts w:ascii="Wingdings" w:hAnsi="Wingdings" w:cs="Wingdings"/>
      <w:color w:val="0000FF"/>
      <w:szCs w:val="22"/>
      <w:shd w:val="clear" w:color="auto" w:fill="00FF00"/>
    </w:rPr>
  </w:style>
  <w:style w:type="character" w:customStyle="1" w:styleId="WW8Num122z0">
    <w:name w:val="WW8Num122z0"/>
    <w:rsid w:val="00541650"/>
    <w:rPr>
      <w:rFonts w:ascii="Wingdings" w:hAnsi="Wingdings" w:cs="Wingdings"/>
    </w:rPr>
  </w:style>
  <w:style w:type="character" w:customStyle="1" w:styleId="WW8Num123z0">
    <w:name w:val="WW8Num123z0"/>
    <w:rsid w:val="00541650"/>
    <w:rPr>
      <w:rFonts w:ascii="Wingdings" w:hAnsi="Wingdings" w:cs="Wingdings"/>
      <w:color w:val="0000FF"/>
      <w:szCs w:val="22"/>
      <w:lang w:val="en-US"/>
    </w:rPr>
  </w:style>
  <w:style w:type="character" w:customStyle="1" w:styleId="WW8Num124z0">
    <w:name w:val="WW8Num124z0"/>
    <w:rsid w:val="00541650"/>
    <w:rPr>
      <w:rFonts w:ascii="Wingdings" w:hAnsi="Wingdings" w:cs="Wingdings"/>
      <w:sz w:val="24"/>
      <w:szCs w:val="22"/>
      <w:lang w:val="pl-PL"/>
    </w:rPr>
  </w:style>
  <w:style w:type="character" w:customStyle="1" w:styleId="WW8Num125z0">
    <w:name w:val="WW8Num125z0"/>
    <w:rsid w:val="00541650"/>
    <w:rPr>
      <w:rFonts w:ascii="Wingdings" w:hAnsi="Wingdings" w:cs="Wingdings"/>
      <w:strike/>
      <w:sz w:val="24"/>
      <w:szCs w:val="22"/>
      <w:lang w:val="pl-PL"/>
    </w:rPr>
  </w:style>
  <w:style w:type="character" w:customStyle="1" w:styleId="WW8Num126z0">
    <w:name w:val="WW8Num126z0"/>
    <w:rsid w:val="00541650"/>
    <w:rPr>
      <w:rFonts w:ascii="Wingdings" w:hAnsi="Wingdings" w:cs="Wingdings"/>
      <w:color w:val="0000FF"/>
      <w:sz w:val="22"/>
      <w:szCs w:val="22"/>
    </w:rPr>
  </w:style>
  <w:style w:type="character" w:customStyle="1" w:styleId="WW8Num126z1">
    <w:name w:val="WW8Num126z1"/>
    <w:rsid w:val="00541650"/>
    <w:rPr>
      <w:rFonts w:ascii="Courier New" w:hAnsi="Courier New" w:cs="Courier New"/>
    </w:rPr>
  </w:style>
  <w:style w:type="character" w:customStyle="1" w:styleId="WW8Num126z2">
    <w:name w:val="WW8Num126z2"/>
    <w:rsid w:val="00541650"/>
    <w:rPr>
      <w:rFonts w:ascii="Wingdings" w:hAnsi="Wingdings" w:cs="Wingdings" w:hint="default"/>
    </w:rPr>
  </w:style>
  <w:style w:type="character" w:customStyle="1" w:styleId="WW8Num127z0">
    <w:name w:val="WW8Num127z0"/>
    <w:rsid w:val="00541650"/>
    <w:rPr>
      <w:rFonts w:ascii="Arial" w:hAnsi="Arial" w:cs="Arial" w:hint="default"/>
      <w:strike/>
      <w:color w:val="FF0000"/>
      <w:szCs w:val="22"/>
    </w:rPr>
  </w:style>
  <w:style w:type="character" w:customStyle="1" w:styleId="WW8Num127z1">
    <w:name w:val="WW8Num127z1"/>
    <w:rsid w:val="00541650"/>
    <w:rPr>
      <w:rFonts w:ascii="Courier New" w:hAnsi="Courier New" w:cs="Courier New" w:hint="default"/>
      <w:color w:val="000000"/>
      <w:sz w:val="18"/>
      <w:szCs w:val="18"/>
      <w:lang w:val="pl-PL"/>
    </w:rPr>
  </w:style>
  <w:style w:type="character" w:customStyle="1" w:styleId="WW8Num128z0">
    <w:name w:val="WW8Num128z0"/>
    <w:rsid w:val="00541650"/>
    <w:rPr>
      <w:rFonts w:ascii="Wingdings" w:hAnsi="Wingdings" w:cs="Wingdings"/>
      <w:szCs w:val="22"/>
    </w:rPr>
  </w:style>
  <w:style w:type="character" w:customStyle="1" w:styleId="WW8Num128z1">
    <w:name w:val="WW8Num128z1"/>
    <w:rsid w:val="00541650"/>
    <w:rPr>
      <w:rFonts w:ascii="Courier New" w:hAnsi="Courier New" w:cs="Courier New"/>
    </w:rPr>
  </w:style>
  <w:style w:type="character" w:customStyle="1" w:styleId="WW8Num128z2">
    <w:name w:val="WW8Num128z2"/>
    <w:rsid w:val="00541650"/>
    <w:rPr>
      <w:rFonts w:ascii="Wingdings" w:hAnsi="Wingdings" w:cs="Wingdings" w:hint="default"/>
    </w:rPr>
  </w:style>
  <w:style w:type="character" w:customStyle="1" w:styleId="WW8Num128z3">
    <w:name w:val="WW8Num128z3"/>
    <w:rsid w:val="00541650"/>
    <w:rPr>
      <w:rFonts w:ascii="Symbol" w:hAnsi="Symbol" w:cs="Symbol"/>
    </w:rPr>
  </w:style>
  <w:style w:type="character" w:customStyle="1" w:styleId="WW8Num128z4">
    <w:name w:val="WW8Num128z4"/>
    <w:rsid w:val="00541650"/>
  </w:style>
  <w:style w:type="character" w:customStyle="1" w:styleId="WW8Num128z5">
    <w:name w:val="WW8Num128z5"/>
    <w:rsid w:val="00541650"/>
  </w:style>
  <w:style w:type="character" w:customStyle="1" w:styleId="WW8Num128z6">
    <w:name w:val="WW8Num128z6"/>
    <w:rsid w:val="00541650"/>
  </w:style>
  <w:style w:type="character" w:customStyle="1" w:styleId="WW8Num128z7">
    <w:name w:val="WW8Num128z7"/>
    <w:rsid w:val="00541650"/>
  </w:style>
  <w:style w:type="character" w:customStyle="1" w:styleId="WW8Num128z8">
    <w:name w:val="WW8Num128z8"/>
    <w:rsid w:val="00541650"/>
  </w:style>
  <w:style w:type="character" w:customStyle="1" w:styleId="WW8Num129z0">
    <w:name w:val="WW8Num129z0"/>
    <w:rsid w:val="00541650"/>
    <w:rPr>
      <w:rFonts w:ascii="Wingdings" w:hAnsi="Wingdings" w:cs="Times New Roman" w:hint="default"/>
      <w:szCs w:val="22"/>
    </w:rPr>
  </w:style>
  <w:style w:type="character" w:customStyle="1" w:styleId="WW8Num129z1">
    <w:name w:val="WW8Num129z1"/>
    <w:rsid w:val="00541650"/>
    <w:rPr>
      <w:rFonts w:ascii="Courier New" w:hAnsi="Courier New" w:cs="Courier New" w:hint="default"/>
    </w:rPr>
  </w:style>
  <w:style w:type="character" w:customStyle="1" w:styleId="WW8Num129z2">
    <w:name w:val="WW8Num129z2"/>
    <w:rsid w:val="00541650"/>
    <w:rPr>
      <w:rFonts w:ascii="Wingdings" w:hAnsi="Wingdings" w:cs="Wingdings" w:hint="default"/>
    </w:rPr>
  </w:style>
  <w:style w:type="character" w:customStyle="1" w:styleId="WW8Num130z0">
    <w:name w:val="WW8Num130z0"/>
    <w:rsid w:val="00541650"/>
    <w:rPr>
      <w:rFonts w:ascii="Courier New" w:hAnsi="Courier New" w:cs="Courier New" w:hint="default"/>
      <w:sz w:val="22"/>
      <w:szCs w:val="22"/>
      <w:lang w:val="pl-PL"/>
    </w:rPr>
  </w:style>
  <w:style w:type="character" w:customStyle="1" w:styleId="WW8Num130z1">
    <w:name w:val="WW8Num130z1"/>
    <w:rsid w:val="00541650"/>
    <w:rPr>
      <w:rFonts w:ascii="Courier New" w:hAnsi="Courier New" w:cs="Courier New" w:hint="default"/>
    </w:rPr>
  </w:style>
  <w:style w:type="character" w:customStyle="1" w:styleId="WW8Num130z2">
    <w:name w:val="WW8Num130z2"/>
    <w:rsid w:val="00541650"/>
    <w:rPr>
      <w:rFonts w:ascii="Wingdings" w:hAnsi="Wingdings" w:cs="Wingdings" w:hint="default"/>
    </w:rPr>
  </w:style>
  <w:style w:type="character" w:customStyle="1" w:styleId="WW8Num131z0">
    <w:name w:val="WW8Num131z0"/>
    <w:rsid w:val="00541650"/>
    <w:rPr>
      <w:rFonts w:ascii="Wingdings" w:hAnsi="Wingdings" w:cs="Wingdings"/>
      <w:sz w:val="22"/>
      <w:szCs w:val="22"/>
    </w:rPr>
  </w:style>
  <w:style w:type="character" w:customStyle="1" w:styleId="WW8Num131z1">
    <w:name w:val="WW8Num131z1"/>
    <w:rsid w:val="00541650"/>
    <w:rPr>
      <w:rFonts w:ascii="Courier New" w:hAnsi="Courier New" w:cs="Courier New"/>
    </w:rPr>
  </w:style>
  <w:style w:type="character" w:customStyle="1" w:styleId="WW8Num131z2">
    <w:name w:val="WW8Num131z2"/>
    <w:rsid w:val="00541650"/>
  </w:style>
  <w:style w:type="character" w:customStyle="1" w:styleId="WW8Num132z0">
    <w:name w:val="WW8Num132z0"/>
    <w:rsid w:val="00541650"/>
    <w:rPr>
      <w:rFonts w:ascii="Wingdings" w:hAnsi="Wingdings" w:cs="Wingdings"/>
      <w:sz w:val="18"/>
      <w:szCs w:val="18"/>
      <w:lang w:val="pl-PL"/>
    </w:rPr>
  </w:style>
  <w:style w:type="character" w:customStyle="1" w:styleId="WW8Num132z1">
    <w:name w:val="WW8Num132z1"/>
    <w:rsid w:val="00541650"/>
    <w:rPr>
      <w:rFonts w:ascii="Courier New" w:hAnsi="Courier New" w:cs="Courier New"/>
    </w:rPr>
  </w:style>
  <w:style w:type="character" w:customStyle="1" w:styleId="WW8Num133z0">
    <w:name w:val="WW8Num133z0"/>
    <w:rsid w:val="00541650"/>
    <w:rPr>
      <w:rFonts w:ascii="Wingdings" w:hAnsi="Wingdings" w:cs="Wingdings"/>
      <w:sz w:val="22"/>
      <w:szCs w:val="22"/>
    </w:rPr>
  </w:style>
  <w:style w:type="character" w:customStyle="1" w:styleId="WW8Num133z1">
    <w:name w:val="WW8Num133z1"/>
    <w:rsid w:val="00541650"/>
    <w:rPr>
      <w:rFonts w:ascii="Courier New" w:hAnsi="Courier New" w:cs="Courier New"/>
    </w:rPr>
  </w:style>
  <w:style w:type="character" w:customStyle="1" w:styleId="WW8Num134z0">
    <w:name w:val="WW8Num134z0"/>
    <w:rsid w:val="00541650"/>
    <w:rPr>
      <w:rFonts w:ascii="Wingdings" w:hAnsi="Wingdings" w:cs="Wingdings"/>
      <w:sz w:val="22"/>
      <w:szCs w:val="23"/>
      <w:lang w:val="pl-PL"/>
    </w:rPr>
  </w:style>
  <w:style w:type="character" w:customStyle="1" w:styleId="WW8Num134z1">
    <w:name w:val="WW8Num134z1"/>
    <w:rsid w:val="00541650"/>
    <w:rPr>
      <w:rFonts w:ascii="Courier New" w:hAnsi="Courier New" w:cs="Courier New"/>
    </w:rPr>
  </w:style>
  <w:style w:type="character" w:customStyle="1" w:styleId="WW8Num134z2">
    <w:name w:val="WW8Num134z2"/>
    <w:rsid w:val="00541650"/>
    <w:rPr>
      <w:rFonts w:ascii="Wingdings" w:hAnsi="Wingdings" w:cs="Wingdings" w:hint="default"/>
    </w:rPr>
  </w:style>
  <w:style w:type="character" w:customStyle="1" w:styleId="WW8Num134z3">
    <w:name w:val="WW8Num134z3"/>
    <w:rsid w:val="00541650"/>
    <w:rPr>
      <w:rFonts w:ascii="Symbol" w:hAnsi="Symbol" w:cs="Symbol"/>
    </w:rPr>
  </w:style>
  <w:style w:type="character" w:customStyle="1" w:styleId="WW8Num134z4">
    <w:name w:val="WW8Num134z4"/>
    <w:rsid w:val="00541650"/>
  </w:style>
  <w:style w:type="character" w:customStyle="1" w:styleId="WW8Num134z5">
    <w:name w:val="WW8Num134z5"/>
    <w:rsid w:val="00541650"/>
  </w:style>
  <w:style w:type="character" w:customStyle="1" w:styleId="WW8Num134z6">
    <w:name w:val="WW8Num134z6"/>
    <w:rsid w:val="00541650"/>
  </w:style>
  <w:style w:type="character" w:customStyle="1" w:styleId="WW8Num134z7">
    <w:name w:val="WW8Num134z7"/>
    <w:rsid w:val="00541650"/>
  </w:style>
  <w:style w:type="character" w:customStyle="1" w:styleId="WW8Num134z8">
    <w:name w:val="WW8Num134z8"/>
    <w:rsid w:val="00541650"/>
  </w:style>
  <w:style w:type="character" w:customStyle="1" w:styleId="WW8Num135z0">
    <w:name w:val="WW8Num135z0"/>
    <w:rsid w:val="00541650"/>
    <w:rPr>
      <w:rFonts w:ascii="Wingdings" w:hAnsi="Wingdings" w:cs="Wingdings"/>
      <w:sz w:val="22"/>
      <w:szCs w:val="22"/>
      <w:lang w:val="en-US"/>
    </w:rPr>
  </w:style>
  <w:style w:type="character" w:customStyle="1" w:styleId="WW8Num135z1">
    <w:name w:val="WW8Num135z1"/>
    <w:rsid w:val="00541650"/>
    <w:rPr>
      <w:rFonts w:ascii="Courier New" w:hAnsi="Courier New" w:cs="Courier New"/>
    </w:rPr>
  </w:style>
  <w:style w:type="character" w:customStyle="1" w:styleId="WW8Num136z0">
    <w:name w:val="WW8Num136z0"/>
    <w:rsid w:val="00541650"/>
    <w:rPr>
      <w:rFonts w:ascii="Wingdings" w:hAnsi="Wingdings" w:cs="Wingdings"/>
    </w:rPr>
  </w:style>
  <w:style w:type="character" w:customStyle="1" w:styleId="WW8Num136z1">
    <w:name w:val="WW8Num136z1"/>
    <w:rsid w:val="00541650"/>
    <w:rPr>
      <w:rFonts w:ascii="Courier New" w:hAnsi="Courier New" w:cs="Courier New"/>
    </w:rPr>
  </w:style>
  <w:style w:type="character" w:customStyle="1" w:styleId="WW8Num136z2">
    <w:name w:val="WW8Num136z2"/>
    <w:rsid w:val="00541650"/>
  </w:style>
  <w:style w:type="character" w:customStyle="1" w:styleId="WW8Num137z0">
    <w:name w:val="WW8Num137z0"/>
    <w:rsid w:val="00541650"/>
    <w:rPr>
      <w:rFonts w:ascii="Wingdings" w:hAnsi="Wingdings" w:cs="Wingdings"/>
      <w:b w:val="0"/>
      <w:sz w:val="22"/>
      <w:szCs w:val="22"/>
    </w:rPr>
  </w:style>
  <w:style w:type="character" w:customStyle="1" w:styleId="WW8Num137z1">
    <w:name w:val="WW8Num137z1"/>
    <w:rsid w:val="00541650"/>
    <w:rPr>
      <w:rFonts w:ascii="Courier New" w:hAnsi="Courier New" w:cs="Courier New"/>
    </w:rPr>
  </w:style>
  <w:style w:type="character" w:customStyle="1" w:styleId="WW8Num137z2">
    <w:name w:val="WW8Num137z2"/>
    <w:rsid w:val="00541650"/>
    <w:rPr>
      <w:rFonts w:ascii="Wingdings" w:hAnsi="Wingdings" w:cs="Wingdings" w:hint="default"/>
    </w:rPr>
  </w:style>
  <w:style w:type="character" w:customStyle="1" w:styleId="WW8Num137z3">
    <w:name w:val="WW8Num137z3"/>
    <w:rsid w:val="00541650"/>
    <w:rPr>
      <w:rFonts w:ascii="Symbol" w:hAnsi="Symbol" w:cs="Symbol"/>
    </w:rPr>
  </w:style>
  <w:style w:type="character" w:customStyle="1" w:styleId="WW8Num137z4">
    <w:name w:val="WW8Num137z4"/>
    <w:rsid w:val="00541650"/>
  </w:style>
  <w:style w:type="character" w:customStyle="1" w:styleId="WW8Num137z5">
    <w:name w:val="WW8Num137z5"/>
    <w:rsid w:val="00541650"/>
  </w:style>
  <w:style w:type="character" w:customStyle="1" w:styleId="WW8Num137z6">
    <w:name w:val="WW8Num137z6"/>
    <w:rsid w:val="00541650"/>
  </w:style>
  <w:style w:type="character" w:customStyle="1" w:styleId="WW8Num137z7">
    <w:name w:val="WW8Num137z7"/>
    <w:rsid w:val="00541650"/>
  </w:style>
  <w:style w:type="character" w:customStyle="1" w:styleId="WW8Num137z8">
    <w:name w:val="WW8Num137z8"/>
    <w:rsid w:val="00541650"/>
  </w:style>
  <w:style w:type="character" w:customStyle="1" w:styleId="WW8Num138z0">
    <w:name w:val="WW8Num138z0"/>
    <w:rsid w:val="00541650"/>
    <w:rPr>
      <w:sz w:val="22"/>
      <w:szCs w:val="22"/>
    </w:rPr>
  </w:style>
  <w:style w:type="character" w:customStyle="1" w:styleId="WW8Num138z1">
    <w:name w:val="WW8Num138z1"/>
    <w:rsid w:val="00541650"/>
    <w:rPr>
      <w:rFonts w:ascii="Courier New" w:hAnsi="Courier New" w:cs="Courier New"/>
    </w:rPr>
  </w:style>
  <w:style w:type="character" w:customStyle="1" w:styleId="WW8Num138z2">
    <w:name w:val="WW8Num138z2"/>
    <w:rsid w:val="00541650"/>
    <w:rPr>
      <w:rFonts w:ascii="Wingdings" w:hAnsi="Wingdings" w:cs="Wingdings" w:hint="default"/>
    </w:rPr>
  </w:style>
  <w:style w:type="character" w:customStyle="1" w:styleId="WW8Num139z0">
    <w:name w:val="WW8Num139z0"/>
    <w:rsid w:val="00541650"/>
    <w:rPr>
      <w:rFonts w:ascii="Wingdings" w:hAnsi="Wingdings" w:cs="Wingdings"/>
      <w:strike/>
      <w:sz w:val="22"/>
      <w:szCs w:val="22"/>
      <w:shd w:val="clear" w:color="auto" w:fill="C0C0C0"/>
    </w:rPr>
  </w:style>
  <w:style w:type="character" w:customStyle="1" w:styleId="WW8Num139z1">
    <w:name w:val="WW8Num139z1"/>
    <w:rsid w:val="00541650"/>
    <w:rPr>
      <w:rFonts w:ascii="Courier New" w:hAnsi="Courier New" w:cs="Courier New"/>
    </w:rPr>
  </w:style>
  <w:style w:type="character" w:customStyle="1" w:styleId="WW8Num140z0">
    <w:name w:val="WW8Num140z0"/>
    <w:rsid w:val="00541650"/>
    <w:rPr>
      <w:rFonts w:ascii="Wingdings" w:hAnsi="Wingdings" w:cs="Wingdings"/>
      <w:b w:val="0"/>
      <w:sz w:val="22"/>
      <w:szCs w:val="22"/>
    </w:rPr>
  </w:style>
  <w:style w:type="character" w:customStyle="1" w:styleId="WW8Num140z1">
    <w:name w:val="WW8Num140z1"/>
    <w:rsid w:val="00541650"/>
    <w:rPr>
      <w:rFonts w:ascii="Courier New" w:hAnsi="Courier New" w:cs="Courier New"/>
    </w:rPr>
  </w:style>
  <w:style w:type="character" w:customStyle="1" w:styleId="WW8Num140z2">
    <w:name w:val="WW8Num140z2"/>
    <w:rsid w:val="00541650"/>
  </w:style>
  <w:style w:type="character" w:customStyle="1" w:styleId="WW8Num140z3">
    <w:name w:val="WW8Num140z3"/>
    <w:rsid w:val="00541650"/>
    <w:rPr>
      <w:rFonts w:ascii="Symbol" w:hAnsi="Symbol" w:cs="Symbol"/>
    </w:rPr>
  </w:style>
  <w:style w:type="character" w:customStyle="1" w:styleId="WW8Num140z4">
    <w:name w:val="WW8Num140z4"/>
    <w:rsid w:val="00541650"/>
  </w:style>
  <w:style w:type="character" w:customStyle="1" w:styleId="WW8Num140z5">
    <w:name w:val="WW8Num140z5"/>
    <w:rsid w:val="00541650"/>
  </w:style>
  <w:style w:type="character" w:customStyle="1" w:styleId="WW8Num140z6">
    <w:name w:val="WW8Num140z6"/>
    <w:rsid w:val="00541650"/>
  </w:style>
  <w:style w:type="character" w:customStyle="1" w:styleId="WW8Num140z7">
    <w:name w:val="WW8Num140z7"/>
    <w:rsid w:val="00541650"/>
  </w:style>
  <w:style w:type="character" w:customStyle="1" w:styleId="WW8Num140z8">
    <w:name w:val="WW8Num140z8"/>
    <w:rsid w:val="00541650"/>
  </w:style>
  <w:style w:type="character" w:customStyle="1" w:styleId="WW8Num141z0">
    <w:name w:val="WW8Num141z0"/>
    <w:rsid w:val="00541650"/>
    <w:rPr>
      <w:rFonts w:ascii="Wingdings" w:hAnsi="Wingdings" w:cs="Symbol" w:hint="default"/>
      <w:sz w:val="22"/>
      <w:szCs w:val="22"/>
    </w:rPr>
  </w:style>
  <w:style w:type="character" w:customStyle="1" w:styleId="WW8Num141z1">
    <w:name w:val="WW8Num141z1"/>
    <w:rsid w:val="00541650"/>
    <w:rPr>
      <w:rFonts w:ascii="Courier New" w:hAnsi="Courier New" w:cs="Courier New" w:hint="default"/>
    </w:rPr>
  </w:style>
  <w:style w:type="character" w:customStyle="1" w:styleId="WW8Num141z2">
    <w:name w:val="WW8Num141z2"/>
    <w:rsid w:val="00541650"/>
    <w:rPr>
      <w:rFonts w:ascii="Wingdings" w:hAnsi="Wingdings" w:cs="Wingdings" w:hint="default"/>
    </w:rPr>
  </w:style>
  <w:style w:type="character" w:customStyle="1" w:styleId="WW8Num142z0">
    <w:name w:val="WW8Num142z0"/>
    <w:rsid w:val="00541650"/>
    <w:rPr>
      <w:rFonts w:ascii="Wingdings" w:eastAsia="MS Mincho" w:hAnsi="Wingdings" w:cs="Wingdings" w:hint="eastAsia"/>
      <w:sz w:val="22"/>
      <w:szCs w:val="22"/>
    </w:rPr>
  </w:style>
  <w:style w:type="character" w:customStyle="1" w:styleId="WW8Num142z1">
    <w:name w:val="WW8Num142z1"/>
    <w:rsid w:val="00541650"/>
    <w:rPr>
      <w:rFonts w:ascii="Courier New" w:hAnsi="Courier New" w:cs="Courier New"/>
    </w:rPr>
  </w:style>
  <w:style w:type="character" w:customStyle="1" w:styleId="WW8Num143z0">
    <w:name w:val="WW8Num143z0"/>
    <w:rsid w:val="00541650"/>
    <w:rPr>
      <w:rFonts w:ascii="Courier New" w:hAnsi="Courier New" w:cs="Courier New" w:hint="default"/>
      <w:strike/>
    </w:rPr>
  </w:style>
  <w:style w:type="character" w:customStyle="1" w:styleId="WW8Num143z1">
    <w:name w:val="WW8Num143z1"/>
    <w:rsid w:val="00541650"/>
    <w:rPr>
      <w:rFonts w:ascii="Courier New" w:hAnsi="Courier New" w:cs="Courier New" w:hint="default"/>
    </w:rPr>
  </w:style>
  <w:style w:type="character" w:customStyle="1" w:styleId="WW8Num143z2">
    <w:name w:val="WW8Num143z2"/>
    <w:rsid w:val="00541650"/>
    <w:rPr>
      <w:rFonts w:ascii="Wingdings" w:hAnsi="Wingdings" w:cs="Wingdings" w:hint="default"/>
    </w:rPr>
  </w:style>
  <w:style w:type="character" w:customStyle="1" w:styleId="WW8Num144z0">
    <w:name w:val="WW8Num144z0"/>
    <w:rsid w:val="00541650"/>
    <w:rPr>
      <w:rFonts w:ascii="Wingdings" w:hAnsi="Wingdings" w:cs="Wingdings"/>
      <w:b/>
      <w:i w:val="0"/>
    </w:rPr>
  </w:style>
  <w:style w:type="character" w:customStyle="1" w:styleId="WW8Num144z1">
    <w:name w:val="WW8Num144z1"/>
    <w:rsid w:val="00541650"/>
    <w:rPr>
      <w:rFonts w:ascii="Courier New" w:hAnsi="Courier New" w:cs="Courier New" w:hint="default"/>
    </w:rPr>
  </w:style>
  <w:style w:type="character" w:customStyle="1" w:styleId="WW8Num144z2">
    <w:name w:val="WW8Num144z2"/>
    <w:rsid w:val="00541650"/>
    <w:rPr>
      <w:rFonts w:ascii="Wingdings" w:hAnsi="Wingdings" w:cs="Wingdings" w:hint="default"/>
    </w:rPr>
  </w:style>
  <w:style w:type="character" w:customStyle="1" w:styleId="WW8Num144z3">
    <w:name w:val="WW8Num144z3"/>
    <w:rsid w:val="00541650"/>
    <w:rPr>
      <w:rFonts w:ascii="Symbol" w:hAnsi="Symbol" w:cs="Symbol" w:hint="default"/>
    </w:rPr>
  </w:style>
  <w:style w:type="character" w:customStyle="1" w:styleId="WW8Num144z4">
    <w:name w:val="WW8Num144z4"/>
    <w:rsid w:val="00541650"/>
  </w:style>
  <w:style w:type="character" w:customStyle="1" w:styleId="WW8Num144z5">
    <w:name w:val="WW8Num144z5"/>
    <w:rsid w:val="00541650"/>
  </w:style>
  <w:style w:type="character" w:customStyle="1" w:styleId="WW8Num144z6">
    <w:name w:val="WW8Num144z6"/>
    <w:rsid w:val="00541650"/>
  </w:style>
  <w:style w:type="character" w:customStyle="1" w:styleId="WW8Num144z7">
    <w:name w:val="WW8Num144z7"/>
    <w:rsid w:val="00541650"/>
  </w:style>
  <w:style w:type="character" w:customStyle="1" w:styleId="WW8Num144z8">
    <w:name w:val="WW8Num144z8"/>
    <w:rsid w:val="00541650"/>
  </w:style>
  <w:style w:type="character" w:customStyle="1" w:styleId="WW8Num145z0">
    <w:name w:val="WW8Num145z0"/>
    <w:rsid w:val="00541650"/>
    <w:rPr>
      <w:rFonts w:ascii="Courier New" w:hAnsi="Courier New" w:cs="Courier New" w:hint="default"/>
      <w:sz w:val="22"/>
      <w:szCs w:val="22"/>
    </w:rPr>
  </w:style>
  <w:style w:type="character" w:customStyle="1" w:styleId="WW8Num145z1">
    <w:name w:val="WW8Num145z1"/>
    <w:rsid w:val="00541650"/>
    <w:rPr>
      <w:rFonts w:ascii="Courier New" w:hAnsi="Courier New" w:cs="Courier New" w:hint="default"/>
    </w:rPr>
  </w:style>
  <w:style w:type="character" w:customStyle="1" w:styleId="WW8Num145z2">
    <w:name w:val="WW8Num145z2"/>
    <w:rsid w:val="00541650"/>
    <w:rPr>
      <w:rFonts w:ascii="Wingdings" w:hAnsi="Wingdings" w:cs="Wingdings" w:hint="default"/>
    </w:rPr>
  </w:style>
  <w:style w:type="character" w:customStyle="1" w:styleId="WW8Num146z0">
    <w:name w:val="WW8Num146z0"/>
    <w:rsid w:val="00541650"/>
    <w:rPr>
      <w:rFonts w:ascii="Courier New" w:hAnsi="Courier New" w:cs="Courier New" w:hint="default"/>
      <w:sz w:val="22"/>
      <w:szCs w:val="22"/>
      <w:lang w:val="pl-PL"/>
    </w:rPr>
  </w:style>
  <w:style w:type="character" w:customStyle="1" w:styleId="WW8Num146z1">
    <w:name w:val="WW8Num146z1"/>
    <w:rsid w:val="00541650"/>
    <w:rPr>
      <w:rFonts w:ascii="Courier New" w:hAnsi="Courier New" w:cs="Courier New" w:hint="default"/>
    </w:rPr>
  </w:style>
  <w:style w:type="character" w:customStyle="1" w:styleId="WW8Num147z0">
    <w:name w:val="WW8Num147z0"/>
    <w:rsid w:val="00541650"/>
    <w:rPr>
      <w:rFonts w:hint="default"/>
    </w:rPr>
  </w:style>
  <w:style w:type="character" w:customStyle="1" w:styleId="WW8Num147z1">
    <w:name w:val="WW8Num147z1"/>
    <w:rsid w:val="00541650"/>
    <w:rPr>
      <w:rFonts w:ascii="Courier New" w:hAnsi="Courier New" w:cs="Courier New" w:hint="default"/>
    </w:rPr>
  </w:style>
  <w:style w:type="character" w:customStyle="1" w:styleId="WW8Num147z2">
    <w:name w:val="WW8Num147z2"/>
    <w:rsid w:val="00541650"/>
    <w:rPr>
      <w:rFonts w:ascii="Wingdings" w:hAnsi="Wingdings" w:cs="Wingdings" w:hint="default"/>
    </w:rPr>
  </w:style>
  <w:style w:type="character" w:customStyle="1" w:styleId="WW8Num147z3">
    <w:name w:val="WW8Num147z3"/>
    <w:rsid w:val="00541650"/>
    <w:rPr>
      <w:rFonts w:ascii="Symbol" w:hAnsi="Symbol" w:cs="Symbol" w:hint="default"/>
    </w:rPr>
  </w:style>
  <w:style w:type="character" w:customStyle="1" w:styleId="WW8Num147z4">
    <w:name w:val="WW8Num147z4"/>
    <w:rsid w:val="00541650"/>
  </w:style>
  <w:style w:type="character" w:customStyle="1" w:styleId="WW8Num147z5">
    <w:name w:val="WW8Num147z5"/>
    <w:rsid w:val="00541650"/>
  </w:style>
  <w:style w:type="character" w:customStyle="1" w:styleId="WW8Num147z6">
    <w:name w:val="WW8Num147z6"/>
    <w:rsid w:val="00541650"/>
  </w:style>
  <w:style w:type="character" w:customStyle="1" w:styleId="WW8Num147z7">
    <w:name w:val="WW8Num147z7"/>
    <w:rsid w:val="00541650"/>
  </w:style>
  <w:style w:type="character" w:customStyle="1" w:styleId="WW8Num147z8">
    <w:name w:val="WW8Num147z8"/>
    <w:rsid w:val="00541650"/>
  </w:style>
  <w:style w:type="character" w:customStyle="1" w:styleId="WW8Num148z0">
    <w:name w:val="WW8Num148z0"/>
    <w:rsid w:val="00541650"/>
    <w:rPr>
      <w:rFonts w:hint="default"/>
      <w:sz w:val="22"/>
      <w:szCs w:val="22"/>
    </w:rPr>
  </w:style>
  <w:style w:type="character" w:customStyle="1" w:styleId="WW8Num148z1">
    <w:name w:val="WW8Num148z1"/>
    <w:rsid w:val="00541650"/>
  </w:style>
  <w:style w:type="character" w:customStyle="1" w:styleId="WW8Num149z0">
    <w:name w:val="WW8Num149z0"/>
    <w:rsid w:val="00541650"/>
    <w:rPr>
      <w:rFonts w:hint="default"/>
      <w:sz w:val="22"/>
      <w:szCs w:val="22"/>
    </w:rPr>
  </w:style>
  <w:style w:type="character" w:customStyle="1" w:styleId="WW8Num149z1">
    <w:name w:val="WW8Num149z1"/>
    <w:rsid w:val="00541650"/>
  </w:style>
  <w:style w:type="character" w:customStyle="1" w:styleId="WW8Num149z2">
    <w:name w:val="WW8Num149z2"/>
    <w:rsid w:val="00541650"/>
  </w:style>
  <w:style w:type="character" w:customStyle="1" w:styleId="WW8Num149z4">
    <w:name w:val="WW8Num149z4"/>
    <w:rsid w:val="00541650"/>
  </w:style>
  <w:style w:type="character" w:customStyle="1" w:styleId="WW8Num150z0">
    <w:name w:val="WW8Num150z0"/>
    <w:rsid w:val="00541650"/>
    <w:rPr>
      <w:rFonts w:ascii="Wingdings" w:hAnsi="Wingdings" w:cs="Symbol" w:hint="default"/>
      <w:sz w:val="22"/>
      <w:szCs w:val="22"/>
      <w:lang w:val="pl-PL"/>
    </w:rPr>
  </w:style>
  <w:style w:type="character" w:customStyle="1" w:styleId="WW8Num150z1">
    <w:name w:val="WW8Num150z1"/>
    <w:rsid w:val="00541650"/>
    <w:rPr>
      <w:rFonts w:ascii="Courier New" w:hAnsi="Courier New" w:cs="Courier New" w:hint="default"/>
    </w:rPr>
  </w:style>
  <w:style w:type="character" w:customStyle="1" w:styleId="WW8Num151z0">
    <w:name w:val="WW8Num151z0"/>
    <w:rsid w:val="00541650"/>
    <w:rPr>
      <w:rFonts w:ascii="Symbol" w:hAnsi="Symbol" w:cs="Symbol" w:hint="default"/>
      <w:sz w:val="22"/>
      <w:szCs w:val="22"/>
      <w:lang w:val="pl-PL"/>
    </w:rPr>
  </w:style>
  <w:style w:type="character" w:customStyle="1" w:styleId="WW8Num151z1">
    <w:name w:val="WW8Num151z1"/>
    <w:rsid w:val="00541650"/>
    <w:rPr>
      <w:rFonts w:ascii="Courier New" w:hAnsi="Courier New" w:cs="Courier New" w:hint="default"/>
      <w:sz w:val="22"/>
      <w:szCs w:val="22"/>
      <w:lang w:val="pl-PL"/>
    </w:rPr>
  </w:style>
  <w:style w:type="character" w:customStyle="1" w:styleId="WW8Num151z2">
    <w:name w:val="WW8Num151z2"/>
    <w:rsid w:val="00541650"/>
    <w:rPr>
      <w:rFonts w:ascii="Wingdings" w:hAnsi="Wingdings" w:cs="Wingdings" w:hint="default"/>
    </w:rPr>
  </w:style>
  <w:style w:type="character" w:customStyle="1" w:styleId="WW8Num151z3">
    <w:name w:val="WW8Num151z3"/>
    <w:rsid w:val="00541650"/>
    <w:rPr>
      <w:rFonts w:ascii="Symbol" w:hAnsi="Symbol" w:cs="Symbol" w:hint="default"/>
    </w:rPr>
  </w:style>
  <w:style w:type="character" w:customStyle="1" w:styleId="WW8Num152z0">
    <w:name w:val="WW8Num152z0"/>
    <w:rsid w:val="00541650"/>
    <w:rPr>
      <w:rFonts w:ascii="Wingdings" w:hAnsi="Wingdings" w:cs="Symbol" w:hint="default"/>
      <w:sz w:val="22"/>
      <w:szCs w:val="22"/>
    </w:rPr>
  </w:style>
  <w:style w:type="character" w:customStyle="1" w:styleId="WW8Num152z1">
    <w:name w:val="WW8Num152z1"/>
    <w:rsid w:val="00541650"/>
    <w:rPr>
      <w:rFonts w:ascii="Courier New" w:hAnsi="Courier New" w:cs="Courier New" w:hint="default"/>
      <w:sz w:val="22"/>
      <w:szCs w:val="22"/>
    </w:rPr>
  </w:style>
  <w:style w:type="character" w:customStyle="1" w:styleId="WW8Num153z0">
    <w:name w:val="WW8Num153z0"/>
    <w:rsid w:val="00541650"/>
    <w:rPr>
      <w:rFonts w:ascii="Wingdings" w:hAnsi="Wingdings" w:cs="Wingdings" w:hint="default"/>
    </w:rPr>
  </w:style>
  <w:style w:type="character" w:customStyle="1" w:styleId="WW8Num153z1">
    <w:name w:val="WW8Num153z1"/>
    <w:rsid w:val="00541650"/>
    <w:rPr>
      <w:rFonts w:ascii="Courier New" w:hAnsi="Courier New" w:cs="Courier New" w:hint="default"/>
    </w:rPr>
  </w:style>
  <w:style w:type="character" w:customStyle="1" w:styleId="WW8Num154z0">
    <w:name w:val="WW8Num154z0"/>
    <w:rsid w:val="00541650"/>
    <w:rPr>
      <w:rFonts w:ascii="Wingdings" w:hAnsi="Wingdings" w:cs="Symbol" w:hint="default"/>
      <w:strike/>
      <w:sz w:val="20"/>
      <w:szCs w:val="18"/>
      <w:shd w:val="clear" w:color="auto" w:fill="C0C0C0"/>
      <w:lang w:val="it-IT"/>
    </w:rPr>
  </w:style>
  <w:style w:type="character" w:customStyle="1" w:styleId="WW8Num154z1">
    <w:name w:val="WW8Num154z1"/>
    <w:rsid w:val="00541650"/>
    <w:rPr>
      <w:rFonts w:ascii="Times New Roman" w:eastAsia="Times New Roman" w:hAnsi="Times New Roman" w:cs="Times New Roman" w:hint="default"/>
      <w:sz w:val="20"/>
    </w:rPr>
  </w:style>
  <w:style w:type="character" w:customStyle="1" w:styleId="WW8Num154z2">
    <w:name w:val="WW8Num154z2"/>
    <w:rsid w:val="00541650"/>
    <w:rPr>
      <w:rFonts w:hint="default"/>
    </w:rPr>
  </w:style>
  <w:style w:type="character" w:customStyle="1" w:styleId="WW8Num154z4">
    <w:name w:val="WW8Num154z4"/>
    <w:rsid w:val="00541650"/>
    <w:rPr>
      <w:rFonts w:ascii="Courier New" w:hAnsi="Courier New" w:cs="Courier New" w:hint="default"/>
    </w:rPr>
  </w:style>
  <w:style w:type="character" w:customStyle="1" w:styleId="WW8Num155z0">
    <w:name w:val="WW8Num155z0"/>
    <w:rsid w:val="00541650"/>
    <w:rPr>
      <w:rFonts w:ascii="Wingdings" w:hAnsi="Wingdings" w:cs="Wingdings" w:hint="default"/>
      <w:sz w:val="22"/>
      <w:szCs w:val="23"/>
    </w:rPr>
  </w:style>
  <w:style w:type="character" w:customStyle="1" w:styleId="WW8Num155z1">
    <w:name w:val="WW8Num155z1"/>
    <w:rsid w:val="00541650"/>
    <w:rPr>
      <w:rFonts w:ascii="Courier New" w:hAnsi="Courier New" w:cs="Courier New" w:hint="default"/>
    </w:rPr>
  </w:style>
  <w:style w:type="character" w:customStyle="1" w:styleId="WW8Num156z0">
    <w:name w:val="WW8Num156z0"/>
    <w:rsid w:val="00541650"/>
    <w:rPr>
      <w:rFonts w:ascii="Wingdings" w:hAnsi="Wingdings" w:cs="Wingdings" w:hint="default"/>
      <w:b w:val="0"/>
      <w:sz w:val="22"/>
      <w:szCs w:val="22"/>
    </w:rPr>
  </w:style>
  <w:style w:type="character" w:customStyle="1" w:styleId="WW8Num156z1">
    <w:name w:val="WW8Num156z1"/>
    <w:rsid w:val="00541650"/>
    <w:rPr>
      <w:rFonts w:ascii="Courier New" w:hAnsi="Courier New" w:cs="Courier New" w:hint="default"/>
    </w:rPr>
  </w:style>
  <w:style w:type="character" w:customStyle="1" w:styleId="WW8Num156z2">
    <w:name w:val="WW8Num156z2"/>
    <w:rsid w:val="00541650"/>
    <w:rPr>
      <w:rFonts w:ascii="Wingdings" w:hAnsi="Wingdings" w:cs="Wingdings" w:hint="default"/>
    </w:rPr>
  </w:style>
  <w:style w:type="character" w:customStyle="1" w:styleId="WW8Num156z3">
    <w:name w:val="WW8Num156z3"/>
    <w:rsid w:val="00541650"/>
    <w:rPr>
      <w:rFonts w:ascii="Symbol" w:hAnsi="Symbol" w:cs="Symbol" w:hint="default"/>
    </w:rPr>
  </w:style>
  <w:style w:type="character" w:customStyle="1" w:styleId="WW8Num156z4">
    <w:name w:val="WW8Num156z4"/>
    <w:rsid w:val="00541650"/>
  </w:style>
  <w:style w:type="character" w:customStyle="1" w:styleId="WW8Num156z5">
    <w:name w:val="WW8Num156z5"/>
    <w:rsid w:val="00541650"/>
  </w:style>
  <w:style w:type="character" w:customStyle="1" w:styleId="WW8Num156z6">
    <w:name w:val="WW8Num156z6"/>
    <w:rsid w:val="00541650"/>
  </w:style>
  <w:style w:type="character" w:customStyle="1" w:styleId="WW8Num156z7">
    <w:name w:val="WW8Num156z7"/>
    <w:rsid w:val="00541650"/>
  </w:style>
  <w:style w:type="character" w:customStyle="1" w:styleId="WW8Num156z8">
    <w:name w:val="WW8Num156z8"/>
    <w:rsid w:val="00541650"/>
  </w:style>
  <w:style w:type="character" w:customStyle="1" w:styleId="WW8Num157z0">
    <w:name w:val="WW8Num157z0"/>
    <w:rsid w:val="00541650"/>
    <w:rPr>
      <w:rFonts w:ascii="Symbol" w:eastAsia="Times New Roman" w:hAnsi="Symbol" w:cs="Times New Roman" w:hint="default"/>
      <w:sz w:val="22"/>
      <w:szCs w:val="22"/>
    </w:rPr>
  </w:style>
  <w:style w:type="character" w:customStyle="1" w:styleId="WW8Num157z1">
    <w:name w:val="WW8Num157z1"/>
    <w:rsid w:val="00541650"/>
    <w:rPr>
      <w:rFonts w:ascii="Courier New" w:hAnsi="Courier New" w:cs="Courier New" w:hint="default"/>
    </w:rPr>
  </w:style>
  <w:style w:type="character" w:customStyle="1" w:styleId="WW8Num157z4">
    <w:name w:val="WW8Num157z4"/>
    <w:rsid w:val="00541650"/>
    <w:rPr>
      <w:rFonts w:ascii="Symbol" w:hAnsi="Symbol" w:cs="Symbol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58z0">
    <w:name w:val="WW8Num158z0"/>
    <w:rsid w:val="00541650"/>
    <w:rPr>
      <w:rFonts w:ascii="Courier New" w:hAnsi="Courier New" w:cs="Courier New" w:hint="default"/>
      <w:sz w:val="22"/>
      <w:szCs w:val="22"/>
    </w:rPr>
  </w:style>
  <w:style w:type="character" w:customStyle="1" w:styleId="WW8Num158z1">
    <w:name w:val="WW8Num158z1"/>
    <w:rsid w:val="00541650"/>
    <w:rPr>
      <w:rFonts w:ascii="Courier New" w:hAnsi="Courier New" w:cs="Courier New" w:hint="default"/>
    </w:rPr>
  </w:style>
  <w:style w:type="character" w:customStyle="1" w:styleId="WW8Num159z0">
    <w:name w:val="WW8Num159z0"/>
    <w:rsid w:val="00541650"/>
    <w:rPr>
      <w:rFonts w:ascii="Wingdings" w:hAnsi="Wingdings" w:cs="Symbol"/>
      <w:sz w:val="22"/>
      <w:szCs w:val="22"/>
      <w:lang w:val="pl-PL"/>
    </w:rPr>
  </w:style>
  <w:style w:type="character" w:customStyle="1" w:styleId="WW8Num159z1">
    <w:name w:val="WW8Num159z1"/>
    <w:rsid w:val="00541650"/>
    <w:rPr>
      <w:rFonts w:ascii="Courier New" w:hAnsi="Courier New" w:cs="Courier New" w:hint="default"/>
    </w:rPr>
  </w:style>
  <w:style w:type="character" w:customStyle="1" w:styleId="WW8Num159z2">
    <w:name w:val="WW8Num159z2"/>
    <w:rsid w:val="00541650"/>
    <w:rPr>
      <w:rFonts w:ascii="Wingdings" w:hAnsi="Wingdings" w:cs="Wingdings" w:hint="default"/>
    </w:rPr>
  </w:style>
  <w:style w:type="character" w:customStyle="1" w:styleId="WW8Num160z0">
    <w:name w:val="WW8Num160z0"/>
    <w:rsid w:val="00541650"/>
    <w:rPr>
      <w:rFonts w:ascii="Wingdings" w:hAnsi="Wingdings" w:cs="Symbol" w:hint="default"/>
      <w:sz w:val="22"/>
      <w:szCs w:val="22"/>
      <w:lang w:val="pl-PL"/>
    </w:rPr>
  </w:style>
  <w:style w:type="character" w:customStyle="1" w:styleId="WW8Num160z1">
    <w:name w:val="WW8Num160z1"/>
    <w:rsid w:val="00541650"/>
    <w:rPr>
      <w:rFonts w:ascii="Courier New" w:hAnsi="Courier New" w:cs="Courier New" w:hint="default"/>
    </w:rPr>
  </w:style>
  <w:style w:type="character" w:customStyle="1" w:styleId="WW8Num161z0">
    <w:name w:val="WW8Num161z0"/>
    <w:rsid w:val="00541650"/>
    <w:rPr>
      <w:rFonts w:hint="default"/>
      <w:szCs w:val="23"/>
    </w:rPr>
  </w:style>
  <w:style w:type="character" w:customStyle="1" w:styleId="WW8Num161z1">
    <w:name w:val="WW8Num161z1"/>
    <w:rsid w:val="00541650"/>
  </w:style>
  <w:style w:type="character" w:customStyle="1" w:styleId="WW8Num161z2">
    <w:name w:val="WW8Num161z2"/>
    <w:rsid w:val="00541650"/>
  </w:style>
  <w:style w:type="character" w:customStyle="1" w:styleId="WW8Num161z3">
    <w:name w:val="WW8Num161z3"/>
    <w:rsid w:val="00541650"/>
  </w:style>
  <w:style w:type="character" w:customStyle="1" w:styleId="WW8Num161z4">
    <w:name w:val="WW8Num161z4"/>
    <w:rsid w:val="00541650"/>
  </w:style>
  <w:style w:type="character" w:customStyle="1" w:styleId="WW8Num161z5">
    <w:name w:val="WW8Num161z5"/>
    <w:rsid w:val="00541650"/>
  </w:style>
  <w:style w:type="character" w:customStyle="1" w:styleId="WW8Num161z6">
    <w:name w:val="WW8Num161z6"/>
    <w:rsid w:val="00541650"/>
  </w:style>
  <w:style w:type="character" w:customStyle="1" w:styleId="WW8Num161z7">
    <w:name w:val="WW8Num161z7"/>
    <w:rsid w:val="00541650"/>
  </w:style>
  <w:style w:type="character" w:customStyle="1" w:styleId="WW8Num161z8">
    <w:name w:val="WW8Num161z8"/>
    <w:rsid w:val="00541650"/>
  </w:style>
  <w:style w:type="character" w:customStyle="1" w:styleId="WW8Num162z0">
    <w:name w:val="WW8Num162z0"/>
    <w:rsid w:val="00541650"/>
    <w:rPr>
      <w:rFonts w:ascii="Wingdings" w:hAnsi="Wingdings" w:cs="Symbol"/>
      <w:b w:val="0"/>
      <w:sz w:val="22"/>
      <w:szCs w:val="22"/>
    </w:rPr>
  </w:style>
  <w:style w:type="character" w:customStyle="1" w:styleId="WW8Num162z1">
    <w:name w:val="WW8Num162z1"/>
    <w:rsid w:val="00541650"/>
    <w:rPr>
      <w:rFonts w:ascii="Courier New" w:hAnsi="Courier New" w:cs="Courier New" w:hint="default"/>
    </w:rPr>
  </w:style>
  <w:style w:type="character" w:customStyle="1" w:styleId="WW8Num162z2">
    <w:name w:val="WW8Num162z2"/>
    <w:rsid w:val="00541650"/>
    <w:rPr>
      <w:rFonts w:ascii="Wingdings" w:hAnsi="Wingdings" w:cs="Wingdings" w:hint="default"/>
    </w:rPr>
  </w:style>
  <w:style w:type="character" w:customStyle="1" w:styleId="WW8Num162z3">
    <w:name w:val="WW8Num162z3"/>
    <w:rsid w:val="00541650"/>
    <w:rPr>
      <w:rFonts w:ascii="Symbol" w:hAnsi="Symbol" w:cs="Symbol" w:hint="default"/>
    </w:rPr>
  </w:style>
  <w:style w:type="character" w:customStyle="1" w:styleId="WW8Num162z4">
    <w:name w:val="WW8Num162z4"/>
    <w:rsid w:val="00541650"/>
  </w:style>
  <w:style w:type="character" w:customStyle="1" w:styleId="WW8Num162z5">
    <w:name w:val="WW8Num162z5"/>
    <w:rsid w:val="00541650"/>
  </w:style>
  <w:style w:type="character" w:customStyle="1" w:styleId="WW8Num162z6">
    <w:name w:val="WW8Num162z6"/>
    <w:rsid w:val="00541650"/>
  </w:style>
  <w:style w:type="character" w:customStyle="1" w:styleId="WW8Num162z7">
    <w:name w:val="WW8Num162z7"/>
    <w:rsid w:val="00541650"/>
  </w:style>
  <w:style w:type="character" w:customStyle="1" w:styleId="WW8Num162z8">
    <w:name w:val="WW8Num162z8"/>
    <w:rsid w:val="00541650"/>
  </w:style>
  <w:style w:type="character" w:customStyle="1" w:styleId="WW8Num163z0">
    <w:name w:val="WW8Num163z0"/>
    <w:rsid w:val="00541650"/>
    <w:rPr>
      <w:rFonts w:ascii="Wingdings" w:hAnsi="Wingdings" w:cs="Symbol"/>
      <w:sz w:val="22"/>
      <w:szCs w:val="22"/>
    </w:rPr>
  </w:style>
  <w:style w:type="character" w:customStyle="1" w:styleId="WW8Num163z1">
    <w:name w:val="WW8Num163z1"/>
    <w:rsid w:val="00541650"/>
    <w:rPr>
      <w:rFonts w:ascii="Courier New" w:hAnsi="Courier New" w:cs="Courier New" w:hint="default"/>
    </w:rPr>
  </w:style>
  <w:style w:type="character" w:customStyle="1" w:styleId="WW8Num163z2">
    <w:name w:val="WW8Num163z2"/>
    <w:rsid w:val="00541650"/>
    <w:rPr>
      <w:rFonts w:ascii="Wingdings" w:hAnsi="Wingdings" w:cs="Wingdings" w:hint="default"/>
    </w:rPr>
  </w:style>
  <w:style w:type="character" w:customStyle="1" w:styleId="WW8Num164z0">
    <w:name w:val="WW8Num164z0"/>
    <w:rsid w:val="00541650"/>
    <w:rPr>
      <w:rFonts w:ascii="Courier New" w:hAnsi="Courier New" w:cs="Courier New" w:hint="default"/>
      <w:sz w:val="22"/>
      <w:szCs w:val="22"/>
    </w:rPr>
  </w:style>
  <w:style w:type="character" w:customStyle="1" w:styleId="WW8Num164z1">
    <w:name w:val="WW8Num164z1"/>
    <w:rsid w:val="00541650"/>
  </w:style>
  <w:style w:type="character" w:customStyle="1" w:styleId="WW8Num165z0">
    <w:name w:val="WW8Num165z0"/>
    <w:rsid w:val="00541650"/>
    <w:rPr>
      <w:rFonts w:ascii="Courier New" w:hAnsi="Courier New" w:cs="Courier New" w:hint="default"/>
      <w:sz w:val="22"/>
      <w:szCs w:val="22"/>
      <w:lang w:val="pl-PL"/>
    </w:rPr>
  </w:style>
  <w:style w:type="character" w:customStyle="1" w:styleId="WW8Num165z1">
    <w:name w:val="WW8Num165z1"/>
    <w:rsid w:val="00541650"/>
    <w:rPr>
      <w:rFonts w:ascii="Courier New" w:hAnsi="Courier New" w:cs="Courier New" w:hint="default"/>
    </w:rPr>
  </w:style>
  <w:style w:type="character" w:customStyle="1" w:styleId="WW8Num165z2">
    <w:name w:val="WW8Num165z2"/>
    <w:rsid w:val="00541650"/>
    <w:rPr>
      <w:rFonts w:ascii="Wingdings" w:hAnsi="Wingdings" w:cs="Wingdings" w:hint="default"/>
    </w:rPr>
  </w:style>
  <w:style w:type="character" w:customStyle="1" w:styleId="WW8Num166z0">
    <w:name w:val="WW8Num166z0"/>
    <w:rsid w:val="00541650"/>
    <w:rPr>
      <w:rFonts w:hint="default"/>
    </w:rPr>
  </w:style>
  <w:style w:type="character" w:customStyle="1" w:styleId="WW8Num166z1">
    <w:name w:val="WW8Num166z1"/>
    <w:rsid w:val="00541650"/>
  </w:style>
  <w:style w:type="character" w:customStyle="1" w:styleId="WW8Num166z2">
    <w:name w:val="WW8Num166z2"/>
    <w:rsid w:val="00541650"/>
  </w:style>
  <w:style w:type="character" w:customStyle="1" w:styleId="WW8Num166z3">
    <w:name w:val="WW8Num166z3"/>
    <w:rsid w:val="00541650"/>
  </w:style>
  <w:style w:type="character" w:customStyle="1" w:styleId="WW8Num166z4">
    <w:name w:val="WW8Num166z4"/>
    <w:rsid w:val="00541650"/>
  </w:style>
  <w:style w:type="character" w:customStyle="1" w:styleId="WW8Num166z5">
    <w:name w:val="WW8Num166z5"/>
    <w:rsid w:val="00541650"/>
  </w:style>
  <w:style w:type="character" w:customStyle="1" w:styleId="WW8Num166z6">
    <w:name w:val="WW8Num166z6"/>
    <w:rsid w:val="00541650"/>
  </w:style>
  <w:style w:type="character" w:customStyle="1" w:styleId="WW8Num166z7">
    <w:name w:val="WW8Num166z7"/>
    <w:rsid w:val="00541650"/>
  </w:style>
  <w:style w:type="character" w:customStyle="1" w:styleId="WW8Num166z8">
    <w:name w:val="WW8Num166z8"/>
    <w:rsid w:val="00541650"/>
  </w:style>
  <w:style w:type="character" w:customStyle="1" w:styleId="WW8Num167z0">
    <w:name w:val="WW8Num167z0"/>
    <w:rsid w:val="00541650"/>
    <w:rPr>
      <w:rFonts w:ascii="Wingdings" w:hAnsi="Wingdings" w:cs="Wingdings" w:hint="default"/>
      <w:color w:val="0000FF"/>
      <w:lang w:val="pl-PL"/>
    </w:rPr>
  </w:style>
  <w:style w:type="character" w:customStyle="1" w:styleId="WW8Num167z1">
    <w:name w:val="WW8Num167z1"/>
    <w:rsid w:val="00541650"/>
    <w:rPr>
      <w:rFonts w:ascii="Courier New" w:hAnsi="Courier New" w:cs="Courier New" w:hint="default"/>
    </w:rPr>
  </w:style>
  <w:style w:type="character" w:customStyle="1" w:styleId="WW8Num167z2">
    <w:name w:val="WW8Num167z2"/>
    <w:rsid w:val="00541650"/>
    <w:rPr>
      <w:rFonts w:ascii="Wingdings" w:hAnsi="Wingdings" w:cs="Wingdings" w:hint="default"/>
    </w:rPr>
  </w:style>
  <w:style w:type="character" w:customStyle="1" w:styleId="WW8Num167z3">
    <w:name w:val="WW8Num167z3"/>
    <w:rsid w:val="00541650"/>
    <w:rPr>
      <w:rFonts w:ascii="Symbol" w:hAnsi="Symbol" w:cs="Symbol" w:hint="default"/>
    </w:rPr>
  </w:style>
  <w:style w:type="character" w:customStyle="1" w:styleId="WW8Num167z4">
    <w:name w:val="WW8Num167z4"/>
    <w:rsid w:val="00541650"/>
  </w:style>
  <w:style w:type="character" w:customStyle="1" w:styleId="WW8Num167z5">
    <w:name w:val="WW8Num167z5"/>
    <w:rsid w:val="00541650"/>
  </w:style>
  <w:style w:type="character" w:customStyle="1" w:styleId="WW8Num167z6">
    <w:name w:val="WW8Num167z6"/>
    <w:rsid w:val="00541650"/>
  </w:style>
  <w:style w:type="character" w:customStyle="1" w:styleId="WW8Num167z7">
    <w:name w:val="WW8Num167z7"/>
    <w:rsid w:val="00541650"/>
  </w:style>
  <w:style w:type="character" w:customStyle="1" w:styleId="WW8Num167z8">
    <w:name w:val="WW8Num167z8"/>
    <w:rsid w:val="00541650"/>
  </w:style>
  <w:style w:type="character" w:customStyle="1" w:styleId="WW8Num168z0">
    <w:name w:val="WW8Num168z0"/>
    <w:rsid w:val="00541650"/>
    <w:rPr>
      <w:rFonts w:hint="default"/>
      <w:strike/>
    </w:rPr>
  </w:style>
  <w:style w:type="character" w:customStyle="1" w:styleId="WW8Num168z1">
    <w:name w:val="WW8Num168z1"/>
    <w:rsid w:val="00541650"/>
    <w:rPr>
      <w:rFonts w:ascii="Courier New" w:hAnsi="Courier New" w:cs="Courier New" w:hint="default"/>
    </w:rPr>
  </w:style>
  <w:style w:type="character" w:customStyle="1" w:styleId="WW8Num168z2">
    <w:name w:val="WW8Num168z2"/>
    <w:rsid w:val="00541650"/>
  </w:style>
  <w:style w:type="character" w:customStyle="1" w:styleId="WW8Num168z3">
    <w:name w:val="WW8Num168z3"/>
    <w:rsid w:val="00541650"/>
  </w:style>
  <w:style w:type="character" w:customStyle="1" w:styleId="WW8Num168z4">
    <w:name w:val="WW8Num168z4"/>
    <w:rsid w:val="00541650"/>
  </w:style>
  <w:style w:type="character" w:customStyle="1" w:styleId="WW8Num168z5">
    <w:name w:val="WW8Num168z5"/>
    <w:rsid w:val="00541650"/>
  </w:style>
  <w:style w:type="character" w:customStyle="1" w:styleId="WW8Num168z6">
    <w:name w:val="WW8Num168z6"/>
    <w:rsid w:val="00541650"/>
  </w:style>
  <w:style w:type="character" w:customStyle="1" w:styleId="WW8Num168z7">
    <w:name w:val="WW8Num168z7"/>
    <w:rsid w:val="00541650"/>
  </w:style>
  <w:style w:type="character" w:customStyle="1" w:styleId="WW8Num168z8">
    <w:name w:val="WW8Num168z8"/>
    <w:rsid w:val="00541650"/>
  </w:style>
  <w:style w:type="character" w:customStyle="1" w:styleId="WW8Num169z0">
    <w:name w:val="WW8Num169z0"/>
    <w:rsid w:val="00541650"/>
    <w:rPr>
      <w:rFonts w:hint="default"/>
      <w:color w:val="0000FF"/>
    </w:rPr>
  </w:style>
  <w:style w:type="character" w:customStyle="1" w:styleId="WW8Num169z1">
    <w:name w:val="WW8Num169z1"/>
    <w:rsid w:val="00541650"/>
  </w:style>
  <w:style w:type="character" w:customStyle="1" w:styleId="WW8Num169z2">
    <w:name w:val="WW8Num169z2"/>
    <w:rsid w:val="00541650"/>
  </w:style>
  <w:style w:type="character" w:customStyle="1" w:styleId="WW8Num169z3">
    <w:name w:val="WW8Num169z3"/>
    <w:rsid w:val="00541650"/>
  </w:style>
  <w:style w:type="character" w:customStyle="1" w:styleId="WW8Num169z4">
    <w:name w:val="WW8Num169z4"/>
    <w:rsid w:val="00541650"/>
  </w:style>
  <w:style w:type="character" w:customStyle="1" w:styleId="WW8Num169z5">
    <w:name w:val="WW8Num169z5"/>
    <w:rsid w:val="00541650"/>
  </w:style>
  <w:style w:type="character" w:customStyle="1" w:styleId="WW8Num169z6">
    <w:name w:val="WW8Num169z6"/>
    <w:rsid w:val="00541650"/>
  </w:style>
  <w:style w:type="character" w:customStyle="1" w:styleId="WW8Num169z7">
    <w:name w:val="WW8Num169z7"/>
    <w:rsid w:val="00541650"/>
  </w:style>
  <w:style w:type="character" w:customStyle="1" w:styleId="WW8Num169z8">
    <w:name w:val="WW8Num169z8"/>
    <w:rsid w:val="00541650"/>
  </w:style>
  <w:style w:type="character" w:customStyle="1" w:styleId="WW8Num170z0">
    <w:name w:val="WW8Num170z0"/>
    <w:rsid w:val="00541650"/>
    <w:rPr>
      <w:rFonts w:ascii="Wingdings" w:hAnsi="Wingdings" w:cs="Wingdings" w:hint="default"/>
    </w:rPr>
  </w:style>
  <w:style w:type="character" w:customStyle="1" w:styleId="WW8Num170z1">
    <w:name w:val="WW8Num170z1"/>
    <w:rsid w:val="00541650"/>
    <w:rPr>
      <w:rFonts w:ascii="Courier New" w:hAnsi="Courier New" w:cs="Courier New" w:hint="default"/>
    </w:rPr>
  </w:style>
  <w:style w:type="character" w:customStyle="1" w:styleId="WW8Num171z0">
    <w:name w:val="WW8Num171z0"/>
    <w:rsid w:val="00541650"/>
    <w:rPr>
      <w:rFonts w:hint="default"/>
      <w:sz w:val="22"/>
      <w:szCs w:val="22"/>
      <w:lang w:val="pl-PL"/>
    </w:rPr>
  </w:style>
  <w:style w:type="character" w:customStyle="1" w:styleId="WW8Num171z1">
    <w:name w:val="WW8Num171z1"/>
    <w:rsid w:val="00541650"/>
  </w:style>
  <w:style w:type="character" w:customStyle="1" w:styleId="WW8Num171z2">
    <w:name w:val="WW8Num171z2"/>
    <w:rsid w:val="00541650"/>
  </w:style>
  <w:style w:type="character" w:customStyle="1" w:styleId="WW8Num172z0">
    <w:name w:val="WW8Num172z0"/>
    <w:rsid w:val="00541650"/>
    <w:rPr>
      <w:sz w:val="22"/>
      <w:szCs w:val="22"/>
    </w:rPr>
  </w:style>
  <w:style w:type="character" w:customStyle="1" w:styleId="WW8Num172z1">
    <w:name w:val="WW8Num172z1"/>
    <w:rsid w:val="00541650"/>
  </w:style>
  <w:style w:type="character" w:customStyle="1" w:styleId="WW8Num172z2">
    <w:name w:val="WW8Num172z2"/>
    <w:rsid w:val="00541650"/>
  </w:style>
  <w:style w:type="character" w:customStyle="1" w:styleId="WW8Num173z0">
    <w:name w:val="WW8Num173z0"/>
    <w:rsid w:val="00541650"/>
    <w:rPr>
      <w:b w:val="0"/>
      <w:sz w:val="22"/>
      <w:szCs w:val="22"/>
    </w:rPr>
  </w:style>
  <w:style w:type="character" w:customStyle="1" w:styleId="WW8Num173z1">
    <w:name w:val="WW8Num173z1"/>
    <w:rsid w:val="00541650"/>
    <w:rPr>
      <w:rFonts w:ascii="Courier New" w:hAnsi="Courier New" w:cs="Courier New"/>
    </w:rPr>
  </w:style>
  <w:style w:type="character" w:customStyle="1" w:styleId="WW8Num173z2">
    <w:name w:val="WW8Num173z2"/>
    <w:rsid w:val="00541650"/>
  </w:style>
  <w:style w:type="character" w:customStyle="1" w:styleId="WW8Num173z3">
    <w:name w:val="WW8Num173z3"/>
    <w:rsid w:val="00541650"/>
  </w:style>
  <w:style w:type="character" w:customStyle="1" w:styleId="WW8Num173z4">
    <w:name w:val="WW8Num173z4"/>
    <w:rsid w:val="00541650"/>
  </w:style>
  <w:style w:type="character" w:customStyle="1" w:styleId="WW8Num173z5">
    <w:name w:val="WW8Num173z5"/>
    <w:rsid w:val="00541650"/>
  </w:style>
  <w:style w:type="character" w:customStyle="1" w:styleId="WW8Num173z6">
    <w:name w:val="WW8Num173z6"/>
    <w:rsid w:val="00541650"/>
  </w:style>
  <w:style w:type="character" w:customStyle="1" w:styleId="WW8Num173z7">
    <w:name w:val="WW8Num173z7"/>
    <w:rsid w:val="00541650"/>
  </w:style>
  <w:style w:type="character" w:customStyle="1" w:styleId="WW8Num173z8">
    <w:name w:val="WW8Num173z8"/>
    <w:rsid w:val="00541650"/>
  </w:style>
  <w:style w:type="character" w:customStyle="1" w:styleId="WW8Num174z0">
    <w:name w:val="WW8Num174z0"/>
    <w:rsid w:val="00541650"/>
    <w:rPr>
      <w:rFonts w:ascii="Wingdings" w:hAnsi="Wingdings" w:cs="Symbol"/>
      <w:sz w:val="18"/>
      <w:szCs w:val="18"/>
    </w:rPr>
  </w:style>
  <w:style w:type="character" w:customStyle="1" w:styleId="WW8Num174z1">
    <w:name w:val="WW8Num174z1"/>
    <w:rsid w:val="00541650"/>
    <w:rPr>
      <w:rFonts w:ascii="Courier New" w:hAnsi="Courier New" w:cs="Courier New" w:hint="default"/>
    </w:rPr>
  </w:style>
  <w:style w:type="character" w:customStyle="1" w:styleId="WW8Num175z0">
    <w:name w:val="WW8Num175z0"/>
    <w:rsid w:val="00541650"/>
    <w:rPr>
      <w:rFonts w:ascii="Wingdings" w:hAnsi="Wingdings" w:cs="Symbol"/>
      <w:sz w:val="18"/>
      <w:szCs w:val="18"/>
      <w:lang w:val="pl-PL"/>
    </w:rPr>
  </w:style>
  <w:style w:type="character" w:customStyle="1" w:styleId="WW8Num175z1">
    <w:name w:val="WW8Num175z1"/>
    <w:rsid w:val="00541650"/>
    <w:rPr>
      <w:rFonts w:ascii="Courier New" w:hAnsi="Courier New" w:cs="Courier New" w:hint="default"/>
    </w:rPr>
  </w:style>
  <w:style w:type="character" w:customStyle="1" w:styleId="WW8Num175z2">
    <w:name w:val="WW8Num175z2"/>
    <w:rsid w:val="00541650"/>
    <w:rPr>
      <w:rFonts w:ascii="Wingdings" w:hAnsi="Wingdings" w:cs="Wingdings" w:hint="default"/>
    </w:rPr>
  </w:style>
  <w:style w:type="character" w:customStyle="1" w:styleId="WW8Num176z0">
    <w:name w:val="WW8Num176z0"/>
    <w:rsid w:val="00541650"/>
    <w:rPr>
      <w:rFonts w:ascii="Wingdings" w:hAnsi="Wingdings" w:cs="Symbol"/>
      <w:sz w:val="18"/>
      <w:szCs w:val="18"/>
    </w:rPr>
  </w:style>
  <w:style w:type="character" w:customStyle="1" w:styleId="WW8Num176z1">
    <w:name w:val="WW8Num176z1"/>
    <w:rsid w:val="00541650"/>
    <w:rPr>
      <w:rFonts w:ascii="Courier New" w:hAnsi="Courier New" w:cs="Courier New" w:hint="default"/>
    </w:rPr>
  </w:style>
  <w:style w:type="character" w:customStyle="1" w:styleId="WW8Num176z2">
    <w:name w:val="WW8Num176z2"/>
    <w:rsid w:val="00541650"/>
    <w:rPr>
      <w:rFonts w:ascii="Wingdings" w:hAnsi="Wingdings" w:cs="Wingdings" w:hint="default"/>
    </w:rPr>
  </w:style>
  <w:style w:type="character" w:customStyle="1" w:styleId="WW8Num177z0">
    <w:name w:val="WW8Num177z0"/>
    <w:rsid w:val="00541650"/>
    <w:rPr>
      <w:rFonts w:ascii="Wingdings" w:hAnsi="Wingdings" w:cs="Symbol"/>
      <w:sz w:val="18"/>
      <w:szCs w:val="18"/>
    </w:rPr>
  </w:style>
  <w:style w:type="character" w:customStyle="1" w:styleId="WW8Num177z1">
    <w:name w:val="WW8Num177z1"/>
    <w:rsid w:val="00541650"/>
    <w:rPr>
      <w:rFonts w:ascii="Courier New" w:hAnsi="Courier New" w:cs="Courier New" w:hint="default"/>
    </w:rPr>
  </w:style>
  <w:style w:type="character" w:customStyle="1" w:styleId="WW8Num177z2">
    <w:name w:val="WW8Num177z2"/>
    <w:rsid w:val="00541650"/>
    <w:rPr>
      <w:rFonts w:ascii="Wingdings" w:hAnsi="Wingdings" w:cs="Wingdings" w:hint="default"/>
    </w:rPr>
  </w:style>
  <w:style w:type="character" w:customStyle="1" w:styleId="WW8Num178z0">
    <w:name w:val="WW8Num178z0"/>
    <w:rsid w:val="00541650"/>
    <w:rPr>
      <w:rFonts w:ascii="Wingdings" w:hAnsi="Wingdings" w:cs="Symbol"/>
      <w:color w:val="000000"/>
      <w:sz w:val="18"/>
      <w:szCs w:val="18"/>
    </w:rPr>
  </w:style>
  <w:style w:type="character" w:customStyle="1" w:styleId="WW8Num178z1">
    <w:name w:val="WW8Num178z1"/>
    <w:rsid w:val="00541650"/>
    <w:rPr>
      <w:rFonts w:ascii="Courier New" w:hAnsi="Courier New" w:cs="Courier New" w:hint="default"/>
    </w:rPr>
  </w:style>
  <w:style w:type="character" w:customStyle="1" w:styleId="WW8Num178z2">
    <w:name w:val="WW8Num178z2"/>
    <w:rsid w:val="00541650"/>
    <w:rPr>
      <w:rFonts w:ascii="Wingdings" w:hAnsi="Wingdings" w:cs="Wingdings" w:hint="default"/>
    </w:rPr>
  </w:style>
  <w:style w:type="character" w:customStyle="1" w:styleId="WW8Num178z3">
    <w:name w:val="WW8Num178z3"/>
    <w:rsid w:val="00541650"/>
    <w:rPr>
      <w:rFonts w:ascii="Symbol" w:hAnsi="Symbol" w:cs="Symbol" w:hint="default"/>
    </w:rPr>
  </w:style>
  <w:style w:type="character" w:customStyle="1" w:styleId="WW8Num178z4">
    <w:name w:val="WW8Num178z4"/>
    <w:rsid w:val="00541650"/>
  </w:style>
  <w:style w:type="character" w:customStyle="1" w:styleId="WW8Num178z5">
    <w:name w:val="WW8Num178z5"/>
    <w:rsid w:val="00541650"/>
  </w:style>
  <w:style w:type="character" w:customStyle="1" w:styleId="WW8Num178z6">
    <w:name w:val="WW8Num178z6"/>
    <w:rsid w:val="00541650"/>
  </w:style>
  <w:style w:type="character" w:customStyle="1" w:styleId="WW8Num178z7">
    <w:name w:val="WW8Num178z7"/>
    <w:rsid w:val="00541650"/>
  </w:style>
  <w:style w:type="character" w:customStyle="1" w:styleId="WW8Num178z8">
    <w:name w:val="WW8Num178z8"/>
    <w:rsid w:val="00541650"/>
  </w:style>
  <w:style w:type="character" w:customStyle="1" w:styleId="WW8Num179z0">
    <w:name w:val="WW8Num179z0"/>
    <w:rsid w:val="00541650"/>
    <w:rPr>
      <w:rFonts w:ascii="Wingdings" w:hAnsi="Wingdings" w:cs="Symbol"/>
      <w:sz w:val="18"/>
      <w:szCs w:val="18"/>
    </w:rPr>
  </w:style>
  <w:style w:type="character" w:customStyle="1" w:styleId="WW8Num179z1">
    <w:name w:val="WW8Num179z1"/>
    <w:rsid w:val="00541650"/>
    <w:rPr>
      <w:rFonts w:ascii="Courier New" w:hAnsi="Courier New" w:cs="Courier New" w:hint="default"/>
    </w:rPr>
  </w:style>
  <w:style w:type="character" w:customStyle="1" w:styleId="WW8Num179z2">
    <w:name w:val="WW8Num179z2"/>
    <w:rsid w:val="00541650"/>
    <w:rPr>
      <w:rFonts w:ascii="Wingdings" w:hAnsi="Wingdings" w:cs="Wingdings" w:hint="default"/>
    </w:rPr>
  </w:style>
  <w:style w:type="character" w:customStyle="1" w:styleId="WW8Num179z3">
    <w:name w:val="WW8Num179z3"/>
    <w:rsid w:val="00541650"/>
    <w:rPr>
      <w:rFonts w:ascii="Symbol" w:hAnsi="Symbol" w:cs="Symbol" w:hint="default"/>
    </w:rPr>
  </w:style>
  <w:style w:type="character" w:customStyle="1" w:styleId="WW8Num179z4">
    <w:name w:val="WW8Num179z4"/>
    <w:rsid w:val="00541650"/>
  </w:style>
  <w:style w:type="character" w:customStyle="1" w:styleId="WW8Num179z5">
    <w:name w:val="WW8Num179z5"/>
    <w:rsid w:val="00541650"/>
  </w:style>
  <w:style w:type="character" w:customStyle="1" w:styleId="WW8Num179z6">
    <w:name w:val="WW8Num179z6"/>
    <w:rsid w:val="00541650"/>
  </w:style>
  <w:style w:type="character" w:customStyle="1" w:styleId="WW8Num179z7">
    <w:name w:val="WW8Num179z7"/>
    <w:rsid w:val="00541650"/>
  </w:style>
  <w:style w:type="character" w:customStyle="1" w:styleId="WW8Num179z8">
    <w:name w:val="WW8Num179z8"/>
    <w:rsid w:val="00541650"/>
  </w:style>
  <w:style w:type="character" w:customStyle="1" w:styleId="WW8Num180z0">
    <w:name w:val="WW8Num180z0"/>
    <w:rsid w:val="00541650"/>
    <w:rPr>
      <w:rFonts w:ascii="Wingdings" w:hAnsi="Wingdings" w:cs="Symbol"/>
      <w:strike/>
      <w:sz w:val="18"/>
      <w:szCs w:val="18"/>
      <w:shd w:val="clear" w:color="auto" w:fill="00FF00"/>
    </w:rPr>
  </w:style>
  <w:style w:type="character" w:customStyle="1" w:styleId="WW8Num180z1">
    <w:name w:val="WW8Num180z1"/>
    <w:rsid w:val="00541650"/>
    <w:rPr>
      <w:rFonts w:ascii="Courier New" w:hAnsi="Courier New" w:cs="Courier New" w:hint="default"/>
    </w:rPr>
  </w:style>
  <w:style w:type="character" w:customStyle="1" w:styleId="WW8Num181z0">
    <w:name w:val="WW8Num181z0"/>
    <w:rsid w:val="00541650"/>
    <w:rPr>
      <w:sz w:val="22"/>
      <w:szCs w:val="22"/>
    </w:rPr>
  </w:style>
  <w:style w:type="character" w:customStyle="1" w:styleId="WW8Num181z1">
    <w:name w:val="WW8Num181z1"/>
    <w:rsid w:val="00541650"/>
    <w:rPr>
      <w:rFonts w:ascii="Courier New" w:hAnsi="Courier New" w:cs="Courier New"/>
    </w:rPr>
  </w:style>
  <w:style w:type="character" w:customStyle="1" w:styleId="WW8Num182z0">
    <w:name w:val="WW8Num182z0"/>
    <w:rsid w:val="00541650"/>
    <w:rPr>
      <w:rFonts w:ascii="Wingdings" w:hAnsi="Wingdings" w:cs="Symbol" w:hint="default"/>
      <w:sz w:val="18"/>
      <w:szCs w:val="18"/>
      <w:lang w:val="pl-PL"/>
    </w:rPr>
  </w:style>
  <w:style w:type="character" w:customStyle="1" w:styleId="WW8Num182z1">
    <w:name w:val="WW8Num182z1"/>
    <w:rsid w:val="00541650"/>
    <w:rPr>
      <w:rFonts w:ascii="Courier New" w:hAnsi="Courier New" w:cs="Courier New" w:hint="default"/>
    </w:rPr>
  </w:style>
  <w:style w:type="character" w:customStyle="1" w:styleId="WW8Num182z2">
    <w:name w:val="WW8Num182z2"/>
    <w:rsid w:val="00541650"/>
    <w:rPr>
      <w:rFonts w:ascii="Wingdings" w:hAnsi="Wingdings" w:cs="Wingdings" w:hint="default"/>
    </w:rPr>
  </w:style>
  <w:style w:type="character" w:customStyle="1" w:styleId="WW8Num183z0">
    <w:name w:val="WW8Num183z0"/>
    <w:rsid w:val="00541650"/>
    <w:rPr>
      <w:rFonts w:hint="default"/>
      <w:sz w:val="22"/>
      <w:szCs w:val="22"/>
    </w:rPr>
  </w:style>
  <w:style w:type="character" w:customStyle="1" w:styleId="WW8Num183z1">
    <w:name w:val="WW8Num183z1"/>
    <w:rsid w:val="00541650"/>
  </w:style>
  <w:style w:type="character" w:customStyle="1" w:styleId="WW8Num184z0">
    <w:name w:val="WW8Num184z0"/>
    <w:rsid w:val="00541650"/>
    <w:rPr>
      <w:rFonts w:ascii="Wingdings" w:hAnsi="Wingdings" w:cs="Symbol"/>
      <w:sz w:val="18"/>
      <w:szCs w:val="18"/>
    </w:rPr>
  </w:style>
  <w:style w:type="character" w:customStyle="1" w:styleId="WW8Num184z1">
    <w:name w:val="WW8Num184z1"/>
    <w:rsid w:val="00541650"/>
    <w:rPr>
      <w:rFonts w:ascii="Courier New" w:hAnsi="Courier New" w:cs="Courier New" w:hint="default"/>
    </w:rPr>
  </w:style>
  <w:style w:type="character" w:customStyle="1" w:styleId="WW8Num184z2">
    <w:name w:val="WW8Num184z2"/>
    <w:rsid w:val="00541650"/>
    <w:rPr>
      <w:rFonts w:ascii="Wingdings" w:hAnsi="Wingdings" w:cs="Wingdings" w:hint="default"/>
    </w:rPr>
  </w:style>
  <w:style w:type="character" w:customStyle="1" w:styleId="WW8Num185z0">
    <w:name w:val="WW8Num185z0"/>
    <w:rsid w:val="00541650"/>
    <w:rPr>
      <w:rFonts w:ascii="Symbol" w:hAnsi="Symbol" w:cs="Symbol" w:hint="default"/>
      <w:sz w:val="22"/>
      <w:szCs w:val="22"/>
    </w:rPr>
  </w:style>
  <w:style w:type="character" w:customStyle="1" w:styleId="WW8Num185z1">
    <w:name w:val="WW8Num185z1"/>
    <w:rsid w:val="00541650"/>
    <w:rPr>
      <w:rFonts w:ascii="Courier New" w:hAnsi="Courier New" w:cs="Courier New" w:hint="default"/>
    </w:rPr>
  </w:style>
  <w:style w:type="character" w:customStyle="1" w:styleId="WW8Num186z0">
    <w:name w:val="WW8Num186z0"/>
    <w:rsid w:val="00541650"/>
    <w:rPr>
      <w:rFonts w:ascii="Wingdings" w:hAnsi="Wingdings" w:cs="Symbol"/>
      <w:sz w:val="18"/>
      <w:szCs w:val="18"/>
      <w:lang w:val="pl-PL"/>
    </w:rPr>
  </w:style>
  <w:style w:type="character" w:customStyle="1" w:styleId="WW8Num186z1">
    <w:name w:val="WW8Num186z1"/>
    <w:rsid w:val="00541650"/>
    <w:rPr>
      <w:rFonts w:ascii="Courier New" w:hAnsi="Courier New" w:cs="Courier New" w:hint="default"/>
    </w:rPr>
  </w:style>
  <w:style w:type="character" w:customStyle="1" w:styleId="WW8Num187z0">
    <w:name w:val="WW8Num187z0"/>
    <w:rsid w:val="00541650"/>
    <w:rPr>
      <w:rFonts w:ascii="Wingdings" w:hAnsi="Wingdings" w:cs="Symbol"/>
      <w:sz w:val="18"/>
      <w:szCs w:val="18"/>
    </w:rPr>
  </w:style>
  <w:style w:type="character" w:customStyle="1" w:styleId="WW8Num187z1">
    <w:name w:val="WW8Num187z1"/>
    <w:rsid w:val="00541650"/>
    <w:rPr>
      <w:rFonts w:ascii="Courier New" w:hAnsi="Courier New" w:cs="Courier New" w:hint="default"/>
    </w:rPr>
  </w:style>
  <w:style w:type="character" w:customStyle="1" w:styleId="WW8Num187z2">
    <w:name w:val="WW8Num187z2"/>
    <w:rsid w:val="00541650"/>
    <w:rPr>
      <w:rFonts w:ascii="Wingdings" w:hAnsi="Wingdings" w:cs="Wingdings" w:hint="default"/>
    </w:rPr>
  </w:style>
  <w:style w:type="character" w:customStyle="1" w:styleId="WW8Num188z0">
    <w:name w:val="WW8Num188z0"/>
    <w:rsid w:val="00541650"/>
    <w:rPr>
      <w:rFonts w:ascii="Wingdings" w:hAnsi="Wingdings" w:cs="Wingdings"/>
      <w:sz w:val="22"/>
      <w:szCs w:val="22"/>
    </w:rPr>
  </w:style>
  <w:style w:type="character" w:customStyle="1" w:styleId="WW8Num188z1">
    <w:name w:val="WW8Num188z1"/>
    <w:rsid w:val="00541650"/>
    <w:rPr>
      <w:szCs w:val="22"/>
    </w:rPr>
  </w:style>
  <w:style w:type="character" w:customStyle="1" w:styleId="WW8Num188z2">
    <w:name w:val="WW8Num188z2"/>
    <w:rsid w:val="00541650"/>
    <w:rPr>
      <w:rFonts w:ascii="Wingdings" w:hAnsi="Wingdings" w:cs="Wingdings" w:hint="default"/>
    </w:rPr>
  </w:style>
  <w:style w:type="character" w:customStyle="1" w:styleId="WW8Num189z0">
    <w:name w:val="WW8Num189z0"/>
    <w:rsid w:val="00541650"/>
    <w:rPr>
      <w:sz w:val="22"/>
      <w:szCs w:val="22"/>
    </w:rPr>
  </w:style>
  <w:style w:type="character" w:customStyle="1" w:styleId="WW8Num189z1">
    <w:name w:val="WW8Num189z1"/>
    <w:rsid w:val="00541650"/>
    <w:rPr>
      <w:rFonts w:ascii="Courier New" w:hAnsi="Courier New" w:cs="Courier New"/>
      <w:sz w:val="22"/>
      <w:szCs w:val="22"/>
    </w:rPr>
  </w:style>
  <w:style w:type="character" w:customStyle="1" w:styleId="WW8Num189z2">
    <w:name w:val="WW8Num189z2"/>
    <w:rsid w:val="00541650"/>
    <w:rPr>
      <w:rFonts w:ascii="Wingdings" w:hAnsi="Wingdings" w:cs="Wingdings" w:hint="default"/>
    </w:rPr>
  </w:style>
  <w:style w:type="character" w:customStyle="1" w:styleId="WW8Num190z0">
    <w:name w:val="WW8Num190z0"/>
    <w:rsid w:val="00541650"/>
    <w:rPr>
      <w:rFonts w:ascii="Wingdings" w:hAnsi="Wingdings" w:cs="Symbol"/>
      <w:sz w:val="18"/>
      <w:szCs w:val="18"/>
      <w:lang w:val="pl-PL"/>
    </w:rPr>
  </w:style>
  <w:style w:type="character" w:customStyle="1" w:styleId="WW8Num190z1">
    <w:name w:val="WW8Num190z1"/>
    <w:rsid w:val="00541650"/>
    <w:rPr>
      <w:rFonts w:ascii="Courier New" w:hAnsi="Courier New" w:cs="Courier New" w:hint="default"/>
    </w:rPr>
  </w:style>
  <w:style w:type="character" w:customStyle="1" w:styleId="WW8Num191z0">
    <w:name w:val="WW8Num191z0"/>
    <w:rsid w:val="00541650"/>
    <w:rPr>
      <w:sz w:val="22"/>
      <w:szCs w:val="22"/>
      <w:lang w:val="pl-PL"/>
    </w:rPr>
  </w:style>
  <w:style w:type="character" w:customStyle="1" w:styleId="WW8Num191z1">
    <w:name w:val="WW8Num191z1"/>
    <w:rsid w:val="00541650"/>
  </w:style>
  <w:style w:type="character" w:customStyle="1" w:styleId="WW8Num192z0">
    <w:name w:val="WW8Num192z0"/>
    <w:rsid w:val="00541650"/>
  </w:style>
  <w:style w:type="character" w:customStyle="1" w:styleId="WW8Num192z1">
    <w:name w:val="WW8Num192z1"/>
    <w:rsid w:val="00541650"/>
    <w:rPr>
      <w:rFonts w:ascii="Courier New" w:hAnsi="Courier New" w:cs="Courier New"/>
    </w:rPr>
  </w:style>
  <w:style w:type="character" w:customStyle="1" w:styleId="WW8Num192z2">
    <w:name w:val="WW8Num192z2"/>
    <w:rsid w:val="00541650"/>
    <w:rPr>
      <w:rFonts w:ascii="Wingdings" w:hAnsi="Wingdings" w:cs="Wingdings" w:hint="default"/>
    </w:rPr>
  </w:style>
  <w:style w:type="character" w:customStyle="1" w:styleId="WW8Num192z3">
    <w:name w:val="WW8Num192z3"/>
    <w:rsid w:val="00541650"/>
    <w:rPr>
      <w:rFonts w:ascii="Symbol" w:hAnsi="Symbol" w:cs="Symbol" w:hint="default"/>
    </w:rPr>
  </w:style>
  <w:style w:type="character" w:customStyle="1" w:styleId="WW8Num193z0">
    <w:name w:val="WW8Num193z0"/>
    <w:rsid w:val="00541650"/>
    <w:rPr>
      <w:rFonts w:ascii="Symbol" w:hAnsi="Symbol" w:cs="Symbol" w:hint="default"/>
      <w:color w:val="0000FF"/>
      <w:sz w:val="22"/>
      <w:szCs w:val="22"/>
    </w:rPr>
  </w:style>
  <w:style w:type="character" w:customStyle="1" w:styleId="WW8Num193z1">
    <w:name w:val="WW8Num193z1"/>
    <w:rsid w:val="00541650"/>
    <w:rPr>
      <w:rFonts w:ascii="Courier New" w:hAnsi="Courier New" w:cs="Courier New" w:hint="default"/>
    </w:rPr>
  </w:style>
  <w:style w:type="character" w:customStyle="1" w:styleId="WW8Num193z2">
    <w:name w:val="WW8Num193z2"/>
    <w:rsid w:val="00541650"/>
    <w:rPr>
      <w:rFonts w:ascii="Wingdings" w:hAnsi="Wingdings" w:cs="Wingdings" w:hint="default"/>
    </w:rPr>
  </w:style>
  <w:style w:type="character" w:customStyle="1" w:styleId="WW8Num194z0">
    <w:name w:val="WW8Num194z0"/>
    <w:rsid w:val="00541650"/>
    <w:rPr>
      <w:rFonts w:ascii="Symbol" w:hAnsi="Symbol" w:cs="Symbol" w:hint="default"/>
      <w:sz w:val="22"/>
      <w:szCs w:val="22"/>
    </w:rPr>
  </w:style>
  <w:style w:type="character" w:customStyle="1" w:styleId="WW8Num194z1">
    <w:name w:val="WW8Num194z1"/>
    <w:rsid w:val="00541650"/>
    <w:rPr>
      <w:rFonts w:ascii="Courier New" w:hAnsi="Courier New" w:cs="Courier New" w:hint="default"/>
    </w:rPr>
  </w:style>
  <w:style w:type="character" w:customStyle="1" w:styleId="WW8Num195z0">
    <w:name w:val="WW8Num195z0"/>
    <w:rsid w:val="00541650"/>
    <w:rPr>
      <w:rFonts w:ascii="Wingdings" w:hAnsi="Wingdings" w:cs="Symbol"/>
      <w:color w:val="0000FF"/>
      <w:sz w:val="18"/>
      <w:szCs w:val="18"/>
      <w:lang w:val="pl-PL"/>
    </w:rPr>
  </w:style>
  <w:style w:type="character" w:customStyle="1" w:styleId="WW8Num195z1">
    <w:name w:val="WW8Num195z1"/>
    <w:rsid w:val="00541650"/>
    <w:rPr>
      <w:rFonts w:ascii="Courier New" w:hAnsi="Courier New" w:cs="Courier New" w:hint="default"/>
    </w:rPr>
  </w:style>
  <w:style w:type="character" w:customStyle="1" w:styleId="WW8Num195z2">
    <w:name w:val="WW8Num195z2"/>
    <w:rsid w:val="00541650"/>
    <w:rPr>
      <w:rFonts w:ascii="Wingdings" w:hAnsi="Wingdings" w:cs="Wingdings" w:hint="default"/>
    </w:rPr>
  </w:style>
  <w:style w:type="character" w:customStyle="1" w:styleId="WW8Num195z3">
    <w:name w:val="WW8Num195z3"/>
    <w:rsid w:val="00541650"/>
    <w:rPr>
      <w:rFonts w:ascii="Symbol" w:hAnsi="Symbol" w:cs="Symbol" w:hint="default"/>
    </w:rPr>
  </w:style>
  <w:style w:type="character" w:customStyle="1" w:styleId="WW8Num195z4">
    <w:name w:val="WW8Num195z4"/>
    <w:rsid w:val="00541650"/>
  </w:style>
  <w:style w:type="character" w:customStyle="1" w:styleId="WW8Num195z5">
    <w:name w:val="WW8Num195z5"/>
    <w:rsid w:val="00541650"/>
  </w:style>
  <w:style w:type="character" w:customStyle="1" w:styleId="WW8Num195z6">
    <w:name w:val="WW8Num195z6"/>
    <w:rsid w:val="00541650"/>
  </w:style>
  <w:style w:type="character" w:customStyle="1" w:styleId="WW8Num195z7">
    <w:name w:val="WW8Num195z7"/>
    <w:rsid w:val="00541650"/>
  </w:style>
  <w:style w:type="character" w:customStyle="1" w:styleId="WW8Num195z8">
    <w:name w:val="WW8Num195z8"/>
    <w:rsid w:val="00541650"/>
  </w:style>
  <w:style w:type="character" w:customStyle="1" w:styleId="WW8Num196z0">
    <w:name w:val="WW8Num196z0"/>
    <w:rsid w:val="00541650"/>
    <w:rPr>
      <w:rFonts w:ascii="Wingdings" w:hAnsi="Wingdings" w:cs="Symbol"/>
      <w:sz w:val="18"/>
      <w:szCs w:val="18"/>
      <w:lang w:val="pl-PL"/>
    </w:rPr>
  </w:style>
  <w:style w:type="character" w:customStyle="1" w:styleId="WW8Num196z1">
    <w:name w:val="WW8Num196z1"/>
    <w:rsid w:val="00541650"/>
    <w:rPr>
      <w:rFonts w:ascii="Courier New" w:hAnsi="Courier New" w:cs="Courier New" w:hint="default"/>
    </w:rPr>
  </w:style>
  <w:style w:type="character" w:customStyle="1" w:styleId="WW8Num196z2">
    <w:name w:val="WW8Num196z2"/>
    <w:rsid w:val="00541650"/>
    <w:rPr>
      <w:rFonts w:ascii="Wingdings" w:hAnsi="Wingdings" w:cs="Wingdings" w:hint="default"/>
    </w:rPr>
  </w:style>
  <w:style w:type="character" w:customStyle="1" w:styleId="WW8Num196z4">
    <w:name w:val="WW8Num196z4"/>
    <w:rsid w:val="00541650"/>
    <w:rPr>
      <w:rFonts w:ascii="Courier New" w:hAnsi="Courier New" w:cs="Courier New" w:hint="default"/>
    </w:rPr>
  </w:style>
  <w:style w:type="character" w:customStyle="1" w:styleId="WW8Num197z0">
    <w:name w:val="WW8Num197z0"/>
    <w:rsid w:val="00541650"/>
    <w:rPr>
      <w:rFonts w:ascii="Wingdings" w:hAnsi="Wingdings" w:cs="Symbol"/>
      <w:sz w:val="18"/>
      <w:szCs w:val="18"/>
      <w:lang w:val="pl-PL"/>
    </w:rPr>
  </w:style>
  <w:style w:type="character" w:customStyle="1" w:styleId="WW8Num197z1">
    <w:name w:val="WW8Num197z1"/>
    <w:rsid w:val="00541650"/>
    <w:rPr>
      <w:rFonts w:ascii="Courier New" w:hAnsi="Courier New" w:cs="Courier New" w:hint="default"/>
    </w:rPr>
  </w:style>
  <w:style w:type="character" w:customStyle="1" w:styleId="WW8Num197z4">
    <w:name w:val="WW8Num197z4"/>
    <w:rsid w:val="00541650"/>
    <w:rPr>
      <w:rFonts w:ascii="Symbol" w:hAnsi="Symbol" w:cs="Symbol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98z0">
    <w:name w:val="WW8Num198z0"/>
    <w:rsid w:val="00541650"/>
    <w:rPr>
      <w:rFonts w:ascii="Wingdings" w:hAnsi="Wingdings" w:cs="Symbol"/>
      <w:sz w:val="18"/>
      <w:szCs w:val="18"/>
    </w:rPr>
  </w:style>
  <w:style w:type="character" w:customStyle="1" w:styleId="WW8Num198z1">
    <w:name w:val="WW8Num198z1"/>
    <w:rsid w:val="00541650"/>
    <w:rPr>
      <w:rFonts w:ascii="Courier New" w:hAnsi="Courier New" w:cs="Courier New" w:hint="default"/>
    </w:rPr>
  </w:style>
  <w:style w:type="character" w:customStyle="1" w:styleId="WW8Num198z2">
    <w:name w:val="WW8Num198z2"/>
    <w:rsid w:val="00541650"/>
    <w:rPr>
      <w:rFonts w:ascii="Wingdings" w:hAnsi="Wingdings" w:cs="Wingdings" w:hint="default"/>
    </w:rPr>
  </w:style>
  <w:style w:type="character" w:customStyle="1" w:styleId="WW8Num199z0">
    <w:name w:val="WW8Num199z0"/>
    <w:rsid w:val="00541650"/>
    <w:rPr>
      <w:rFonts w:ascii="Wingdings" w:hAnsi="Wingdings" w:cs="Symbol"/>
      <w:sz w:val="18"/>
      <w:szCs w:val="18"/>
    </w:rPr>
  </w:style>
  <w:style w:type="character" w:customStyle="1" w:styleId="WW8Num199z1">
    <w:name w:val="WW8Num199z1"/>
    <w:rsid w:val="00541650"/>
    <w:rPr>
      <w:rFonts w:ascii="Courier New" w:hAnsi="Courier New" w:cs="Courier New" w:hint="default"/>
    </w:rPr>
  </w:style>
  <w:style w:type="character" w:customStyle="1" w:styleId="WW8Num199z2">
    <w:name w:val="WW8Num199z2"/>
    <w:rsid w:val="00541650"/>
    <w:rPr>
      <w:rFonts w:ascii="Wingdings" w:hAnsi="Wingdings" w:cs="Wingdings" w:hint="default"/>
    </w:rPr>
  </w:style>
  <w:style w:type="character" w:customStyle="1" w:styleId="WW8Num200z0">
    <w:name w:val="WW8Num200z0"/>
    <w:rsid w:val="00541650"/>
    <w:rPr>
      <w:rFonts w:ascii="Wingdings" w:hAnsi="Wingdings" w:cs="Symbol"/>
      <w:sz w:val="18"/>
      <w:szCs w:val="18"/>
      <w:lang w:val="pl-PL"/>
    </w:rPr>
  </w:style>
  <w:style w:type="character" w:customStyle="1" w:styleId="WW8Num200z1">
    <w:name w:val="WW8Num200z1"/>
    <w:rsid w:val="00541650"/>
    <w:rPr>
      <w:rFonts w:ascii="Courier New" w:hAnsi="Courier New" w:cs="Courier New" w:hint="default"/>
    </w:rPr>
  </w:style>
  <w:style w:type="character" w:customStyle="1" w:styleId="WW8Num200z2">
    <w:name w:val="WW8Num200z2"/>
    <w:rsid w:val="00541650"/>
    <w:rPr>
      <w:rFonts w:ascii="Wingdings" w:hAnsi="Wingdings" w:cs="Wingdings" w:hint="default"/>
    </w:rPr>
  </w:style>
  <w:style w:type="character" w:customStyle="1" w:styleId="WW8Num200z3">
    <w:name w:val="WW8Num200z3"/>
    <w:rsid w:val="00541650"/>
    <w:rPr>
      <w:rFonts w:ascii="Symbol" w:hAnsi="Symbol" w:cs="Symbol" w:hint="default"/>
    </w:rPr>
  </w:style>
  <w:style w:type="character" w:customStyle="1" w:styleId="WW8Num201z0">
    <w:name w:val="WW8Num201z0"/>
    <w:rsid w:val="00541650"/>
    <w:rPr>
      <w:sz w:val="22"/>
      <w:szCs w:val="22"/>
    </w:rPr>
  </w:style>
  <w:style w:type="character" w:customStyle="1" w:styleId="WW8Num201z1">
    <w:name w:val="WW8Num201z1"/>
    <w:rsid w:val="00541650"/>
    <w:rPr>
      <w:rFonts w:ascii="Courier New" w:hAnsi="Courier New" w:cs="Courier New"/>
    </w:rPr>
  </w:style>
  <w:style w:type="character" w:customStyle="1" w:styleId="WW8Num201z2">
    <w:name w:val="WW8Num201z2"/>
    <w:rsid w:val="00541650"/>
    <w:rPr>
      <w:rFonts w:ascii="Wingdings" w:hAnsi="Wingdings" w:cs="Wingdings" w:hint="default"/>
    </w:rPr>
  </w:style>
  <w:style w:type="character" w:customStyle="1" w:styleId="WW8Num202z0">
    <w:name w:val="WW8Num202z0"/>
    <w:rsid w:val="00541650"/>
    <w:rPr>
      <w:rFonts w:ascii="Wingdings" w:hAnsi="Wingdings" w:cs="Symbol"/>
      <w:sz w:val="18"/>
      <w:szCs w:val="18"/>
      <w:lang w:val="pl-PL"/>
    </w:rPr>
  </w:style>
  <w:style w:type="character" w:customStyle="1" w:styleId="WW8Num202z1">
    <w:name w:val="WW8Num202z1"/>
    <w:rsid w:val="00541650"/>
    <w:rPr>
      <w:rFonts w:ascii="Courier New" w:hAnsi="Courier New" w:cs="Courier New" w:hint="default"/>
    </w:rPr>
  </w:style>
  <w:style w:type="character" w:customStyle="1" w:styleId="WW8Num202z2">
    <w:name w:val="WW8Num202z2"/>
    <w:rsid w:val="00541650"/>
    <w:rPr>
      <w:rFonts w:ascii="Wingdings" w:hAnsi="Wingdings" w:cs="Wingdings" w:hint="default"/>
    </w:rPr>
  </w:style>
  <w:style w:type="character" w:customStyle="1" w:styleId="WW8Num203z0">
    <w:name w:val="WW8Num203z0"/>
    <w:rsid w:val="00541650"/>
    <w:rPr>
      <w:rFonts w:ascii="Wingdings" w:hAnsi="Wingdings" w:cs="Symbol"/>
      <w:sz w:val="18"/>
      <w:szCs w:val="18"/>
    </w:rPr>
  </w:style>
  <w:style w:type="character" w:customStyle="1" w:styleId="WW8Num203z1">
    <w:name w:val="WW8Num203z1"/>
    <w:rsid w:val="00541650"/>
    <w:rPr>
      <w:rFonts w:ascii="Courier New" w:hAnsi="Courier New" w:cs="Courier New" w:hint="default"/>
    </w:rPr>
  </w:style>
  <w:style w:type="character" w:customStyle="1" w:styleId="WW8Num203z2">
    <w:name w:val="WW8Num203z2"/>
    <w:rsid w:val="00541650"/>
    <w:rPr>
      <w:rFonts w:ascii="Wingdings" w:hAnsi="Wingdings" w:cs="Wingdings" w:hint="default"/>
    </w:rPr>
  </w:style>
  <w:style w:type="character" w:customStyle="1" w:styleId="WW8Num204z0">
    <w:name w:val="WW8Num204z0"/>
    <w:rsid w:val="00541650"/>
    <w:rPr>
      <w:rFonts w:ascii="Wingdings" w:hAnsi="Wingdings" w:cs="Symbol"/>
      <w:sz w:val="18"/>
      <w:szCs w:val="18"/>
    </w:rPr>
  </w:style>
  <w:style w:type="character" w:customStyle="1" w:styleId="WW8Num204z1">
    <w:name w:val="WW8Num204z1"/>
    <w:rsid w:val="00541650"/>
    <w:rPr>
      <w:rFonts w:ascii="Courier New" w:hAnsi="Courier New" w:cs="Courier New" w:hint="default"/>
    </w:rPr>
  </w:style>
  <w:style w:type="character" w:customStyle="1" w:styleId="WW8Num204z2">
    <w:name w:val="WW8Num204z2"/>
    <w:rsid w:val="00541650"/>
    <w:rPr>
      <w:rFonts w:ascii="Wingdings" w:hAnsi="Wingdings" w:cs="Wingdings" w:hint="default"/>
    </w:rPr>
  </w:style>
  <w:style w:type="character" w:customStyle="1" w:styleId="WW8Num204z3">
    <w:name w:val="WW8Num204z3"/>
    <w:rsid w:val="00541650"/>
    <w:rPr>
      <w:rFonts w:ascii="Symbol" w:hAnsi="Symbol" w:cs="Symbol" w:hint="default"/>
    </w:rPr>
  </w:style>
  <w:style w:type="character" w:customStyle="1" w:styleId="WW8Num204z4">
    <w:name w:val="WW8Num204z4"/>
    <w:rsid w:val="00541650"/>
  </w:style>
  <w:style w:type="character" w:customStyle="1" w:styleId="WW8Num204z5">
    <w:name w:val="WW8Num204z5"/>
    <w:rsid w:val="00541650"/>
  </w:style>
  <w:style w:type="character" w:customStyle="1" w:styleId="WW8Num204z6">
    <w:name w:val="WW8Num204z6"/>
    <w:rsid w:val="00541650"/>
  </w:style>
  <w:style w:type="character" w:customStyle="1" w:styleId="WW8Num204z7">
    <w:name w:val="WW8Num204z7"/>
    <w:rsid w:val="00541650"/>
  </w:style>
  <w:style w:type="character" w:customStyle="1" w:styleId="WW8Num204z8">
    <w:name w:val="WW8Num204z8"/>
    <w:rsid w:val="00541650"/>
  </w:style>
  <w:style w:type="character" w:customStyle="1" w:styleId="WW8Num205z0">
    <w:name w:val="WW8Num205z0"/>
    <w:rsid w:val="00541650"/>
    <w:rPr>
      <w:sz w:val="22"/>
      <w:szCs w:val="22"/>
    </w:rPr>
  </w:style>
  <w:style w:type="character" w:customStyle="1" w:styleId="WW8Num205z1">
    <w:name w:val="WW8Num205z1"/>
    <w:rsid w:val="00541650"/>
    <w:rPr>
      <w:rFonts w:ascii="Courier New" w:hAnsi="Courier New" w:cs="Courier New"/>
    </w:rPr>
  </w:style>
  <w:style w:type="character" w:customStyle="1" w:styleId="WW8Num206z0">
    <w:name w:val="WW8Num206z0"/>
    <w:rsid w:val="00541650"/>
    <w:rPr>
      <w:rFonts w:ascii="Wingdings" w:hAnsi="Wingdings" w:cs="Symbol"/>
      <w:strike/>
      <w:sz w:val="18"/>
      <w:szCs w:val="18"/>
      <w:lang w:val="pl-PL"/>
    </w:rPr>
  </w:style>
  <w:style w:type="character" w:customStyle="1" w:styleId="WW8Num206z1">
    <w:name w:val="WW8Num206z1"/>
    <w:rsid w:val="00541650"/>
    <w:rPr>
      <w:rFonts w:ascii="Courier New" w:hAnsi="Courier New" w:cs="Courier New" w:hint="default"/>
    </w:rPr>
  </w:style>
  <w:style w:type="character" w:customStyle="1" w:styleId="WW8Num207z0">
    <w:name w:val="WW8Num207z0"/>
    <w:rsid w:val="00541650"/>
    <w:rPr>
      <w:rFonts w:ascii="Wingdings" w:hAnsi="Wingdings" w:cs="Symbol"/>
      <w:strike/>
      <w:sz w:val="18"/>
      <w:szCs w:val="18"/>
    </w:rPr>
  </w:style>
  <w:style w:type="character" w:customStyle="1" w:styleId="WW8Num207z1">
    <w:name w:val="WW8Num207z1"/>
    <w:rsid w:val="00541650"/>
    <w:rPr>
      <w:rFonts w:ascii="Courier New" w:hAnsi="Courier New" w:cs="Courier New" w:hint="default"/>
    </w:rPr>
  </w:style>
  <w:style w:type="character" w:customStyle="1" w:styleId="WW8Num207z2">
    <w:name w:val="WW8Num207z2"/>
    <w:rsid w:val="00541650"/>
    <w:rPr>
      <w:rFonts w:ascii="Wingdings" w:hAnsi="Wingdings" w:cs="Wingdings" w:hint="default"/>
    </w:rPr>
  </w:style>
  <w:style w:type="character" w:customStyle="1" w:styleId="WW8Num208z0">
    <w:name w:val="WW8Num208z0"/>
    <w:rsid w:val="00541650"/>
    <w:rPr>
      <w:rFonts w:ascii="Courier New" w:hAnsi="Courier New" w:cs="Courier New" w:hint="default"/>
      <w:sz w:val="22"/>
      <w:szCs w:val="22"/>
      <w:lang w:val="pl-PL"/>
    </w:rPr>
  </w:style>
  <w:style w:type="character" w:customStyle="1" w:styleId="WW8Num208z1">
    <w:name w:val="WW8Num208z1"/>
    <w:rsid w:val="00541650"/>
    <w:rPr>
      <w:rFonts w:ascii="Courier New" w:hAnsi="Courier New" w:cs="Courier New" w:hint="default"/>
    </w:rPr>
  </w:style>
  <w:style w:type="character" w:customStyle="1" w:styleId="WW8Num208z2">
    <w:name w:val="WW8Num208z2"/>
    <w:rsid w:val="00541650"/>
    <w:rPr>
      <w:rFonts w:ascii="Wingdings" w:hAnsi="Wingdings" w:cs="Wingdings" w:hint="default"/>
    </w:rPr>
  </w:style>
  <w:style w:type="character" w:customStyle="1" w:styleId="WW8Num209z0">
    <w:name w:val="WW8Num209z0"/>
    <w:rsid w:val="00541650"/>
    <w:rPr>
      <w:sz w:val="22"/>
      <w:szCs w:val="22"/>
      <w:lang w:val="pl-PL"/>
    </w:rPr>
  </w:style>
  <w:style w:type="character" w:customStyle="1" w:styleId="WW8Num209z1">
    <w:name w:val="WW8Num209z1"/>
    <w:rsid w:val="00541650"/>
  </w:style>
  <w:style w:type="character" w:customStyle="1" w:styleId="WW8Num210z0">
    <w:name w:val="WW8Num210z0"/>
    <w:rsid w:val="00541650"/>
    <w:rPr>
      <w:rFonts w:ascii="Wingdings" w:hAnsi="Wingdings" w:cs="Symbol"/>
      <w:sz w:val="18"/>
      <w:szCs w:val="18"/>
      <w:shd w:val="clear" w:color="auto" w:fill="00FF00"/>
      <w:lang w:val="pl-PL"/>
    </w:rPr>
  </w:style>
  <w:style w:type="character" w:customStyle="1" w:styleId="WW8Num210z1">
    <w:name w:val="WW8Num210z1"/>
    <w:rsid w:val="00541650"/>
    <w:rPr>
      <w:rFonts w:ascii="Courier New" w:hAnsi="Courier New" w:cs="Courier New" w:hint="default"/>
    </w:rPr>
  </w:style>
  <w:style w:type="character" w:customStyle="1" w:styleId="WW8Num211z0">
    <w:name w:val="WW8Num211z0"/>
    <w:rsid w:val="00541650"/>
    <w:rPr>
      <w:rFonts w:ascii="Wingdings" w:hAnsi="Wingdings" w:cs="Symbol"/>
      <w:sz w:val="18"/>
      <w:szCs w:val="18"/>
    </w:rPr>
  </w:style>
  <w:style w:type="character" w:customStyle="1" w:styleId="WW8Num211z1">
    <w:name w:val="WW8Num211z1"/>
    <w:rsid w:val="00541650"/>
    <w:rPr>
      <w:rFonts w:ascii="Courier New" w:hAnsi="Courier New" w:cs="Courier New" w:hint="default"/>
    </w:rPr>
  </w:style>
  <w:style w:type="character" w:customStyle="1" w:styleId="WW8Num212z0">
    <w:name w:val="WW8Num212z0"/>
    <w:rsid w:val="00541650"/>
    <w:rPr>
      <w:rFonts w:ascii="Wingdings" w:hAnsi="Wingdings" w:cs="Symbol"/>
      <w:b w:val="0"/>
      <w:sz w:val="18"/>
      <w:szCs w:val="18"/>
      <w:lang w:val="pl-PL"/>
    </w:rPr>
  </w:style>
  <w:style w:type="character" w:customStyle="1" w:styleId="WW8Num212z1">
    <w:name w:val="WW8Num212z1"/>
    <w:rsid w:val="00541650"/>
    <w:rPr>
      <w:rFonts w:ascii="Courier New" w:hAnsi="Courier New" w:cs="Courier New" w:hint="default"/>
    </w:rPr>
  </w:style>
  <w:style w:type="character" w:customStyle="1" w:styleId="WW8Num212z3">
    <w:name w:val="WW8Num212z3"/>
    <w:rsid w:val="00541650"/>
    <w:rPr>
      <w:rFonts w:ascii="Symbol" w:hAnsi="Symbol" w:cs="Symbol" w:hint="default"/>
    </w:rPr>
  </w:style>
  <w:style w:type="character" w:customStyle="1" w:styleId="WW8Num213z0">
    <w:name w:val="WW8Num213z0"/>
    <w:rsid w:val="00541650"/>
    <w:rPr>
      <w:rFonts w:ascii="Courier New" w:hAnsi="Courier New" w:cs="Courier New" w:hint="default"/>
      <w:sz w:val="22"/>
      <w:szCs w:val="22"/>
      <w:lang w:val="pl-PL"/>
    </w:rPr>
  </w:style>
  <w:style w:type="character" w:customStyle="1" w:styleId="WW8Num213z1">
    <w:name w:val="WW8Num213z1"/>
    <w:rsid w:val="00541650"/>
    <w:rPr>
      <w:rFonts w:ascii="OpenSymbol" w:hAnsi="OpenSymbol" w:cs="OpenSymbol" w:hint="default"/>
    </w:rPr>
  </w:style>
  <w:style w:type="character" w:customStyle="1" w:styleId="WW8Num214z0">
    <w:name w:val="WW8Num214z0"/>
    <w:rsid w:val="00541650"/>
    <w:rPr>
      <w:rFonts w:ascii="Wingdings" w:hAnsi="Wingdings" w:cs="Symbol"/>
      <w:sz w:val="18"/>
      <w:szCs w:val="18"/>
    </w:rPr>
  </w:style>
  <w:style w:type="character" w:customStyle="1" w:styleId="WW8Num214z1">
    <w:name w:val="WW8Num214z1"/>
    <w:rsid w:val="00541650"/>
    <w:rPr>
      <w:rFonts w:ascii="Courier New" w:hAnsi="Courier New" w:cs="Courier New" w:hint="default"/>
    </w:rPr>
  </w:style>
  <w:style w:type="character" w:customStyle="1" w:styleId="WW8Num215z0">
    <w:name w:val="WW8Num215z0"/>
    <w:rsid w:val="00541650"/>
    <w:rPr>
      <w:rFonts w:ascii="Symbol" w:hAnsi="Symbol" w:cs="Symbol" w:hint="default"/>
      <w:sz w:val="22"/>
      <w:szCs w:val="22"/>
      <w:lang w:val="pl-PL"/>
    </w:rPr>
  </w:style>
  <w:style w:type="character" w:customStyle="1" w:styleId="WW8Num215z1">
    <w:name w:val="WW8Num215z1"/>
    <w:rsid w:val="00541650"/>
    <w:rPr>
      <w:rFonts w:ascii="Courier New" w:hAnsi="Courier New" w:cs="Courier New" w:hint="default"/>
    </w:rPr>
  </w:style>
  <w:style w:type="character" w:customStyle="1" w:styleId="WW8Num216z0">
    <w:name w:val="WW8Num216z0"/>
    <w:rsid w:val="00541650"/>
    <w:rPr>
      <w:rFonts w:ascii="Wingdings" w:hAnsi="Wingdings" w:cs="Symbol"/>
      <w:sz w:val="18"/>
      <w:szCs w:val="18"/>
    </w:rPr>
  </w:style>
  <w:style w:type="character" w:customStyle="1" w:styleId="WW8Num216z1">
    <w:name w:val="WW8Num216z1"/>
    <w:rsid w:val="00541650"/>
    <w:rPr>
      <w:rFonts w:ascii="Courier New" w:hAnsi="Courier New" w:cs="Courier New" w:hint="default"/>
    </w:rPr>
  </w:style>
  <w:style w:type="character" w:customStyle="1" w:styleId="WW8Num216z2">
    <w:name w:val="WW8Num216z2"/>
    <w:rsid w:val="00541650"/>
    <w:rPr>
      <w:rFonts w:ascii="Wingdings" w:hAnsi="Wingdings" w:cs="Wingdings" w:hint="default"/>
    </w:rPr>
  </w:style>
  <w:style w:type="character" w:customStyle="1" w:styleId="WW8Num217z0">
    <w:name w:val="WW8Num217z0"/>
    <w:rsid w:val="00541650"/>
    <w:rPr>
      <w:rFonts w:ascii="Wingdings" w:hAnsi="Wingdings" w:cs="Symbol"/>
      <w:sz w:val="18"/>
      <w:szCs w:val="18"/>
      <w:lang w:val="pl-PL"/>
    </w:rPr>
  </w:style>
  <w:style w:type="character" w:customStyle="1" w:styleId="WW8Num217z1">
    <w:name w:val="WW8Num217z1"/>
    <w:rsid w:val="00541650"/>
    <w:rPr>
      <w:rFonts w:ascii="Courier New" w:hAnsi="Courier New" w:cs="Courier New" w:hint="default"/>
    </w:rPr>
  </w:style>
  <w:style w:type="character" w:customStyle="1" w:styleId="WW8Num218z0">
    <w:name w:val="WW8Num218z0"/>
    <w:rsid w:val="00541650"/>
    <w:rPr>
      <w:rFonts w:ascii="Wingdings" w:hAnsi="Wingdings" w:cs="Symbol"/>
      <w:sz w:val="18"/>
      <w:szCs w:val="18"/>
      <w:shd w:val="clear" w:color="auto" w:fill="00FF00"/>
      <w:lang w:val="pl-PL"/>
    </w:rPr>
  </w:style>
  <w:style w:type="character" w:customStyle="1" w:styleId="WW8Num218z1">
    <w:name w:val="WW8Num218z1"/>
    <w:rsid w:val="00541650"/>
    <w:rPr>
      <w:rFonts w:ascii="Courier New" w:hAnsi="Courier New" w:cs="Courier New" w:hint="default"/>
    </w:rPr>
  </w:style>
  <w:style w:type="character" w:customStyle="1" w:styleId="WW8Num219z0">
    <w:name w:val="WW8Num219z0"/>
    <w:rsid w:val="00541650"/>
    <w:rPr>
      <w:rFonts w:ascii="Wingdings" w:hAnsi="Wingdings" w:cs="Symbol"/>
      <w:strike/>
      <w:color w:val="0000FF"/>
      <w:sz w:val="18"/>
      <w:szCs w:val="18"/>
    </w:rPr>
  </w:style>
  <w:style w:type="character" w:customStyle="1" w:styleId="WW8Num219z1">
    <w:name w:val="WW8Num219z1"/>
    <w:rsid w:val="00541650"/>
    <w:rPr>
      <w:rFonts w:ascii="Courier New" w:hAnsi="Courier New" w:cs="Courier New" w:hint="default"/>
    </w:rPr>
  </w:style>
  <w:style w:type="character" w:customStyle="1" w:styleId="WW8Num220z0">
    <w:name w:val="WW8Num220z0"/>
    <w:rsid w:val="00541650"/>
    <w:rPr>
      <w:sz w:val="22"/>
      <w:szCs w:val="22"/>
      <w:lang w:val="pl-PL"/>
    </w:rPr>
  </w:style>
  <w:style w:type="character" w:customStyle="1" w:styleId="WW8Num220z1">
    <w:name w:val="WW8Num220z1"/>
    <w:rsid w:val="00541650"/>
  </w:style>
  <w:style w:type="character" w:customStyle="1" w:styleId="WW8Num220z2">
    <w:name w:val="WW8Num220z2"/>
    <w:rsid w:val="00541650"/>
  </w:style>
  <w:style w:type="character" w:customStyle="1" w:styleId="WW8Num221z0">
    <w:name w:val="WW8Num221z0"/>
    <w:rsid w:val="00541650"/>
    <w:rPr>
      <w:rFonts w:ascii="Wingdings" w:hAnsi="Wingdings" w:cs="Symbol"/>
      <w:sz w:val="18"/>
      <w:szCs w:val="18"/>
    </w:rPr>
  </w:style>
  <w:style w:type="character" w:customStyle="1" w:styleId="WW8Num221z1">
    <w:name w:val="WW8Num221z1"/>
    <w:rsid w:val="00541650"/>
    <w:rPr>
      <w:rFonts w:ascii="Courier New" w:hAnsi="Courier New" w:cs="Courier New" w:hint="default"/>
    </w:rPr>
  </w:style>
  <w:style w:type="character" w:customStyle="1" w:styleId="WW8Num221z2">
    <w:name w:val="WW8Num221z2"/>
    <w:rsid w:val="00541650"/>
    <w:rPr>
      <w:rFonts w:ascii="Wingdings" w:hAnsi="Wingdings" w:cs="Wingdings" w:hint="default"/>
    </w:rPr>
  </w:style>
  <w:style w:type="character" w:customStyle="1" w:styleId="WW8Num222z0">
    <w:name w:val="WW8Num222z0"/>
    <w:rsid w:val="00541650"/>
    <w:rPr>
      <w:rFonts w:ascii="Wingdings" w:hAnsi="Wingdings" w:cs="Symbol"/>
      <w:b w:val="0"/>
      <w:sz w:val="18"/>
      <w:szCs w:val="18"/>
    </w:rPr>
  </w:style>
  <w:style w:type="character" w:customStyle="1" w:styleId="WW8Num222z1">
    <w:name w:val="WW8Num222z1"/>
    <w:rsid w:val="00541650"/>
    <w:rPr>
      <w:rFonts w:ascii="Courier New" w:hAnsi="Courier New" w:cs="Courier New" w:hint="default"/>
    </w:rPr>
  </w:style>
  <w:style w:type="character" w:customStyle="1" w:styleId="WW8Num222z2">
    <w:name w:val="WW8Num222z2"/>
    <w:rsid w:val="00541650"/>
    <w:rPr>
      <w:rFonts w:ascii="Wingdings" w:hAnsi="Wingdings" w:cs="Wingdings" w:hint="default"/>
    </w:rPr>
  </w:style>
  <w:style w:type="character" w:customStyle="1" w:styleId="WW8Num222z3">
    <w:name w:val="WW8Num222z3"/>
    <w:rsid w:val="00541650"/>
    <w:rPr>
      <w:rFonts w:ascii="Symbol" w:hAnsi="Symbol" w:cs="Symbol" w:hint="default"/>
    </w:rPr>
  </w:style>
  <w:style w:type="character" w:customStyle="1" w:styleId="WW8Num222z4">
    <w:name w:val="WW8Num222z4"/>
    <w:rsid w:val="00541650"/>
  </w:style>
  <w:style w:type="character" w:customStyle="1" w:styleId="WW8Num222z5">
    <w:name w:val="WW8Num222z5"/>
    <w:rsid w:val="00541650"/>
  </w:style>
  <w:style w:type="character" w:customStyle="1" w:styleId="WW8Num222z6">
    <w:name w:val="WW8Num222z6"/>
    <w:rsid w:val="00541650"/>
  </w:style>
  <w:style w:type="character" w:customStyle="1" w:styleId="WW8Num222z7">
    <w:name w:val="WW8Num222z7"/>
    <w:rsid w:val="00541650"/>
  </w:style>
  <w:style w:type="character" w:customStyle="1" w:styleId="WW8Num222z8">
    <w:name w:val="WW8Num222z8"/>
    <w:rsid w:val="00541650"/>
  </w:style>
  <w:style w:type="character" w:customStyle="1" w:styleId="WW8Num223z0">
    <w:name w:val="WW8Num223z0"/>
    <w:rsid w:val="00541650"/>
    <w:rPr>
      <w:rFonts w:ascii="Symbol" w:hAnsi="Symbol" w:cs="OpenSymbol" w:hint="default"/>
      <w:sz w:val="22"/>
      <w:szCs w:val="22"/>
      <w:lang w:val="pl-PL"/>
    </w:rPr>
  </w:style>
  <w:style w:type="character" w:customStyle="1" w:styleId="WW8Num223z1">
    <w:name w:val="WW8Num223z1"/>
    <w:rsid w:val="00541650"/>
    <w:rPr>
      <w:rFonts w:ascii="OpenSymbol" w:hAnsi="OpenSymbol" w:cs="OpenSymbol" w:hint="default"/>
    </w:rPr>
  </w:style>
  <w:style w:type="character" w:customStyle="1" w:styleId="WW8Num224z0">
    <w:name w:val="WW8Num224z0"/>
    <w:rsid w:val="00541650"/>
    <w:rPr>
      <w:rFonts w:ascii="Symbol" w:hAnsi="Symbol" w:cs="Symbol" w:hint="default"/>
      <w:sz w:val="22"/>
      <w:szCs w:val="22"/>
      <w:lang w:val="pl-PL"/>
    </w:rPr>
  </w:style>
  <w:style w:type="character" w:customStyle="1" w:styleId="WW8Num224z1">
    <w:name w:val="WW8Num224z1"/>
    <w:rsid w:val="00541650"/>
    <w:rPr>
      <w:rFonts w:ascii="OpenSymbol" w:hAnsi="OpenSymbol" w:cs="OpenSymbol" w:hint="default"/>
    </w:rPr>
  </w:style>
  <w:style w:type="character" w:customStyle="1" w:styleId="WW8Num225z0">
    <w:name w:val="WW8Num225z0"/>
    <w:rsid w:val="00541650"/>
    <w:rPr>
      <w:rFonts w:ascii="Calibri" w:hAnsi="Calibri" w:cs="Calibri" w:hint="default"/>
      <w:b/>
      <w:sz w:val="24"/>
      <w:szCs w:val="24"/>
    </w:rPr>
  </w:style>
  <w:style w:type="character" w:customStyle="1" w:styleId="WW8Num225z1">
    <w:name w:val="WW8Num225z1"/>
    <w:rsid w:val="00541650"/>
  </w:style>
  <w:style w:type="character" w:customStyle="1" w:styleId="WW8Num225z2">
    <w:name w:val="WW8Num225z2"/>
    <w:rsid w:val="00541650"/>
  </w:style>
  <w:style w:type="character" w:customStyle="1" w:styleId="WW8Num225z3">
    <w:name w:val="WW8Num225z3"/>
    <w:rsid w:val="00541650"/>
  </w:style>
  <w:style w:type="character" w:customStyle="1" w:styleId="WW8Num225z4">
    <w:name w:val="WW8Num225z4"/>
    <w:rsid w:val="00541650"/>
  </w:style>
  <w:style w:type="character" w:customStyle="1" w:styleId="WW8Num225z5">
    <w:name w:val="WW8Num225z5"/>
    <w:rsid w:val="00541650"/>
  </w:style>
  <w:style w:type="character" w:customStyle="1" w:styleId="WW8Num225z6">
    <w:name w:val="WW8Num225z6"/>
    <w:rsid w:val="00541650"/>
  </w:style>
  <w:style w:type="character" w:customStyle="1" w:styleId="WW8Num225z7">
    <w:name w:val="WW8Num225z7"/>
    <w:rsid w:val="00541650"/>
  </w:style>
  <w:style w:type="character" w:customStyle="1" w:styleId="WW8Num225z8">
    <w:name w:val="WW8Num225z8"/>
    <w:rsid w:val="00541650"/>
  </w:style>
  <w:style w:type="character" w:customStyle="1" w:styleId="WW8Num226z0">
    <w:name w:val="WW8Num226z0"/>
    <w:rsid w:val="00541650"/>
    <w:rPr>
      <w:rFonts w:ascii="Symbol" w:hAnsi="Symbol" w:cs="Symbol" w:hint="default"/>
      <w:sz w:val="22"/>
      <w:szCs w:val="22"/>
    </w:rPr>
  </w:style>
  <w:style w:type="character" w:customStyle="1" w:styleId="WW8Num226z1">
    <w:name w:val="WW8Num226z1"/>
    <w:rsid w:val="00541650"/>
    <w:rPr>
      <w:rFonts w:ascii="Courier New" w:hAnsi="Courier New" w:cs="Courier New" w:hint="default"/>
    </w:rPr>
  </w:style>
  <w:style w:type="character" w:customStyle="1" w:styleId="WW8Num226z2">
    <w:name w:val="WW8Num226z2"/>
    <w:rsid w:val="00541650"/>
    <w:rPr>
      <w:rFonts w:ascii="Wingdings" w:hAnsi="Wingdings" w:cs="Wingdings" w:hint="default"/>
    </w:rPr>
  </w:style>
  <w:style w:type="character" w:customStyle="1" w:styleId="WW8Num227z0">
    <w:name w:val="WW8Num227z0"/>
    <w:rsid w:val="00541650"/>
    <w:rPr>
      <w:rFonts w:ascii="Symbol" w:hAnsi="Symbol" w:cs="Symbol" w:hint="default"/>
      <w:sz w:val="22"/>
      <w:szCs w:val="22"/>
    </w:rPr>
  </w:style>
  <w:style w:type="character" w:customStyle="1" w:styleId="WW8Num227z1">
    <w:name w:val="WW8Num227z1"/>
    <w:rsid w:val="00541650"/>
    <w:rPr>
      <w:rFonts w:ascii="OpenSymbol" w:hAnsi="OpenSymbol" w:cs="OpenSymbol" w:hint="default"/>
    </w:rPr>
  </w:style>
  <w:style w:type="character" w:customStyle="1" w:styleId="Domylnaczcionkaakapitu5">
    <w:name w:val="Domyślna czcionka akapitu5"/>
    <w:rsid w:val="00541650"/>
  </w:style>
  <w:style w:type="character" w:customStyle="1" w:styleId="Nagwek6Znak">
    <w:name w:val="Nagłówek 6 Znak"/>
    <w:qFormat/>
    <w:rsid w:val="00541650"/>
    <w:rPr>
      <w:b/>
      <w:bCs/>
      <w:sz w:val="22"/>
      <w:szCs w:val="22"/>
    </w:rPr>
  </w:style>
  <w:style w:type="character" w:customStyle="1" w:styleId="Nagwek7Znak">
    <w:name w:val="Nagłówek 7 Znak"/>
    <w:qFormat/>
    <w:rsid w:val="00541650"/>
    <w:rPr>
      <w:sz w:val="22"/>
      <w:szCs w:val="24"/>
    </w:rPr>
  </w:style>
  <w:style w:type="character" w:customStyle="1" w:styleId="Nagwek8Znak">
    <w:name w:val="Nagłówek 8 Znak"/>
    <w:qFormat/>
    <w:rsid w:val="00541650"/>
    <w:rPr>
      <w:kern w:val="1"/>
      <w:sz w:val="28"/>
      <w:szCs w:val="28"/>
    </w:rPr>
  </w:style>
  <w:style w:type="character" w:customStyle="1" w:styleId="Nagwek9Znak">
    <w:name w:val="Nagłówek 9 Znak"/>
    <w:qFormat/>
    <w:rsid w:val="00541650"/>
    <w:rPr>
      <w:rFonts w:ascii="Arial" w:hAnsi="Arial" w:cs="Arial"/>
      <w:kern w:val="1"/>
      <w:sz w:val="22"/>
      <w:szCs w:val="22"/>
    </w:rPr>
  </w:style>
  <w:style w:type="character" w:customStyle="1" w:styleId="WW8Num23z1">
    <w:name w:val="WW8Num23z1"/>
    <w:rsid w:val="00541650"/>
    <w:rPr>
      <w:rFonts w:ascii="Courier New" w:hAnsi="Courier New" w:cs="Courier New"/>
    </w:rPr>
  </w:style>
  <w:style w:type="character" w:customStyle="1" w:styleId="WW8Num23z2">
    <w:name w:val="WW8Num23z2"/>
    <w:rsid w:val="00541650"/>
    <w:rPr>
      <w:rFonts w:ascii="Wingdings" w:hAnsi="Wingdings" w:cs="Wingdings" w:hint="default"/>
    </w:rPr>
  </w:style>
  <w:style w:type="character" w:customStyle="1" w:styleId="WW8Num23z3">
    <w:name w:val="WW8Num23z3"/>
    <w:rsid w:val="00541650"/>
    <w:rPr>
      <w:rFonts w:ascii="Symbol" w:hAnsi="Symbol" w:cs="Symbol"/>
    </w:rPr>
  </w:style>
  <w:style w:type="character" w:customStyle="1" w:styleId="WW8Num30z1">
    <w:name w:val="WW8Num30z1"/>
    <w:rsid w:val="00541650"/>
    <w:rPr>
      <w:rFonts w:ascii="Courier New" w:hAnsi="Courier New" w:cs="Courier New"/>
    </w:rPr>
  </w:style>
  <w:style w:type="character" w:customStyle="1" w:styleId="WW8Num30z2">
    <w:name w:val="WW8Num30z2"/>
    <w:rsid w:val="00541650"/>
    <w:rPr>
      <w:rFonts w:ascii="Wingdings" w:hAnsi="Wingdings" w:cs="Wingdings"/>
    </w:rPr>
  </w:style>
  <w:style w:type="character" w:customStyle="1" w:styleId="WW8Num30z3">
    <w:name w:val="WW8Num30z3"/>
    <w:rsid w:val="00541650"/>
    <w:rPr>
      <w:rFonts w:ascii="Symbol" w:hAnsi="Symbol" w:cs="Symbol"/>
    </w:rPr>
  </w:style>
  <w:style w:type="character" w:customStyle="1" w:styleId="WW8Num30z4">
    <w:name w:val="WW8Num30z4"/>
    <w:rsid w:val="00541650"/>
    <w:rPr>
      <w:rFonts w:ascii="Courier New" w:hAnsi="Courier New" w:cs="Courier New" w:hint="default"/>
    </w:rPr>
  </w:style>
  <w:style w:type="character" w:customStyle="1" w:styleId="WW8Num72z1">
    <w:name w:val="WW8Num72z1"/>
    <w:rsid w:val="00541650"/>
    <w:rPr>
      <w:rFonts w:ascii="Courier New" w:hAnsi="Courier New" w:cs="Courier New"/>
    </w:rPr>
  </w:style>
  <w:style w:type="character" w:customStyle="1" w:styleId="WW8Num79z2">
    <w:name w:val="WW8Num79z2"/>
    <w:rsid w:val="00541650"/>
    <w:rPr>
      <w:rFonts w:ascii="Wingdings" w:hAnsi="Wingdings" w:cs="Wingdings" w:hint="default"/>
    </w:rPr>
  </w:style>
  <w:style w:type="character" w:customStyle="1" w:styleId="WW8Num79z3">
    <w:name w:val="WW8Num79z3"/>
    <w:rsid w:val="00541650"/>
    <w:rPr>
      <w:rFonts w:ascii="Symbol" w:hAnsi="Symbol" w:cs="Symbol" w:hint="default"/>
    </w:rPr>
  </w:style>
  <w:style w:type="character" w:customStyle="1" w:styleId="WW8Num80z1">
    <w:name w:val="WW8Num80z1"/>
    <w:rsid w:val="00541650"/>
    <w:rPr>
      <w:rFonts w:ascii="Courier New" w:hAnsi="Courier New" w:cs="Courier New"/>
    </w:rPr>
  </w:style>
  <w:style w:type="character" w:customStyle="1" w:styleId="WW8Num86z3">
    <w:name w:val="WW8Num86z3"/>
    <w:rsid w:val="00541650"/>
    <w:rPr>
      <w:rFonts w:ascii="Symbol" w:hAnsi="Symbol" w:cs="Symbol"/>
    </w:rPr>
  </w:style>
  <w:style w:type="character" w:customStyle="1" w:styleId="WW8Num86z4">
    <w:name w:val="WW8Num86z4"/>
    <w:rsid w:val="00541650"/>
    <w:rPr>
      <w:rFonts w:ascii="Courier New" w:hAnsi="Courier New" w:cs="Courier New"/>
    </w:rPr>
  </w:style>
  <w:style w:type="character" w:customStyle="1" w:styleId="WW8Num87z1">
    <w:name w:val="WW8Num87z1"/>
    <w:rsid w:val="00541650"/>
    <w:rPr>
      <w:rFonts w:ascii="Courier New" w:hAnsi="Courier New" w:cs="Courier New"/>
      <w:color w:val="000000"/>
      <w:sz w:val="18"/>
      <w:szCs w:val="18"/>
    </w:rPr>
  </w:style>
  <w:style w:type="character" w:customStyle="1" w:styleId="WW8Num90z1">
    <w:name w:val="WW8Num90z1"/>
    <w:rsid w:val="00541650"/>
    <w:rPr>
      <w:rFonts w:ascii="Courier New" w:hAnsi="Courier New" w:cs="Courier New"/>
    </w:rPr>
  </w:style>
  <w:style w:type="character" w:customStyle="1" w:styleId="WW8Num98z1">
    <w:name w:val="WW8Num98z1"/>
    <w:rsid w:val="00541650"/>
    <w:rPr>
      <w:rFonts w:ascii="Courier New" w:hAnsi="Courier New" w:cs="Courier New"/>
    </w:rPr>
  </w:style>
  <w:style w:type="character" w:customStyle="1" w:styleId="WW8Num102z1">
    <w:name w:val="WW8Num102z1"/>
    <w:rsid w:val="00541650"/>
    <w:rPr>
      <w:rFonts w:ascii="Courier New" w:hAnsi="Courier New" w:cs="Courier New"/>
    </w:rPr>
  </w:style>
  <w:style w:type="character" w:customStyle="1" w:styleId="WW8Num119z1">
    <w:name w:val="WW8Num119z1"/>
    <w:rsid w:val="00541650"/>
    <w:rPr>
      <w:rFonts w:ascii="Courier New" w:hAnsi="Courier New" w:cs="Courier New" w:hint="default"/>
      <w:strike/>
    </w:rPr>
  </w:style>
  <w:style w:type="character" w:customStyle="1" w:styleId="WW8Num120z1">
    <w:name w:val="WW8Num120z1"/>
    <w:rsid w:val="00541650"/>
    <w:rPr>
      <w:rFonts w:ascii="Courier New" w:hAnsi="Courier New" w:cs="Courier New" w:hint="default"/>
    </w:rPr>
  </w:style>
  <w:style w:type="character" w:customStyle="1" w:styleId="WW8Num120z2">
    <w:name w:val="WW8Num120z2"/>
    <w:rsid w:val="00541650"/>
    <w:rPr>
      <w:rFonts w:ascii="Wingdings" w:hAnsi="Wingdings" w:cs="Wingdings" w:hint="default"/>
    </w:rPr>
  </w:style>
  <w:style w:type="character" w:customStyle="1" w:styleId="WW8Num121z1">
    <w:name w:val="WW8Num121z1"/>
    <w:rsid w:val="00541650"/>
    <w:rPr>
      <w:rFonts w:ascii="Times New Roman" w:hAnsi="Times New Roman" w:cs="Times New Roman"/>
      <w:sz w:val="28"/>
      <w:szCs w:val="28"/>
    </w:rPr>
  </w:style>
  <w:style w:type="character" w:customStyle="1" w:styleId="WW8Num121z2">
    <w:name w:val="WW8Num121z2"/>
    <w:rsid w:val="00541650"/>
    <w:rPr>
      <w:rFonts w:ascii="Wingdings" w:hAnsi="Wingdings" w:cs="Wingdings" w:hint="default"/>
    </w:rPr>
  </w:style>
  <w:style w:type="character" w:customStyle="1" w:styleId="WW8Num122z1">
    <w:name w:val="WW8Num122z1"/>
    <w:rsid w:val="00541650"/>
    <w:rPr>
      <w:rFonts w:ascii="Courier New" w:hAnsi="Courier New" w:cs="Courier New"/>
    </w:rPr>
  </w:style>
  <w:style w:type="character" w:customStyle="1" w:styleId="WW8Num122z2">
    <w:name w:val="WW8Num122z2"/>
    <w:rsid w:val="00541650"/>
    <w:rPr>
      <w:rFonts w:ascii="Wingdings" w:hAnsi="Wingdings" w:cs="Wingdings" w:hint="default"/>
    </w:rPr>
  </w:style>
  <w:style w:type="character" w:customStyle="1" w:styleId="WW8Num123z1">
    <w:name w:val="WW8Num123z1"/>
    <w:rsid w:val="00541650"/>
    <w:rPr>
      <w:rFonts w:ascii="Courier New" w:hAnsi="Courier New" w:cs="Courier New" w:hint="default"/>
    </w:rPr>
  </w:style>
  <w:style w:type="character" w:customStyle="1" w:styleId="WW8Num123z2">
    <w:name w:val="WW8Num123z2"/>
    <w:rsid w:val="00541650"/>
    <w:rPr>
      <w:rFonts w:ascii="Wingdings" w:hAnsi="Wingdings" w:cs="Wingdings" w:hint="default"/>
    </w:rPr>
  </w:style>
  <w:style w:type="character" w:customStyle="1" w:styleId="WW8Num124z1">
    <w:name w:val="WW8Num124z1"/>
    <w:rsid w:val="00541650"/>
    <w:rPr>
      <w:rFonts w:ascii="Courier New" w:hAnsi="Courier New" w:cs="Courier New"/>
    </w:rPr>
  </w:style>
  <w:style w:type="character" w:customStyle="1" w:styleId="WW8Num124z2">
    <w:name w:val="WW8Num124z2"/>
    <w:rsid w:val="00541650"/>
    <w:rPr>
      <w:rFonts w:ascii="Wingdings" w:hAnsi="Wingdings" w:cs="Wingdings" w:hint="default"/>
    </w:rPr>
  </w:style>
  <w:style w:type="character" w:customStyle="1" w:styleId="WW8Num125z1">
    <w:name w:val="WW8Num125z1"/>
    <w:rsid w:val="00541650"/>
    <w:rPr>
      <w:rFonts w:ascii="Courier New" w:hAnsi="Courier New" w:cs="Courier New"/>
    </w:rPr>
  </w:style>
  <w:style w:type="character" w:customStyle="1" w:styleId="WW8Num125z2">
    <w:name w:val="WW8Num125z2"/>
    <w:rsid w:val="00541650"/>
    <w:rPr>
      <w:rFonts w:ascii="Wingdings" w:hAnsi="Wingdings" w:cs="Wingdings" w:hint="default"/>
    </w:rPr>
  </w:style>
  <w:style w:type="character" w:customStyle="1" w:styleId="WW8Num127z2">
    <w:name w:val="WW8Num127z2"/>
    <w:rsid w:val="00541650"/>
    <w:rPr>
      <w:rFonts w:ascii="Wingdings" w:hAnsi="Wingdings" w:cs="Wingdings" w:hint="default"/>
    </w:rPr>
  </w:style>
  <w:style w:type="character" w:customStyle="1" w:styleId="WW8Num127z3">
    <w:name w:val="WW8Num127z3"/>
    <w:rsid w:val="00541650"/>
    <w:rPr>
      <w:rFonts w:ascii="Symbol" w:hAnsi="Symbol" w:cs="Symbol" w:hint="default"/>
    </w:rPr>
  </w:style>
  <w:style w:type="character" w:customStyle="1" w:styleId="Domylnaczcionkaakapitu4">
    <w:name w:val="Domyślna czcionka akapitu4"/>
    <w:rsid w:val="00541650"/>
  </w:style>
  <w:style w:type="character" w:customStyle="1" w:styleId="WW8Num5z2">
    <w:name w:val="WW8Num5z2"/>
    <w:rsid w:val="00541650"/>
  </w:style>
  <w:style w:type="character" w:customStyle="1" w:styleId="WW8Num5z3">
    <w:name w:val="WW8Num5z3"/>
    <w:rsid w:val="00541650"/>
  </w:style>
  <w:style w:type="character" w:customStyle="1" w:styleId="WW8Num5z4">
    <w:name w:val="WW8Num5z4"/>
    <w:rsid w:val="00541650"/>
  </w:style>
  <w:style w:type="character" w:customStyle="1" w:styleId="WW8Num5z5">
    <w:name w:val="WW8Num5z5"/>
    <w:rsid w:val="00541650"/>
  </w:style>
  <w:style w:type="character" w:customStyle="1" w:styleId="WW8Num5z6">
    <w:name w:val="WW8Num5z6"/>
    <w:rsid w:val="00541650"/>
  </w:style>
  <w:style w:type="character" w:customStyle="1" w:styleId="WW8Num5z7">
    <w:name w:val="WW8Num5z7"/>
    <w:rsid w:val="00541650"/>
  </w:style>
  <w:style w:type="character" w:customStyle="1" w:styleId="WW8Num5z8">
    <w:name w:val="WW8Num5z8"/>
    <w:rsid w:val="00541650"/>
  </w:style>
  <w:style w:type="character" w:customStyle="1" w:styleId="WW8Num8z3">
    <w:name w:val="WW8Num8z3"/>
    <w:rsid w:val="00541650"/>
    <w:rPr>
      <w:rFonts w:ascii="Symbol" w:hAnsi="Symbol" w:cs="Symbol"/>
    </w:rPr>
  </w:style>
  <w:style w:type="character" w:customStyle="1" w:styleId="WW8Num8z4">
    <w:name w:val="WW8Num8z4"/>
    <w:rsid w:val="00541650"/>
    <w:rPr>
      <w:rFonts w:ascii="Courier New" w:hAnsi="Courier New" w:cs="Courier New"/>
    </w:rPr>
  </w:style>
  <w:style w:type="character" w:customStyle="1" w:styleId="WW8Num9z1">
    <w:name w:val="WW8Num9z1"/>
    <w:rsid w:val="00541650"/>
    <w:rPr>
      <w:rFonts w:ascii="Wingdings" w:hAnsi="Wingdings" w:cs="Courier New"/>
    </w:rPr>
  </w:style>
  <w:style w:type="character" w:customStyle="1" w:styleId="WW8Num19z1">
    <w:name w:val="WW8Num19z1"/>
    <w:rsid w:val="00541650"/>
    <w:rPr>
      <w:rFonts w:ascii="Courier New" w:hAnsi="Courier New" w:cs="Courier New"/>
    </w:rPr>
  </w:style>
  <w:style w:type="character" w:customStyle="1" w:styleId="WW8Num19z2">
    <w:name w:val="WW8Num19z2"/>
    <w:rsid w:val="00541650"/>
  </w:style>
  <w:style w:type="character" w:customStyle="1" w:styleId="WW8Num19z4">
    <w:name w:val="WW8Num19z4"/>
    <w:rsid w:val="00541650"/>
  </w:style>
  <w:style w:type="character" w:customStyle="1" w:styleId="WW8Num19z5">
    <w:name w:val="WW8Num19z5"/>
    <w:rsid w:val="00541650"/>
  </w:style>
  <w:style w:type="character" w:customStyle="1" w:styleId="WW8Num19z6">
    <w:name w:val="WW8Num19z6"/>
    <w:rsid w:val="00541650"/>
  </w:style>
  <w:style w:type="character" w:customStyle="1" w:styleId="WW8Num19z7">
    <w:name w:val="WW8Num19z7"/>
    <w:rsid w:val="00541650"/>
  </w:style>
  <w:style w:type="character" w:customStyle="1" w:styleId="WW8Num19z8">
    <w:name w:val="WW8Num19z8"/>
    <w:rsid w:val="00541650"/>
  </w:style>
  <w:style w:type="character" w:customStyle="1" w:styleId="WW8Num22z1">
    <w:name w:val="WW8Num22z1"/>
    <w:rsid w:val="00541650"/>
    <w:rPr>
      <w:rFonts w:ascii="Courier New" w:hAnsi="Courier New" w:cs="Courier New"/>
    </w:rPr>
  </w:style>
  <w:style w:type="character" w:customStyle="1" w:styleId="WW8Num22z2">
    <w:name w:val="WW8Num22z2"/>
    <w:rsid w:val="00541650"/>
    <w:rPr>
      <w:rFonts w:ascii="Wingdings" w:hAnsi="Wingdings" w:cs="Wingdings"/>
    </w:rPr>
  </w:style>
  <w:style w:type="character" w:customStyle="1" w:styleId="WW8Num22z3">
    <w:name w:val="WW8Num22z3"/>
    <w:rsid w:val="00541650"/>
  </w:style>
  <w:style w:type="character" w:customStyle="1" w:styleId="WW8Num22z4">
    <w:name w:val="WW8Num22z4"/>
    <w:rsid w:val="00541650"/>
  </w:style>
  <w:style w:type="character" w:customStyle="1" w:styleId="WW8Num22z5">
    <w:name w:val="WW8Num22z5"/>
    <w:rsid w:val="00541650"/>
  </w:style>
  <w:style w:type="character" w:customStyle="1" w:styleId="WW8Num22z6">
    <w:name w:val="WW8Num22z6"/>
    <w:rsid w:val="00541650"/>
  </w:style>
  <w:style w:type="character" w:customStyle="1" w:styleId="WW8Num22z7">
    <w:name w:val="WW8Num22z7"/>
    <w:rsid w:val="00541650"/>
  </w:style>
  <w:style w:type="character" w:customStyle="1" w:styleId="WW8Num22z8">
    <w:name w:val="WW8Num22z8"/>
    <w:rsid w:val="00541650"/>
  </w:style>
  <w:style w:type="character" w:customStyle="1" w:styleId="WW8Num42z1">
    <w:name w:val="WW8Num42z1"/>
    <w:rsid w:val="00541650"/>
    <w:rPr>
      <w:rFonts w:ascii="Courier New" w:hAnsi="Courier New" w:cs="Courier New"/>
    </w:rPr>
  </w:style>
  <w:style w:type="character" w:customStyle="1" w:styleId="WW8Num42z3">
    <w:name w:val="WW8Num42z3"/>
    <w:rsid w:val="00541650"/>
    <w:rPr>
      <w:rFonts w:ascii="Symbol" w:hAnsi="Symbol" w:cs="Symbol"/>
    </w:rPr>
  </w:style>
  <w:style w:type="character" w:customStyle="1" w:styleId="WW8Num58z1">
    <w:name w:val="WW8Num58z1"/>
    <w:rsid w:val="00541650"/>
    <w:rPr>
      <w:rFonts w:ascii="Courier New" w:hAnsi="Courier New" w:cs="Courier New"/>
    </w:rPr>
  </w:style>
  <w:style w:type="character" w:customStyle="1" w:styleId="WW8Num75z1">
    <w:name w:val="WW8Num75z1"/>
    <w:rsid w:val="00541650"/>
    <w:rPr>
      <w:rFonts w:ascii="Courier New" w:hAnsi="Courier New" w:cs="Courier New"/>
    </w:rPr>
  </w:style>
  <w:style w:type="character" w:customStyle="1" w:styleId="WW8Num87z3">
    <w:name w:val="WW8Num87z3"/>
    <w:rsid w:val="00541650"/>
    <w:rPr>
      <w:rFonts w:ascii="Symbol" w:hAnsi="Symbol" w:cs="Symbol"/>
    </w:rPr>
  </w:style>
  <w:style w:type="character" w:customStyle="1" w:styleId="WW8Num87z4">
    <w:name w:val="WW8Num87z4"/>
    <w:rsid w:val="00541650"/>
    <w:rPr>
      <w:rFonts w:ascii="Courier New" w:hAnsi="Courier New" w:cs="Courier New" w:hint="default"/>
    </w:rPr>
  </w:style>
  <w:style w:type="character" w:customStyle="1" w:styleId="WW8Num87z5">
    <w:name w:val="WW8Num87z5"/>
    <w:rsid w:val="00541650"/>
    <w:rPr>
      <w:rFonts w:ascii="Wingdings" w:hAnsi="Wingdings" w:cs="Wingdings" w:hint="default"/>
    </w:rPr>
  </w:style>
  <w:style w:type="character" w:customStyle="1" w:styleId="WW8Num96z1">
    <w:name w:val="WW8Num96z1"/>
    <w:rsid w:val="00541650"/>
    <w:rPr>
      <w:rFonts w:ascii="Courier New" w:hAnsi="Courier New" w:cs="Courier New"/>
    </w:rPr>
  </w:style>
  <w:style w:type="character" w:customStyle="1" w:styleId="WW8Num96z2">
    <w:name w:val="WW8Num96z2"/>
    <w:rsid w:val="00541650"/>
    <w:rPr>
      <w:rFonts w:ascii="Wingdings" w:hAnsi="Wingdings" w:cs="Wingdings" w:hint="default"/>
    </w:rPr>
  </w:style>
  <w:style w:type="character" w:customStyle="1" w:styleId="WW8Num96z3">
    <w:name w:val="WW8Num96z3"/>
    <w:rsid w:val="00541650"/>
    <w:rPr>
      <w:rFonts w:ascii="Symbol" w:hAnsi="Symbol" w:cs="Symbol"/>
    </w:rPr>
  </w:style>
  <w:style w:type="character" w:customStyle="1" w:styleId="WW8Num110z1">
    <w:name w:val="WW8Num110z1"/>
    <w:rsid w:val="00541650"/>
    <w:rPr>
      <w:rFonts w:ascii="Courier New" w:hAnsi="Courier New" w:cs="Courier New"/>
    </w:rPr>
  </w:style>
  <w:style w:type="character" w:customStyle="1" w:styleId="WW8Num110z2">
    <w:name w:val="WW8Num110z2"/>
    <w:rsid w:val="00541650"/>
    <w:rPr>
      <w:rFonts w:hint="default"/>
    </w:rPr>
  </w:style>
  <w:style w:type="character" w:customStyle="1" w:styleId="WW8Num110z3">
    <w:name w:val="WW8Num110z3"/>
    <w:rsid w:val="00541650"/>
    <w:rPr>
      <w:rFonts w:ascii="Symbol" w:hAnsi="Symbol" w:cs="Symbol"/>
    </w:rPr>
  </w:style>
  <w:style w:type="character" w:customStyle="1" w:styleId="WW8Num118z1">
    <w:name w:val="WW8Num118z1"/>
    <w:rsid w:val="00541650"/>
    <w:rPr>
      <w:rFonts w:ascii="Courier New" w:hAnsi="Courier New" w:cs="Courier New" w:hint="default"/>
      <w:strike/>
      <w:color w:val="0000FF"/>
    </w:rPr>
  </w:style>
  <w:style w:type="character" w:customStyle="1" w:styleId="WW8Num118z2">
    <w:name w:val="WW8Num118z2"/>
    <w:rsid w:val="00541650"/>
    <w:rPr>
      <w:rFonts w:ascii="Wingdings" w:hAnsi="Wingdings" w:cs="Wingdings" w:hint="default"/>
    </w:rPr>
  </w:style>
  <w:style w:type="character" w:customStyle="1" w:styleId="WW8Num118z3">
    <w:name w:val="WW8Num118z3"/>
    <w:rsid w:val="00541650"/>
    <w:rPr>
      <w:rFonts w:ascii="Symbol" w:hAnsi="Symbol" w:cs="Symbol" w:hint="default"/>
    </w:rPr>
  </w:style>
  <w:style w:type="character" w:customStyle="1" w:styleId="WW8Num119z2">
    <w:name w:val="WW8Num119z2"/>
    <w:rsid w:val="00541650"/>
    <w:rPr>
      <w:rFonts w:ascii="Wingdings" w:hAnsi="Wingdings" w:cs="Wingdings" w:hint="default"/>
    </w:rPr>
  </w:style>
  <w:style w:type="character" w:customStyle="1" w:styleId="WW8Num119z3">
    <w:name w:val="WW8Num119z3"/>
    <w:rsid w:val="00541650"/>
    <w:rPr>
      <w:rFonts w:ascii="Symbol" w:hAnsi="Symbol" w:cs="Symbol" w:hint="default"/>
    </w:rPr>
  </w:style>
  <w:style w:type="character" w:customStyle="1" w:styleId="WW8Num119z4">
    <w:name w:val="WW8Num119z4"/>
    <w:rsid w:val="00541650"/>
    <w:rPr>
      <w:rFonts w:ascii="Courier New" w:hAnsi="Courier New" w:cs="Courier New" w:hint="default"/>
    </w:rPr>
  </w:style>
  <w:style w:type="character" w:customStyle="1" w:styleId="WW8Num126z3">
    <w:name w:val="WW8Num126z3"/>
    <w:rsid w:val="00541650"/>
    <w:rPr>
      <w:rFonts w:ascii="Symbol" w:hAnsi="Symbol" w:cs="Symbol"/>
    </w:rPr>
  </w:style>
  <w:style w:type="character" w:customStyle="1" w:styleId="WW8Num129z3">
    <w:name w:val="WW8Num129z3"/>
    <w:rsid w:val="00541650"/>
    <w:rPr>
      <w:rFonts w:ascii="Symbol" w:hAnsi="Symbol" w:cs="Symbol" w:hint="default"/>
    </w:rPr>
  </w:style>
  <w:style w:type="character" w:customStyle="1" w:styleId="WW8Num130z3">
    <w:name w:val="WW8Num130z3"/>
    <w:rsid w:val="00541650"/>
    <w:rPr>
      <w:rFonts w:ascii="Symbol" w:hAnsi="Symbol" w:cs="Symbol" w:hint="default"/>
    </w:rPr>
  </w:style>
  <w:style w:type="character" w:customStyle="1" w:styleId="WW8Num131z3">
    <w:name w:val="WW8Num131z3"/>
    <w:rsid w:val="00541650"/>
    <w:rPr>
      <w:rFonts w:ascii="Symbol" w:hAnsi="Symbol" w:cs="Symbol"/>
    </w:rPr>
  </w:style>
  <w:style w:type="character" w:customStyle="1" w:styleId="WW8Num131z4">
    <w:name w:val="WW8Num131z4"/>
    <w:rsid w:val="00541650"/>
  </w:style>
  <w:style w:type="character" w:customStyle="1" w:styleId="WW8Num131z5">
    <w:name w:val="WW8Num131z5"/>
    <w:rsid w:val="00541650"/>
  </w:style>
  <w:style w:type="character" w:customStyle="1" w:styleId="WW8Num131z6">
    <w:name w:val="WW8Num131z6"/>
    <w:rsid w:val="00541650"/>
  </w:style>
  <w:style w:type="character" w:customStyle="1" w:styleId="WW8Num131z7">
    <w:name w:val="WW8Num131z7"/>
    <w:rsid w:val="00541650"/>
  </w:style>
  <w:style w:type="character" w:customStyle="1" w:styleId="WW8Num131z8">
    <w:name w:val="WW8Num131z8"/>
    <w:rsid w:val="00541650"/>
  </w:style>
  <w:style w:type="character" w:customStyle="1" w:styleId="WW8Num132z2">
    <w:name w:val="WW8Num132z2"/>
    <w:rsid w:val="00541650"/>
  </w:style>
  <w:style w:type="character" w:customStyle="1" w:styleId="WW8Num132z3">
    <w:name w:val="WW8Num132z3"/>
    <w:rsid w:val="00541650"/>
    <w:rPr>
      <w:rFonts w:ascii="Symbol" w:hAnsi="Symbol" w:cs="Symbol"/>
    </w:rPr>
  </w:style>
  <w:style w:type="character" w:customStyle="1" w:styleId="WW8Num133z2">
    <w:name w:val="WW8Num133z2"/>
    <w:rsid w:val="00541650"/>
  </w:style>
  <w:style w:type="character" w:customStyle="1" w:styleId="WW8Num133z3">
    <w:name w:val="WW8Num133z3"/>
    <w:rsid w:val="00541650"/>
    <w:rPr>
      <w:rFonts w:ascii="Symbol" w:hAnsi="Symbol" w:cs="Symbol"/>
    </w:rPr>
  </w:style>
  <w:style w:type="character" w:customStyle="1" w:styleId="WW8Num135z2">
    <w:name w:val="WW8Num135z2"/>
    <w:rsid w:val="00541650"/>
    <w:rPr>
      <w:rFonts w:ascii="Wingdings" w:hAnsi="Wingdings" w:cs="Wingdings" w:hint="default"/>
    </w:rPr>
  </w:style>
  <w:style w:type="character" w:customStyle="1" w:styleId="WW8Num135z3">
    <w:name w:val="WW8Num135z3"/>
    <w:rsid w:val="00541650"/>
    <w:rPr>
      <w:rFonts w:ascii="Symbol" w:hAnsi="Symbol" w:cs="Symbol"/>
    </w:rPr>
  </w:style>
  <w:style w:type="character" w:customStyle="1" w:styleId="WW8Num136z3">
    <w:name w:val="WW8Num136z3"/>
    <w:rsid w:val="00541650"/>
    <w:rPr>
      <w:rFonts w:ascii="Symbol" w:hAnsi="Symbol" w:cs="Symbol"/>
    </w:rPr>
  </w:style>
  <w:style w:type="character" w:customStyle="1" w:styleId="WW8Num136z4">
    <w:name w:val="WW8Num136z4"/>
    <w:rsid w:val="00541650"/>
  </w:style>
  <w:style w:type="character" w:customStyle="1" w:styleId="WW8Num136z5">
    <w:name w:val="WW8Num136z5"/>
    <w:rsid w:val="00541650"/>
  </w:style>
  <w:style w:type="character" w:customStyle="1" w:styleId="WW8Num136z6">
    <w:name w:val="WW8Num136z6"/>
    <w:rsid w:val="00541650"/>
  </w:style>
  <w:style w:type="character" w:customStyle="1" w:styleId="WW8Num136z7">
    <w:name w:val="WW8Num136z7"/>
    <w:rsid w:val="00541650"/>
  </w:style>
  <w:style w:type="character" w:customStyle="1" w:styleId="WW8Num136z8">
    <w:name w:val="WW8Num136z8"/>
    <w:rsid w:val="00541650"/>
  </w:style>
  <w:style w:type="character" w:customStyle="1" w:styleId="WW8Num138z3">
    <w:name w:val="WW8Num138z3"/>
    <w:rsid w:val="00541650"/>
    <w:rPr>
      <w:rFonts w:ascii="Symbol" w:hAnsi="Symbol" w:cs="Symbol"/>
    </w:rPr>
  </w:style>
  <w:style w:type="character" w:customStyle="1" w:styleId="WW8Num139z2">
    <w:name w:val="WW8Num139z2"/>
    <w:rsid w:val="00541650"/>
  </w:style>
  <w:style w:type="character" w:customStyle="1" w:styleId="WW8Num139z3">
    <w:name w:val="WW8Num139z3"/>
    <w:rsid w:val="00541650"/>
    <w:rPr>
      <w:rFonts w:ascii="Symbol" w:hAnsi="Symbol" w:cs="Symbol"/>
    </w:rPr>
  </w:style>
  <w:style w:type="character" w:customStyle="1" w:styleId="WW8Num141z3">
    <w:name w:val="WW8Num141z3"/>
    <w:rsid w:val="00541650"/>
    <w:rPr>
      <w:rFonts w:ascii="Symbol" w:hAnsi="Symbol" w:cs="Symbol" w:hint="default"/>
    </w:rPr>
  </w:style>
  <w:style w:type="character" w:customStyle="1" w:styleId="WW8Num142z2">
    <w:name w:val="WW8Num142z2"/>
    <w:rsid w:val="00541650"/>
    <w:rPr>
      <w:rFonts w:ascii="Wingdings" w:hAnsi="Wingdings" w:cs="Wingdings" w:hint="default"/>
    </w:rPr>
  </w:style>
  <w:style w:type="character" w:customStyle="1" w:styleId="WW8Num142z3">
    <w:name w:val="WW8Num142z3"/>
    <w:rsid w:val="00541650"/>
    <w:rPr>
      <w:rFonts w:ascii="Symbol" w:hAnsi="Symbol" w:cs="Symbol"/>
    </w:rPr>
  </w:style>
  <w:style w:type="character" w:customStyle="1" w:styleId="WW8Num143z3">
    <w:name w:val="WW8Num143z3"/>
    <w:rsid w:val="00541650"/>
    <w:rPr>
      <w:rFonts w:ascii="Symbol" w:hAnsi="Symbol" w:cs="Symbol" w:hint="default"/>
    </w:rPr>
  </w:style>
  <w:style w:type="character" w:customStyle="1" w:styleId="WW8Num145z3">
    <w:name w:val="WW8Num145z3"/>
    <w:rsid w:val="00541650"/>
    <w:rPr>
      <w:rFonts w:ascii="Symbol" w:hAnsi="Symbol" w:cs="Symbol" w:hint="default"/>
    </w:rPr>
  </w:style>
  <w:style w:type="character" w:customStyle="1" w:styleId="WW8Num146z2">
    <w:name w:val="WW8Num146z2"/>
    <w:rsid w:val="00541650"/>
    <w:rPr>
      <w:rFonts w:ascii="Wingdings" w:hAnsi="Wingdings" w:cs="Wingdings" w:hint="default"/>
    </w:rPr>
  </w:style>
  <w:style w:type="character" w:customStyle="1" w:styleId="WW8Num146z3">
    <w:name w:val="WW8Num146z3"/>
    <w:rsid w:val="00541650"/>
    <w:rPr>
      <w:rFonts w:ascii="Symbol" w:hAnsi="Symbol" w:cs="Symbol" w:hint="default"/>
    </w:rPr>
  </w:style>
  <w:style w:type="character" w:customStyle="1" w:styleId="WW8Num148z2">
    <w:name w:val="WW8Num148z2"/>
    <w:rsid w:val="00541650"/>
  </w:style>
  <w:style w:type="character" w:customStyle="1" w:styleId="WW8Num149z3">
    <w:name w:val="WW8Num149z3"/>
    <w:rsid w:val="00541650"/>
  </w:style>
  <w:style w:type="character" w:customStyle="1" w:styleId="WW8Num150z2">
    <w:name w:val="WW8Num150z2"/>
    <w:rsid w:val="00541650"/>
    <w:rPr>
      <w:rFonts w:ascii="Wingdings" w:hAnsi="Wingdings" w:cs="Wingdings" w:hint="default"/>
    </w:rPr>
  </w:style>
  <w:style w:type="character" w:customStyle="1" w:styleId="WW8Num150z3">
    <w:name w:val="WW8Num150z3"/>
    <w:rsid w:val="00541650"/>
    <w:rPr>
      <w:rFonts w:ascii="Symbol" w:hAnsi="Symbol" w:cs="Symbol" w:hint="default"/>
    </w:rPr>
  </w:style>
  <w:style w:type="character" w:customStyle="1" w:styleId="WW8Num152z2">
    <w:name w:val="WW8Num152z2"/>
    <w:rsid w:val="00541650"/>
    <w:rPr>
      <w:rFonts w:ascii="Wingdings" w:hAnsi="Wingdings" w:cs="Wingdings" w:hint="default"/>
    </w:rPr>
  </w:style>
  <w:style w:type="character" w:customStyle="1" w:styleId="WW8Num152z3">
    <w:name w:val="WW8Num152z3"/>
    <w:rsid w:val="00541650"/>
    <w:rPr>
      <w:rFonts w:ascii="Symbol" w:hAnsi="Symbol" w:cs="Symbol" w:hint="default"/>
    </w:rPr>
  </w:style>
  <w:style w:type="character" w:customStyle="1" w:styleId="WW8Num153z2">
    <w:name w:val="WW8Num153z2"/>
    <w:rsid w:val="00541650"/>
    <w:rPr>
      <w:rFonts w:ascii="Wingdings" w:hAnsi="Wingdings" w:cs="Wingdings" w:hint="default"/>
    </w:rPr>
  </w:style>
  <w:style w:type="character" w:customStyle="1" w:styleId="WW8Num154z3">
    <w:name w:val="WW8Num154z3"/>
    <w:rsid w:val="00541650"/>
    <w:rPr>
      <w:rFonts w:ascii="Wingdings" w:hAnsi="Wingdings" w:cs="Wingdings" w:hint="default"/>
      <w:sz w:val="20"/>
    </w:rPr>
  </w:style>
  <w:style w:type="character" w:customStyle="1" w:styleId="WW8Num155z2">
    <w:name w:val="WW8Num155z2"/>
    <w:rsid w:val="00541650"/>
    <w:rPr>
      <w:rFonts w:ascii="Wingdings" w:hAnsi="Wingdings" w:cs="Wingdings" w:hint="default"/>
    </w:rPr>
  </w:style>
  <w:style w:type="character" w:customStyle="1" w:styleId="WW8Num155z3">
    <w:name w:val="WW8Num155z3"/>
    <w:rsid w:val="00541650"/>
    <w:rPr>
      <w:rFonts w:ascii="Symbol" w:hAnsi="Symbol" w:cs="Symbol" w:hint="default"/>
    </w:rPr>
  </w:style>
  <w:style w:type="character" w:customStyle="1" w:styleId="WW8Num157z2">
    <w:name w:val="WW8Num157z2"/>
    <w:rsid w:val="00541650"/>
    <w:rPr>
      <w:rFonts w:ascii="Wingdings" w:hAnsi="Wingdings" w:cs="Wingdings" w:hint="default"/>
    </w:rPr>
  </w:style>
  <w:style w:type="character" w:customStyle="1" w:styleId="WW8Num157z3">
    <w:name w:val="WW8Num157z3"/>
    <w:rsid w:val="00541650"/>
    <w:rPr>
      <w:rFonts w:ascii="Symbol" w:hAnsi="Symbol" w:cs="Symbol" w:hint="default"/>
    </w:rPr>
  </w:style>
  <w:style w:type="character" w:customStyle="1" w:styleId="WW8Num158z2">
    <w:name w:val="WW8Num158z2"/>
    <w:rsid w:val="00541650"/>
    <w:rPr>
      <w:rFonts w:ascii="Wingdings" w:hAnsi="Wingdings" w:cs="Wingdings" w:hint="default"/>
    </w:rPr>
  </w:style>
  <w:style w:type="character" w:customStyle="1" w:styleId="WW8Num158z3">
    <w:name w:val="WW8Num158z3"/>
    <w:rsid w:val="00541650"/>
    <w:rPr>
      <w:rFonts w:ascii="Symbol" w:hAnsi="Symbol" w:cs="Symbol" w:hint="default"/>
    </w:rPr>
  </w:style>
  <w:style w:type="character" w:customStyle="1" w:styleId="WW8Num159z3">
    <w:name w:val="WW8Num159z3"/>
    <w:rsid w:val="00541650"/>
    <w:rPr>
      <w:rFonts w:ascii="Symbol" w:hAnsi="Symbol" w:cs="Symbol" w:hint="default"/>
    </w:rPr>
  </w:style>
  <w:style w:type="character" w:customStyle="1" w:styleId="WW8Num159z4">
    <w:name w:val="WW8Num159z4"/>
    <w:rsid w:val="00541650"/>
  </w:style>
  <w:style w:type="character" w:customStyle="1" w:styleId="WW8Num159z5">
    <w:name w:val="WW8Num159z5"/>
    <w:rsid w:val="00541650"/>
  </w:style>
  <w:style w:type="character" w:customStyle="1" w:styleId="WW8Num159z6">
    <w:name w:val="WW8Num159z6"/>
    <w:rsid w:val="00541650"/>
  </w:style>
  <w:style w:type="character" w:customStyle="1" w:styleId="WW8Num159z7">
    <w:name w:val="WW8Num159z7"/>
    <w:rsid w:val="00541650"/>
  </w:style>
  <w:style w:type="character" w:customStyle="1" w:styleId="WW8Num159z8">
    <w:name w:val="WW8Num159z8"/>
    <w:rsid w:val="00541650"/>
  </w:style>
  <w:style w:type="character" w:customStyle="1" w:styleId="WW8Num160z2">
    <w:name w:val="WW8Num160z2"/>
    <w:rsid w:val="00541650"/>
    <w:rPr>
      <w:rFonts w:ascii="Wingdings" w:hAnsi="Wingdings" w:cs="Wingdings" w:hint="default"/>
    </w:rPr>
  </w:style>
  <w:style w:type="character" w:customStyle="1" w:styleId="WW8Num163z3">
    <w:name w:val="WW8Num163z3"/>
    <w:rsid w:val="00541650"/>
    <w:rPr>
      <w:rFonts w:ascii="Symbol" w:hAnsi="Symbol" w:cs="Symbol" w:hint="default"/>
    </w:rPr>
  </w:style>
  <w:style w:type="character" w:customStyle="1" w:styleId="WW8Num163z4">
    <w:name w:val="WW8Num163z4"/>
    <w:rsid w:val="00541650"/>
  </w:style>
  <w:style w:type="character" w:customStyle="1" w:styleId="WW8Num163z5">
    <w:name w:val="WW8Num163z5"/>
    <w:rsid w:val="00541650"/>
  </w:style>
  <w:style w:type="character" w:customStyle="1" w:styleId="WW8Num163z6">
    <w:name w:val="WW8Num163z6"/>
    <w:rsid w:val="00541650"/>
  </w:style>
  <w:style w:type="character" w:customStyle="1" w:styleId="WW8Num163z7">
    <w:name w:val="WW8Num163z7"/>
    <w:rsid w:val="00541650"/>
  </w:style>
  <w:style w:type="character" w:customStyle="1" w:styleId="WW8Num163z8">
    <w:name w:val="WW8Num163z8"/>
    <w:rsid w:val="00541650"/>
  </w:style>
  <w:style w:type="character" w:customStyle="1" w:styleId="WW8Num164z2">
    <w:name w:val="WW8Num164z2"/>
    <w:rsid w:val="00541650"/>
    <w:rPr>
      <w:rFonts w:ascii="Wingdings" w:hAnsi="Wingdings" w:cs="Wingdings" w:hint="default"/>
    </w:rPr>
  </w:style>
  <w:style w:type="character" w:customStyle="1" w:styleId="WW8Num164z3">
    <w:name w:val="WW8Num164z3"/>
    <w:rsid w:val="00541650"/>
    <w:rPr>
      <w:rFonts w:ascii="Symbol" w:hAnsi="Symbol" w:cs="Symbol" w:hint="default"/>
    </w:rPr>
  </w:style>
  <w:style w:type="character" w:customStyle="1" w:styleId="WW8Num164z4">
    <w:name w:val="WW8Num164z4"/>
    <w:rsid w:val="00541650"/>
  </w:style>
  <w:style w:type="character" w:customStyle="1" w:styleId="WW8Num164z5">
    <w:name w:val="WW8Num164z5"/>
    <w:rsid w:val="00541650"/>
  </w:style>
  <w:style w:type="character" w:customStyle="1" w:styleId="WW8Num164z6">
    <w:name w:val="WW8Num164z6"/>
    <w:rsid w:val="00541650"/>
  </w:style>
  <w:style w:type="character" w:customStyle="1" w:styleId="WW8Num164z7">
    <w:name w:val="WW8Num164z7"/>
    <w:rsid w:val="00541650"/>
  </w:style>
  <w:style w:type="character" w:customStyle="1" w:styleId="WW8Num164z8">
    <w:name w:val="WW8Num164z8"/>
    <w:rsid w:val="00541650"/>
  </w:style>
  <w:style w:type="character" w:customStyle="1" w:styleId="WW8Num165z3">
    <w:name w:val="WW8Num165z3"/>
    <w:rsid w:val="00541650"/>
    <w:rPr>
      <w:rFonts w:ascii="Symbol" w:hAnsi="Symbol" w:cs="Symbol" w:hint="default"/>
    </w:rPr>
  </w:style>
  <w:style w:type="character" w:customStyle="1" w:styleId="WW8Num170z2">
    <w:name w:val="WW8Num170z2"/>
    <w:rsid w:val="00541650"/>
    <w:rPr>
      <w:rFonts w:ascii="Wingdings" w:hAnsi="Wingdings" w:cs="Wingdings" w:hint="default"/>
    </w:rPr>
  </w:style>
  <w:style w:type="character" w:customStyle="1" w:styleId="WW8Num170z3">
    <w:name w:val="WW8Num170z3"/>
    <w:rsid w:val="00541650"/>
    <w:rPr>
      <w:rFonts w:ascii="Symbol" w:hAnsi="Symbol" w:cs="Symbol" w:hint="default"/>
    </w:rPr>
  </w:style>
  <w:style w:type="character" w:customStyle="1" w:styleId="WW8Num171z3">
    <w:name w:val="WW8Num171z3"/>
    <w:rsid w:val="00541650"/>
  </w:style>
  <w:style w:type="character" w:customStyle="1" w:styleId="WW8Num171z4">
    <w:name w:val="WW8Num171z4"/>
    <w:rsid w:val="00541650"/>
  </w:style>
  <w:style w:type="character" w:customStyle="1" w:styleId="WW8Num171z5">
    <w:name w:val="WW8Num171z5"/>
    <w:rsid w:val="00541650"/>
  </w:style>
  <w:style w:type="character" w:customStyle="1" w:styleId="WW8Num171z6">
    <w:name w:val="WW8Num171z6"/>
    <w:rsid w:val="00541650"/>
  </w:style>
  <w:style w:type="character" w:customStyle="1" w:styleId="WW8Num171z7">
    <w:name w:val="WW8Num171z7"/>
    <w:rsid w:val="00541650"/>
  </w:style>
  <w:style w:type="character" w:customStyle="1" w:styleId="WW8Num171z8">
    <w:name w:val="WW8Num171z8"/>
    <w:rsid w:val="00541650"/>
  </w:style>
  <w:style w:type="character" w:customStyle="1" w:styleId="WW8Num172z3">
    <w:name w:val="WW8Num172z3"/>
    <w:rsid w:val="00541650"/>
  </w:style>
  <w:style w:type="character" w:customStyle="1" w:styleId="WW8Num172z4">
    <w:name w:val="WW8Num172z4"/>
    <w:rsid w:val="00541650"/>
  </w:style>
  <w:style w:type="character" w:customStyle="1" w:styleId="WW8Num172z5">
    <w:name w:val="WW8Num172z5"/>
    <w:rsid w:val="00541650"/>
  </w:style>
  <w:style w:type="character" w:customStyle="1" w:styleId="WW8Num172z6">
    <w:name w:val="WW8Num172z6"/>
    <w:rsid w:val="00541650"/>
  </w:style>
  <w:style w:type="character" w:customStyle="1" w:styleId="WW8Num172z7">
    <w:name w:val="WW8Num172z7"/>
    <w:rsid w:val="00541650"/>
  </w:style>
  <w:style w:type="character" w:customStyle="1" w:styleId="WW8Num172z8">
    <w:name w:val="WW8Num172z8"/>
    <w:rsid w:val="00541650"/>
  </w:style>
  <w:style w:type="character" w:customStyle="1" w:styleId="WW8Num174z2">
    <w:name w:val="WW8Num174z2"/>
    <w:rsid w:val="00541650"/>
    <w:rPr>
      <w:rFonts w:ascii="Wingdings" w:hAnsi="Wingdings" w:cs="Wingdings" w:hint="default"/>
    </w:rPr>
  </w:style>
  <w:style w:type="character" w:customStyle="1" w:styleId="WW8Num174z3">
    <w:name w:val="WW8Num174z3"/>
    <w:rsid w:val="00541650"/>
    <w:rPr>
      <w:rFonts w:ascii="Symbol" w:hAnsi="Symbol" w:cs="Symbol" w:hint="default"/>
    </w:rPr>
  </w:style>
  <w:style w:type="character" w:customStyle="1" w:styleId="WW8Num175z3">
    <w:name w:val="WW8Num175z3"/>
    <w:rsid w:val="00541650"/>
    <w:rPr>
      <w:rFonts w:ascii="Symbol" w:hAnsi="Symbol" w:cs="Symbol" w:hint="default"/>
    </w:rPr>
  </w:style>
  <w:style w:type="character" w:customStyle="1" w:styleId="WW8Num176z3">
    <w:name w:val="WW8Num176z3"/>
    <w:rsid w:val="00541650"/>
    <w:rPr>
      <w:rFonts w:ascii="Symbol" w:hAnsi="Symbol" w:cs="Symbol" w:hint="default"/>
    </w:rPr>
  </w:style>
  <w:style w:type="character" w:customStyle="1" w:styleId="WW8Num177z3">
    <w:name w:val="WW8Num177z3"/>
    <w:rsid w:val="00541650"/>
    <w:rPr>
      <w:rFonts w:ascii="Symbol" w:hAnsi="Symbol" w:cs="Symbol" w:hint="default"/>
    </w:rPr>
  </w:style>
  <w:style w:type="character" w:customStyle="1" w:styleId="WW8Num180z2">
    <w:name w:val="WW8Num180z2"/>
    <w:rsid w:val="00541650"/>
    <w:rPr>
      <w:rFonts w:ascii="Wingdings" w:hAnsi="Wingdings" w:cs="Wingdings" w:hint="default"/>
    </w:rPr>
  </w:style>
  <w:style w:type="character" w:customStyle="1" w:styleId="WW8Num180z3">
    <w:name w:val="WW8Num180z3"/>
    <w:rsid w:val="00541650"/>
    <w:rPr>
      <w:rFonts w:ascii="Symbol" w:hAnsi="Symbol" w:cs="Symbol" w:hint="default"/>
    </w:rPr>
  </w:style>
  <w:style w:type="character" w:customStyle="1" w:styleId="WW8Num182z3">
    <w:name w:val="WW8Num182z3"/>
    <w:rsid w:val="00541650"/>
    <w:rPr>
      <w:rFonts w:ascii="Symbol" w:hAnsi="Symbol" w:cs="Symbol" w:hint="default"/>
    </w:rPr>
  </w:style>
  <w:style w:type="character" w:customStyle="1" w:styleId="WW8Num183z2">
    <w:name w:val="WW8Num183z2"/>
    <w:rsid w:val="00541650"/>
  </w:style>
  <w:style w:type="character" w:customStyle="1" w:styleId="WW8Num183z3">
    <w:name w:val="WW8Num183z3"/>
    <w:rsid w:val="00541650"/>
  </w:style>
  <w:style w:type="character" w:customStyle="1" w:styleId="WW8Num183z4">
    <w:name w:val="WW8Num183z4"/>
    <w:rsid w:val="00541650"/>
  </w:style>
  <w:style w:type="character" w:customStyle="1" w:styleId="WW8Num183z5">
    <w:name w:val="WW8Num183z5"/>
    <w:rsid w:val="00541650"/>
  </w:style>
  <w:style w:type="character" w:customStyle="1" w:styleId="WW8Num183z6">
    <w:name w:val="WW8Num183z6"/>
    <w:rsid w:val="00541650"/>
  </w:style>
  <w:style w:type="character" w:customStyle="1" w:styleId="WW8Num183z7">
    <w:name w:val="WW8Num183z7"/>
    <w:rsid w:val="00541650"/>
  </w:style>
  <w:style w:type="character" w:customStyle="1" w:styleId="WW8Num183z8">
    <w:name w:val="WW8Num183z8"/>
    <w:rsid w:val="00541650"/>
  </w:style>
  <w:style w:type="character" w:customStyle="1" w:styleId="WW8Num184z3">
    <w:name w:val="WW8Num184z3"/>
    <w:rsid w:val="00541650"/>
    <w:rPr>
      <w:rFonts w:ascii="Symbol" w:hAnsi="Symbol" w:cs="Symbol" w:hint="default"/>
    </w:rPr>
  </w:style>
  <w:style w:type="character" w:customStyle="1" w:styleId="WW8Num185z2">
    <w:name w:val="WW8Num185z2"/>
    <w:rsid w:val="00541650"/>
    <w:rPr>
      <w:rFonts w:ascii="Wingdings" w:hAnsi="Wingdings" w:cs="Wingdings" w:hint="default"/>
    </w:rPr>
  </w:style>
  <w:style w:type="character" w:customStyle="1" w:styleId="WW8Num186z2">
    <w:name w:val="WW8Num186z2"/>
    <w:rsid w:val="00541650"/>
    <w:rPr>
      <w:rFonts w:ascii="Wingdings" w:hAnsi="Wingdings" w:cs="Wingdings" w:hint="default"/>
    </w:rPr>
  </w:style>
  <w:style w:type="character" w:customStyle="1" w:styleId="WW8Num186z3">
    <w:name w:val="WW8Num186z3"/>
    <w:rsid w:val="00541650"/>
    <w:rPr>
      <w:rFonts w:ascii="Symbol" w:hAnsi="Symbol" w:cs="Symbol" w:hint="default"/>
    </w:rPr>
  </w:style>
  <w:style w:type="character" w:customStyle="1" w:styleId="WW8Num187z3">
    <w:name w:val="WW8Num187z3"/>
    <w:rsid w:val="00541650"/>
    <w:rPr>
      <w:rFonts w:ascii="Symbol" w:hAnsi="Symbol" w:cs="Symbol" w:hint="default"/>
    </w:rPr>
  </w:style>
  <w:style w:type="character" w:customStyle="1" w:styleId="WW8Num188z3">
    <w:name w:val="WW8Num188z3"/>
    <w:rsid w:val="00541650"/>
    <w:rPr>
      <w:rFonts w:ascii="Symbol" w:hAnsi="Symbol" w:cs="Symbol"/>
    </w:rPr>
  </w:style>
  <w:style w:type="character" w:customStyle="1" w:styleId="WW8Num188z4">
    <w:name w:val="WW8Num188z4"/>
    <w:rsid w:val="00541650"/>
    <w:rPr>
      <w:rFonts w:ascii="Courier New" w:hAnsi="Courier New" w:cs="Courier New"/>
    </w:rPr>
  </w:style>
  <w:style w:type="character" w:customStyle="1" w:styleId="WW8Num190z2">
    <w:name w:val="WW8Num190z2"/>
    <w:rsid w:val="00541650"/>
    <w:rPr>
      <w:rFonts w:ascii="Wingdings" w:hAnsi="Wingdings" w:cs="Wingdings" w:hint="default"/>
    </w:rPr>
  </w:style>
  <w:style w:type="character" w:customStyle="1" w:styleId="WW8Num190z3">
    <w:name w:val="WW8Num190z3"/>
    <w:rsid w:val="00541650"/>
    <w:rPr>
      <w:rFonts w:ascii="Symbol" w:hAnsi="Symbol" w:cs="Symbol" w:hint="default"/>
    </w:rPr>
  </w:style>
  <w:style w:type="character" w:customStyle="1" w:styleId="WW8Num191z2">
    <w:name w:val="WW8Num191z2"/>
    <w:rsid w:val="00541650"/>
  </w:style>
  <w:style w:type="character" w:customStyle="1" w:styleId="WW8Num191z3">
    <w:name w:val="WW8Num191z3"/>
    <w:rsid w:val="00541650"/>
  </w:style>
  <w:style w:type="character" w:customStyle="1" w:styleId="WW8Num191z4">
    <w:name w:val="WW8Num191z4"/>
    <w:rsid w:val="00541650"/>
  </w:style>
  <w:style w:type="character" w:customStyle="1" w:styleId="WW8Num191z5">
    <w:name w:val="WW8Num191z5"/>
    <w:rsid w:val="00541650"/>
  </w:style>
  <w:style w:type="character" w:customStyle="1" w:styleId="WW8Num191z6">
    <w:name w:val="WW8Num191z6"/>
    <w:rsid w:val="00541650"/>
  </w:style>
  <w:style w:type="character" w:customStyle="1" w:styleId="WW8Num191z7">
    <w:name w:val="WW8Num191z7"/>
    <w:rsid w:val="00541650"/>
  </w:style>
  <w:style w:type="character" w:customStyle="1" w:styleId="WW8Num191z8">
    <w:name w:val="WW8Num191z8"/>
    <w:rsid w:val="00541650"/>
  </w:style>
  <w:style w:type="character" w:customStyle="1" w:styleId="WW8Num194z2">
    <w:name w:val="WW8Num194z2"/>
    <w:rsid w:val="00541650"/>
    <w:rPr>
      <w:rFonts w:ascii="Wingdings" w:hAnsi="Wingdings" w:cs="Wingdings" w:hint="default"/>
    </w:rPr>
  </w:style>
  <w:style w:type="character" w:customStyle="1" w:styleId="WW8Num196z3">
    <w:name w:val="WW8Num196z3"/>
    <w:rsid w:val="00541650"/>
    <w:rPr>
      <w:rFonts w:ascii="Symbol" w:hAnsi="Symbol" w:cs="Symbol" w:hint="default"/>
    </w:rPr>
  </w:style>
  <w:style w:type="character" w:customStyle="1" w:styleId="WW8Num197z2">
    <w:name w:val="WW8Num197z2"/>
    <w:rsid w:val="00541650"/>
    <w:rPr>
      <w:rFonts w:ascii="Wingdings" w:hAnsi="Wingdings" w:cs="Wingdings" w:hint="default"/>
    </w:rPr>
  </w:style>
  <w:style w:type="character" w:customStyle="1" w:styleId="WW8Num197z3">
    <w:name w:val="WW8Num197z3"/>
    <w:rsid w:val="00541650"/>
    <w:rPr>
      <w:rFonts w:ascii="Symbol" w:hAnsi="Symbol" w:cs="Symbol" w:hint="default"/>
    </w:rPr>
  </w:style>
  <w:style w:type="character" w:customStyle="1" w:styleId="WW8Num198z3">
    <w:name w:val="WW8Num198z3"/>
    <w:rsid w:val="00541650"/>
    <w:rPr>
      <w:rFonts w:ascii="Symbol" w:hAnsi="Symbol" w:cs="Symbol" w:hint="default"/>
    </w:rPr>
  </w:style>
  <w:style w:type="character" w:customStyle="1" w:styleId="WW8Num199z3">
    <w:name w:val="WW8Num199z3"/>
    <w:rsid w:val="00541650"/>
    <w:rPr>
      <w:rFonts w:ascii="Symbol" w:hAnsi="Symbol" w:cs="Symbol" w:hint="default"/>
    </w:rPr>
  </w:style>
  <w:style w:type="character" w:customStyle="1" w:styleId="WW8Num202z3">
    <w:name w:val="WW8Num202z3"/>
    <w:rsid w:val="00541650"/>
    <w:rPr>
      <w:rFonts w:ascii="Symbol" w:hAnsi="Symbol" w:cs="Symbol" w:hint="default"/>
    </w:rPr>
  </w:style>
  <w:style w:type="character" w:customStyle="1" w:styleId="WW8Num203z3">
    <w:name w:val="WW8Num203z3"/>
    <w:rsid w:val="00541650"/>
    <w:rPr>
      <w:rFonts w:ascii="Symbol" w:hAnsi="Symbol" w:cs="Symbol" w:hint="default"/>
    </w:rPr>
  </w:style>
  <w:style w:type="character" w:customStyle="1" w:styleId="WW8Num206z2">
    <w:name w:val="WW8Num206z2"/>
    <w:rsid w:val="00541650"/>
    <w:rPr>
      <w:rFonts w:ascii="Wingdings" w:hAnsi="Wingdings" w:cs="Wingdings" w:hint="default"/>
    </w:rPr>
  </w:style>
  <w:style w:type="character" w:customStyle="1" w:styleId="WW8Num206z3">
    <w:name w:val="WW8Num206z3"/>
    <w:rsid w:val="00541650"/>
    <w:rPr>
      <w:rFonts w:ascii="Symbol" w:hAnsi="Symbol" w:cs="Symbol" w:hint="default"/>
    </w:rPr>
  </w:style>
  <w:style w:type="character" w:customStyle="1" w:styleId="WW8Num207z3">
    <w:name w:val="WW8Num207z3"/>
    <w:rsid w:val="00541650"/>
    <w:rPr>
      <w:rFonts w:ascii="Symbol" w:hAnsi="Symbol" w:cs="Symbol" w:hint="default"/>
    </w:rPr>
  </w:style>
  <w:style w:type="character" w:customStyle="1" w:styleId="WW8Num208z3">
    <w:name w:val="WW8Num208z3"/>
    <w:rsid w:val="00541650"/>
    <w:rPr>
      <w:rFonts w:ascii="Symbol" w:hAnsi="Symbol" w:cs="Symbol" w:hint="default"/>
    </w:rPr>
  </w:style>
  <w:style w:type="character" w:customStyle="1" w:styleId="WW8Num209z2">
    <w:name w:val="WW8Num209z2"/>
    <w:rsid w:val="00541650"/>
  </w:style>
  <w:style w:type="character" w:customStyle="1" w:styleId="WW8Num209z3">
    <w:name w:val="WW8Num209z3"/>
    <w:rsid w:val="00541650"/>
  </w:style>
  <w:style w:type="character" w:customStyle="1" w:styleId="WW8Num209z4">
    <w:name w:val="WW8Num209z4"/>
    <w:rsid w:val="00541650"/>
  </w:style>
  <w:style w:type="character" w:customStyle="1" w:styleId="WW8Num209z5">
    <w:name w:val="WW8Num209z5"/>
    <w:rsid w:val="00541650"/>
  </w:style>
  <w:style w:type="character" w:customStyle="1" w:styleId="WW8Num209z6">
    <w:name w:val="WW8Num209z6"/>
    <w:rsid w:val="00541650"/>
  </w:style>
  <w:style w:type="character" w:customStyle="1" w:styleId="WW8Num209z7">
    <w:name w:val="WW8Num209z7"/>
    <w:rsid w:val="00541650"/>
  </w:style>
  <w:style w:type="character" w:customStyle="1" w:styleId="WW8Num209z8">
    <w:name w:val="WW8Num209z8"/>
    <w:rsid w:val="00541650"/>
  </w:style>
  <w:style w:type="character" w:customStyle="1" w:styleId="WW8Num210z2">
    <w:name w:val="WW8Num210z2"/>
    <w:rsid w:val="00541650"/>
    <w:rPr>
      <w:rFonts w:ascii="Wingdings" w:hAnsi="Wingdings" w:cs="Wingdings" w:hint="default"/>
    </w:rPr>
  </w:style>
  <w:style w:type="character" w:customStyle="1" w:styleId="WW8Num210z3">
    <w:name w:val="WW8Num210z3"/>
    <w:rsid w:val="00541650"/>
    <w:rPr>
      <w:rFonts w:ascii="Symbol" w:hAnsi="Symbol" w:cs="Symbol" w:hint="default"/>
    </w:rPr>
  </w:style>
  <w:style w:type="character" w:customStyle="1" w:styleId="WW8Num211z2">
    <w:name w:val="WW8Num211z2"/>
    <w:rsid w:val="00541650"/>
    <w:rPr>
      <w:rFonts w:ascii="Wingdings" w:hAnsi="Wingdings" w:cs="Wingdings" w:hint="default"/>
    </w:rPr>
  </w:style>
  <w:style w:type="character" w:customStyle="1" w:styleId="WW8Num211z3">
    <w:name w:val="WW8Num211z3"/>
    <w:rsid w:val="00541650"/>
    <w:rPr>
      <w:rFonts w:ascii="Symbol" w:hAnsi="Symbol" w:cs="Symbol" w:hint="default"/>
    </w:rPr>
  </w:style>
  <w:style w:type="character" w:customStyle="1" w:styleId="WW8Num212z2">
    <w:name w:val="WW8Num212z2"/>
    <w:rsid w:val="00541650"/>
    <w:rPr>
      <w:rFonts w:ascii="Wingdings" w:hAnsi="Wingdings" w:cs="Wingdings" w:hint="default"/>
    </w:rPr>
  </w:style>
  <w:style w:type="character" w:customStyle="1" w:styleId="WW8Num213z2">
    <w:name w:val="WW8Num213z2"/>
    <w:rsid w:val="00541650"/>
    <w:rPr>
      <w:rFonts w:ascii="Wingdings" w:hAnsi="Wingdings" w:cs="Wingdings" w:hint="default"/>
    </w:rPr>
  </w:style>
  <w:style w:type="character" w:customStyle="1" w:styleId="WW8Num213z3">
    <w:name w:val="WW8Num213z3"/>
    <w:rsid w:val="00541650"/>
    <w:rPr>
      <w:rFonts w:ascii="Symbol" w:hAnsi="Symbol" w:cs="Symbol" w:hint="default"/>
    </w:rPr>
  </w:style>
  <w:style w:type="character" w:customStyle="1" w:styleId="WW8Num214z2">
    <w:name w:val="WW8Num214z2"/>
    <w:rsid w:val="00541650"/>
    <w:rPr>
      <w:rFonts w:ascii="Wingdings" w:hAnsi="Wingdings" w:cs="Wingdings" w:hint="default"/>
    </w:rPr>
  </w:style>
  <w:style w:type="character" w:customStyle="1" w:styleId="WW8Num214z3">
    <w:name w:val="WW8Num214z3"/>
    <w:rsid w:val="00541650"/>
    <w:rPr>
      <w:rFonts w:ascii="Symbol" w:hAnsi="Symbol" w:cs="Symbol" w:hint="default"/>
    </w:rPr>
  </w:style>
  <w:style w:type="character" w:customStyle="1" w:styleId="WW8Num215z2">
    <w:name w:val="WW8Num215z2"/>
    <w:rsid w:val="00541650"/>
    <w:rPr>
      <w:rFonts w:ascii="Wingdings" w:hAnsi="Wingdings" w:cs="Wingdings" w:hint="default"/>
    </w:rPr>
  </w:style>
  <w:style w:type="character" w:customStyle="1" w:styleId="WW8Num216z3">
    <w:name w:val="WW8Num216z3"/>
    <w:rsid w:val="00541650"/>
    <w:rPr>
      <w:rFonts w:ascii="Symbol" w:hAnsi="Symbol" w:cs="Symbol" w:hint="default"/>
    </w:rPr>
  </w:style>
  <w:style w:type="character" w:customStyle="1" w:styleId="WW8Num217z2">
    <w:name w:val="WW8Num217z2"/>
    <w:rsid w:val="00541650"/>
    <w:rPr>
      <w:rFonts w:ascii="Wingdings" w:hAnsi="Wingdings" w:cs="Wingdings" w:hint="default"/>
    </w:rPr>
  </w:style>
  <w:style w:type="character" w:customStyle="1" w:styleId="WW8Num217z3">
    <w:name w:val="WW8Num217z3"/>
    <w:rsid w:val="00541650"/>
    <w:rPr>
      <w:rFonts w:ascii="Symbol" w:hAnsi="Symbol" w:cs="Symbol" w:hint="default"/>
    </w:rPr>
  </w:style>
  <w:style w:type="character" w:customStyle="1" w:styleId="WW8Num218z2">
    <w:name w:val="WW8Num218z2"/>
    <w:rsid w:val="00541650"/>
    <w:rPr>
      <w:rFonts w:ascii="Wingdings" w:hAnsi="Wingdings" w:cs="Wingdings" w:hint="default"/>
    </w:rPr>
  </w:style>
  <w:style w:type="character" w:customStyle="1" w:styleId="WW8Num218z3">
    <w:name w:val="WW8Num218z3"/>
    <w:rsid w:val="00541650"/>
    <w:rPr>
      <w:rFonts w:ascii="Symbol" w:hAnsi="Symbol" w:cs="Symbol" w:hint="default"/>
    </w:rPr>
  </w:style>
  <w:style w:type="character" w:customStyle="1" w:styleId="WW8Num219z2">
    <w:name w:val="WW8Num219z2"/>
    <w:rsid w:val="00541650"/>
    <w:rPr>
      <w:rFonts w:ascii="Wingdings" w:hAnsi="Wingdings" w:cs="Wingdings" w:hint="default"/>
    </w:rPr>
  </w:style>
  <w:style w:type="character" w:customStyle="1" w:styleId="WW8Num219z3">
    <w:name w:val="WW8Num219z3"/>
    <w:rsid w:val="00541650"/>
    <w:rPr>
      <w:rFonts w:ascii="Symbol" w:hAnsi="Symbol" w:cs="Symbol" w:hint="default"/>
    </w:rPr>
  </w:style>
  <w:style w:type="character" w:customStyle="1" w:styleId="WW8Num220z3">
    <w:name w:val="WW8Num220z3"/>
    <w:rsid w:val="00541650"/>
  </w:style>
  <w:style w:type="character" w:customStyle="1" w:styleId="WW8Num220z4">
    <w:name w:val="WW8Num220z4"/>
    <w:rsid w:val="00541650"/>
  </w:style>
  <w:style w:type="character" w:customStyle="1" w:styleId="WW8Num220z5">
    <w:name w:val="WW8Num220z5"/>
    <w:rsid w:val="00541650"/>
  </w:style>
  <w:style w:type="character" w:customStyle="1" w:styleId="WW8Num220z6">
    <w:name w:val="WW8Num220z6"/>
    <w:rsid w:val="00541650"/>
  </w:style>
  <w:style w:type="character" w:customStyle="1" w:styleId="WW8Num220z7">
    <w:name w:val="WW8Num220z7"/>
    <w:rsid w:val="00541650"/>
  </w:style>
  <w:style w:type="character" w:customStyle="1" w:styleId="WW8Num220z8">
    <w:name w:val="WW8Num220z8"/>
    <w:rsid w:val="00541650"/>
  </w:style>
  <w:style w:type="character" w:customStyle="1" w:styleId="WW8Num221z3">
    <w:name w:val="WW8Num221z3"/>
    <w:rsid w:val="00541650"/>
    <w:rPr>
      <w:rFonts w:ascii="Symbol" w:hAnsi="Symbol" w:cs="Symbol" w:hint="default"/>
    </w:rPr>
  </w:style>
  <w:style w:type="character" w:customStyle="1" w:styleId="Domylnaczcionkaakapitu3">
    <w:name w:val="Domyślna czcionka akapitu3"/>
    <w:rsid w:val="00541650"/>
  </w:style>
  <w:style w:type="character" w:customStyle="1" w:styleId="WW8Num19z3">
    <w:name w:val="WW8Num19z3"/>
    <w:rsid w:val="00541650"/>
    <w:rPr>
      <w:rFonts w:ascii="Symbol" w:hAnsi="Symbol" w:cs="Symbol"/>
    </w:rPr>
  </w:style>
  <w:style w:type="character" w:customStyle="1" w:styleId="WW8Num2z1">
    <w:name w:val="WW8Num2z1"/>
    <w:rsid w:val="00541650"/>
  </w:style>
  <w:style w:type="character" w:customStyle="1" w:styleId="WW8Num2z2">
    <w:name w:val="WW8Num2z2"/>
    <w:rsid w:val="00541650"/>
  </w:style>
  <w:style w:type="character" w:customStyle="1" w:styleId="WW8Num2z3">
    <w:name w:val="WW8Num2z3"/>
    <w:rsid w:val="00541650"/>
  </w:style>
  <w:style w:type="character" w:customStyle="1" w:styleId="WW8Num2z4">
    <w:name w:val="WW8Num2z4"/>
    <w:rsid w:val="00541650"/>
  </w:style>
  <w:style w:type="character" w:customStyle="1" w:styleId="WW8Num2z5">
    <w:name w:val="WW8Num2z5"/>
    <w:rsid w:val="00541650"/>
  </w:style>
  <w:style w:type="character" w:customStyle="1" w:styleId="WW8Num2z6">
    <w:name w:val="WW8Num2z6"/>
    <w:rsid w:val="00541650"/>
  </w:style>
  <w:style w:type="character" w:customStyle="1" w:styleId="WW8Num2z7">
    <w:name w:val="WW8Num2z7"/>
    <w:rsid w:val="00541650"/>
  </w:style>
  <w:style w:type="character" w:customStyle="1" w:styleId="WW8Num2z8">
    <w:name w:val="WW8Num2z8"/>
    <w:rsid w:val="00541650"/>
  </w:style>
  <w:style w:type="character" w:customStyle="1" w:styleId="WW8Num9z2">
    <w:name w:val="WW8Num9z2"/>
    <w:rsid w:val="00541650"/>
  </w:style>
  <w:style w:type="character" w:customStyle="1" w:styleId="WW8Num9z3">
    <w:name w:val="WW8Num9z3"/>
    <w:rsid w:val="00541650"/>
  </w:style>
  <w:style w:type="character" w:customStyle="1" w:styleId="WW8Num9z4">
    <w:name w:val="WW8Num9z4"/>
    <w:rsid w:val="00541650"/>
  </w:style>
  <w:style w:type="character" w:customStyle="1" w:styleId="WW8Num9z5">
    <w:name w:val="WW8Num9z5"/>
    <w:rsid w:val="00541650"/>
  </w:style>
  <w:style w:type="character" w:customStyle="1" w:styleId="WW8Num9z6">
    <w:name w:val="WW8Num9z6"/>
    <w:rsid w:val="00541650"/>
  </w:style>
  <w:style w:type="character" w:customStyle="1" w:styleId="WW8Num9z7">
    <w:name w:val="WW8Num9z7"/>
    <w:rsid w:val="00541650"/>
  </w:style>
  <w:style w:type="character" w:customStyle="1" w:styleId="WW8Num9z8">
    <w:name w:val="WW8Num9z8"/>
    <w:rsid w:val="00541650"/>
  </w:style>
  <w:style w:type="character" w:customStyle="1" w:styleId="WW8Num13z3">
    <w:name w:val="WW8Num13z3"/>
    <w:rsid w:val="00541650"/>
    <w:rPr>
      <w:rFonts w:ascii="Symbol" w:hAnsi="Symbol" w:cs="Symbol"/>
    </w:rPr>
  </w:style>
  <w:style w:type="character" w:customStyle="1" w:styleId="WW8Num13z4">
    <w:name w:val="WW8Num13z4"/>
    <w:rsid w:val="00541650"/>
    <w:rPr>
      <w:rFonts w:ascii="Courier New" w:hAnsi="Courier New" w:cs="Courier New"/>
    </w:rPr>
  </w:style>
  <w:style w:type="character" w:customStyle="1" w:styleId="WW8Num15z1">
    <w:name w:val="WW8Num15z1"/>
    <w:rsid w:val="00541650"/>
    <w:rPr>
      <w:rFonts w:hint="default"/>
    </w:rPr>
  </w:style>
  <w:style w:type="character" w:customStyle="1" w:styleId="WW8Num31z1">
    <w:name w:val="WW8Num31z1"/>
    <w:rsid w:val="00541650"/>
    <w:rPr>
      <w:rFonts w:ascii="Wingdings" w:hAnsi="Wingdings" w:cs="Wingdings"/>
    </w:rPr>
  </w:style>
  <w:style w:type="character" w:customStyle="1" w:styleId="WW8Num31z2">
    <w:name w:val="WW8Num31z2"/>
    <w:rsid w:val="00541650"/>
  </w:style>
  <w:style w:type="character" w:customStyle="1" w:styleId="WW8Num31z3">
    <w:name w:val="WW8Num31z3"/>
    <w:rsid w:val="00541650"/>
  </w:style>
  <w:style w:type="character" w:customStyle="1" w:styleId="WW8Num31z4">
    <w:name w:val="WW8Num31z4"/>
    <w:rsid w:val="00541650"/>
  </w:style>
  <w:style w:type="character" w:customStyle="1" w:styleId="WW8Num31z5">
    <w:name w:val="WW8Num31z5"/>
    <w:rsid w:val="00541650"/>
  </w:style>
  <w:style w:type="character" w:customStyle="1" w:styleId="WW8Num31z6">
    <w:name w:val="WW8Num31z6"/>
    <w:rsid w:val="00541650"/>
  </w:style>
  <w:style w:type="character" w:customStyle="1" w:styleId="WW8Num31z7">
    <w:name w:val="WW8Num31z7"/>
    <w:rsid w:val="00541650"/>
  </w:style>
  <w:style w:type="character" w:customStyle="1" w:styleId="WW8Num31z8">
    <w:name w:val="WW8Num31z8"/>
    <w:rsid w:val="00541650"/>
  </w:style>
  <w:style w:type="character" w:customStyle="1" w:styleId="WW8Num36z1">
    <w:name w:val="WW8Num36z1"/>
    <w:rsid w:val="00541650"/>
    <w:rPr>
      <w:rFonts w:ascii="Courier New" w:hAnsi="Courier New" w:cs="Courier New"/>
    </w:rPr>
  </w:style>
  <w:style w:type="character" w:customStyle="1" w:styleId="WW8Num36z2">
    <w:name w:val="WW8Num36z2"/>
    <w:rsid w:val="00541650"/>
    <w:rPr>
      <w:rFonts w:ascii="Wingdings" w:hAnsi="Wingdings" w:cs="Wingdings"/>
    </w:rPr>
  </w:style>
  <w:style w:type="character" w:customStyle="1" w:styleId="WW8Num36z3">
    <w:name w:val="WW8Num36z3"/>
    <w:rsid w:val="00541650"/>
  </w:style>
  <w:style w:type="character" w:customStyle="1" w:styleId="WW8Num36z4">
    <w:name w:val="WW8Num36z4"/>
    <w:rsid w:val="00541650"/>
  </w:style>
  <w:style w:type="character" w:customStyle="1" w:styleId="WW8Num36z5">
    <w:name w:val="WW8Num36z5"/>
    <w:rsid w:val="00541650"/>
  </w:style>
  <w:style w:type="character" w:customStyle="1" w:styleId="WW8Num36z6">
    <w:name w:val="WW8Num36z6"/>
    <w:rsid w:val="00541650"/>
  </w:style>
  <w:style w:type="character" w:customStyle="1" w:styleId="WW8Num36z7">
    <w:name w:val="WW8Num36z7"/>
    <w:rsid w:val="00541650"/>
  </w:style>
  <w:style w:type="character" w:customStyle="1" w:styleId="WW8Num36z8">
    <w:name w:val="WW8Num36z8"/>
    <w:rsid w:val="00541650"/>
  </w:style>
  <w:style w:type="character" w:customStyle="1" w:styleId="WW8Num65z1">
    <w:name w:val="WW8Num65z1"/>
    <w:rsid w:val="00541650"/>
    <w:rPr>
      <w:rFonts w:ascii="Courier New" w:hAnsi="Courier New" w:cs="Courier New"/>
    </w:rPr>
  </w:style>
  <w:style w:type="character" w:customStyle="1" w:styleId="WW8Num65z3">
    <w:name w:val="WW8Num65z3"/>
    <w:rsid w:val="00541650"/>
    <w:rPr>
      <w:rFonts w:ascii="Symbol" w:hAnsi="Symbol" w:cs="Symbol"/>
    </w:rPr>
  </w:style>
  <w:style w:type="character" w:customStyle="1" w:styleId="WW8Num65z4">
    <w:name w:val="WW8Num65z4"/>
    <w:rsid w:val="00541650"/>
    <w:rPr>
      <w:rFonts w:ascii="Courier New" w:hAnsi="Courier New" w:cs="Courier New"/>
    </w:rPr>
  </w:style>
  <w:style w:type="character" w:customStyle="1" w:styleId="WW8Num88z1">
    <w:name w:val="WW8Num88z1"/>
    <w:rsid w:val="00541650"/>
    <w:rPr>
      <w:rFonts w:hint="default"/>
    </w:rPr>
  </w:style>
  <w:style w:type="character" w:customStyle="1" w:styleId="WW8Num111z1">
    <w:name w:val="WW8Num111z1"/>
    <w:rsid w:val="00541650"/>
    <w:rPr>
      <w:rFonts w:hint="default"/>
    </w:rPr>
  </w:style>
  <w:style w:type="character" w:customStyle="1" w:styleId="WW8Num127z4">
    <w:name w:val="WW8Num127z4"/>
    <w:rsid w:val="00541650"/>
    <w:rPr>
      <w:rFonts w:ascii="Courier New" w:hAnsi="Courier New" w:cs="Courier New" w:hint="default"/>
    </w:rPr>
  </w:style>
  <w:style w:type="character" w:customStyle="1" w:styleId="WW8Num127z5">
    <w:name w:val="WW8Num127z5"/>
    <w:rsid w:val="00541650"/>
    <w:rPr>
      <w:rFonts w:ascii="Wingdings" w:hAnsi="Wingdings" w:cs="Wingdings" w:hint="default"/>
    </w:rPr>
  </w:style>
  <w:style w:type="character" w:customStyle="1" w:styleId="WW8Num132z4">
    <w:name w:val="WW8Num132z4"/>
    <w:rsid w:val="00541650"/>
  </w:style>
  <w:style w:type="character" w:customStyle="1" w:styleId="WW8Num132z5">
    <w:name w:val="WW8Num132z5"/>
    <w:rsid w:val="00541650"/>
  </w:style>
  <w:style w:type="character" w:customStyle="1" w:styleId="WW8Num132z6">
    <w:name w:val="WW8Num132z6"/>
    <w:rsid w:val="00541650"/>
  </w:style>
  <w:style w:type="character" w:customStyle="1" w:styleId="WW8Num132z7">
    <w:name w:val="WW8Num132z7"/>
    <w:rsid w:val="00541650"/>
  </w:style>
  <w:style w:type="character" w:customStyle="1" w:styleId="WW8Num132z8">
    <w:name w:val="WW8Num132z8"/>
    <w:rsid w:val="00541650"/>
  </w:style>
  <w:style w:type="character" w:customStyle="1" w:styleId="WW8Num133z4">
    <w:name w:val="WW8Num133z4"/>
    <w:rsid w:val="00541650"/>
  </w:style>
  <w:style w:type="character" w:customStyle="1" w:styleId="WW8Num133z5">
    <w:name w:val="WW8Num133z5"/>
    <w:rsid w:val="00541650"/>
  </w:style>
  <w:style w:type="character" w:customStyle="1" w:styleId="WW8Num133z6">
    <w:name w:val="WW8Num133z6"/>
    <w:rsid w:val="00541650"/>
  </w:style>
  <w:style w:type="character" w:customStyle="1" w:styleId="WW8Num133z7">
    <w:name w:val="WW8Num133z7"/>
    <w:rsid w:val="00541650"/>
  </w:style>
  <w:style w:type="character" w:customStyle="1" w:styleId="WW8Num133z8">
    <w:name w:val="WW8Num133z8"/>
    <w:rsid w:val="00541650"/>
  </w:style>
  <w:style w:type="character" w:customStyle="1" w:styleId="WW8Num139z4">
    <w:name w:val="WW8Num139z4"/>
    <w:rsid w:val="00541650"/>
  </w:style>
  <w:style w:type="character" w:customStyle="1" w:styleId="WW8Num139z5">
    <w:name w:val="WW8Num139z5"/>
    <w:rsid w:val="00541650"/>
  </w:style>
  <w:style w:type="character" w:customStyle="1" w:styleId="WW8Num139z6">
    <w:name w:val="WW8Num139z6"/>
    <w:rsid w:val="00541650"/>
  </w:style>
  <w:style w:type="character" w:customStyle="1" w:styleId="WW8Num139z7">
    <w:name w:val="WW8Num139z7"/>
    <w:rsid w:val="00541650"/>
  </w:style>
  <w:style w:type="character" w:customStyle="1" w:styleId="WW8Num139z8">
    <w:name w:val="WW8Num139z8"/>
    <w:rsid w:val="00541650"/>
  </w:style>
  <w:style w:type="character" w:customStyle="1" w:styleId="WW8Num148z3">
    <w:name w:val="WW8Num148z3"/>
    <w:rsid w:val="00541650"/>
  </w:style>
  <w:style w:type="character" w:customStyle="1" w:styleId="WW8Num148z4">
    <w:name w:val="WW8Num148z4"/>
    <w:rsid w:val="00541650"/>
  </w:style>
  <w:style w:type="character" w:customStyle="1" w:styleId="WW8Num148z5">
    <w:name w:val="WW8Num148z5"/>
    <w:rsid w:val="00541650"/>
  </w:style>
  <w:style w:type="character" w:customStyle="1" w:styleId="WW8Num148z6">
    <w:name w:val="WW8Num148z6"/>
    <w:rsid w:val="00541650"/>
  </w:style>
  <w:style w:type="character" w:customStyle="1" w:styleId="WW8Num148z7">
    <w:name w:val="WW8Num148z7"/>
    <w:rsid w:val="00541650"/>
  </w:style>
  <w:style w:type="character" w:customStyle="1" w:styleId="WW8Num148z8">
    <w:name w:val="WW8Num148z8"/>
    <w:rsid w:val="00541650"/>
  </w:style>
  <w:style w:type="character" w:customStyle="1" w:styleId="WW8Num149z5">
    <w:name w:val="WW8Num149z5"/>
    <w:rsid w:val="00541650"/>
  </w:style>
  <w:style w:type="character" w:customStyle="1" w:styleId="WW8Num149z6">
    <w:name w:val="WW8Num149z6"/>
    <w:rsid w:val="00541650"/>
  </w:style>
  <w:style w:type="character" w:customStyle="1" w:styleId="WW8Num149z7">
    <w:name w:val="WW8Num149z7"/>
    <w:rsid w:val="00541650"/>
  </w:style>
  <w:style w:type="character" w:customStyle="1" w:styleId="WW8Num149z8">
    <w:name w:val="WW8Num149z8"/>
    <w:rsid w:val="00541650"/>
  </w:style>
  <w:style w:type="character" w:customStyle="1" w:styleId="WW8Num153z3">
    <w:name w:val="WW8Num153z3"/>
    <w:rsid w:val="00541650"/>
    <w:rPr>
      <w:rFonts w:ascii="Symbol" w:hAnsi="Symbol" w:cs="Symbol" w:hint="default"/>
    </w:rPr>
  </w:style>
  <w:style w:type="character" w:customStyle="1" w:styleId="WW8Num160z3">
    <w:name w:val="WW8Num160z3"/>
    <w:rsid w:val="00541650"/>
    <w:rPr>
      <w:rFonts w:ascii="Symbol" w:hAnsi="Symbol" w:cs="Symbol" w:hint="default"/>
    </w:rPr>
  </w:style>
  <w:style w:type="character" w:customStyle="1" w:styleId="Domylnaczcionkaakapitu2">
    <w:name w:val="Domyślna czcionka akapitu2"/>
    <w:rsid w:val="00541650"/>
  </w:style>
  <w:style w:type="character" w:customStyle="1" w:styleId="WW8Num11z1">
    <w:name w:val="WW8Num11z1"/>
    <w:rsid w:val="00541650"/>
    <w:rPr>
      <w:rFonts w:ascii="Courier New" w:hAnsi="Courier New" w:cs="Courier New"/>
    </w:rPr>
  </w:style>
  <w:style w:type="character" w:customStyle="1" w:styleId="WW8Num11z3">
    <w:name w:val="WW8Num11z3"/>
    <w:rsid w:val="00541650"/>
    <w:rPr>
      <w:rFonts w:ascii="Symbol" w:hAnsi="Symbol" w:cs="Symbol"/>
    </w:rPr>
  </w:style>
  <w:style w:type="character" w:customStyle="1" w:styleId="WW8Num12z1">
    <w:name w:val="WW8Num12z1"/>
    <w:rsid w:val="00541650"/>
    <w:rPr>
      <w:rFonts w:ascii="Wingdings 2" w:hAnsi="Wingdings 2" w:cs="Wingdings 2"/>
    </w:rPr>
  </w:style>
  <w:style w:type="character" w:customStyle="1" w:styleId="WW8Num12z3">
    <w:name w:val="WW8Num12z3"/>
    <w:rsid w:val="00541650"/>
    <w:rPr>
      <w:rFonts w:ascii="Symbol" w:hAnsi="Symbol" w:cs="Symbol"/>
    </w:rPr>
  </w:style>
  <w:style w:type="character" w:customStyle="1" w:styleId="WW8Num13z1">
    <w:name w:val="WW8Num13z1"/>
    <w:rsid w:val="00541650"/>
    <w:rPr>
      <w:rFonts w:ascii="Wingdings 2" w:hAnsi="Wingdings 2" w:cs="Wingdings 2"/>
    </w:rPr>
  </w:style>
  <w:style w:type="character" w:customStyle="1" w:styleId="WW8Num14z1">
    <w:name w:val="WW8Num14z1"/>
    <w:rsid w:val="00541650"/>
    <w:rPr>
      <w:rFonts w:ascii="Courier New" w:hAnsi="Courier New" w:cs="Courier New"/>
    </w:rPr>
  </w:style>
  <w:style w:type="character" w:customStyle="1" w:styleId="WW8Num14z3">
    <w:name w:val="WW8Num14z3"/>
    <w:rsid w:val="00541650"/>
    <w:rPr>
      <w:rFonts w:ascii="Symbol" w:hAnsi="Symbol" w:cs="Symbol"/>
    </w:rPr>
  </w:style>
  <w:style w:type="character" w:customStyle="1" w:styleId="WW8Num16z1">
    <w:name w:val="WW8Num16z1"/>
    <w:rsid w:val="00541650"/>
    <w:rPr>
      <w:rFonts w:ascii="Courier New" w:hAnsi="Courier New" w:cs="Courier New"/>
    </w:rPr>
  </w:style>
  <w:style w:type="character" w:customStyle="1" w:styleId="WW8Num17z1">
    <w:name w:val="WW8Num17z1"/>
    <w:rsid w:val="00541650"/>
    <w:rPr>
      <w:rFonts w:ascii="Courier New" w:hAnsi="Courier New" w:cs="Courier New"/>
    </w:rPr>
  </w:style>
  <w:style w:type="character" w:customStyle="1" w:styleId="WW8Num17z3">
    <w:name w:val="WW8Num17z3"/>
    <w:rsid w:val="00541650"/>
    <w:rPr>
      <w:rFonts w:ascii="Symbol" w:hAnsi="Symbol" w:cs="Symbol"/>
    </w:rPr>
  </w:style>
  <w:style w:type="character" w:customStyle="1" w:styleId="WW8Num20z3">
    <w:name w:val="WW8Num20z3"/>
    <w:rsid w:val="00541650"/>
    <w:rPr>
      <w:rFonts w:ascii="Symbol" w:hAnsi="Symbol" w:cs="Symbol"/>
    </w:rPr>
  </w:style>
  <w:style w:type="character" w:customStyle="1" w:styleId="WW8Num20z4">
    <w:name w:val="WW8Num20z4"/>
    <w:rsid w:val="00541650"/>
    <w:rPr>
      <w:rFonts w:ascii="Courier New" w:hAnsi="Courier New" w:cs="Courier New"/>
    </w:rPr>
  </w:style>
  <w:style w:type="character" w:customStyle="1" w:styleId="WW8Num24z1">
    <w:name w:val="WW8Num24z1"/>
    <w:rsid w:val="00541650"/>
    <w:rPr>
      <w:rFonts w:ascii="Courier New" w:hAnsi="Courier New" w:cs="Courier New"/>
    </w:rPr>
  </w:style>
  <w:style w:type="character" w:customStyle="1" w:styleId="WW8Num26z1">
    <w:name w:val="WW8Num26z1"/>
    <w:rsid w:val="00541650"/>
    <w:rPr>
      <w:rFonts w:ascii="Courier New" w:hAnsi="Courier New" w:cs="Courier New"/>
    </w:rPr>
  </w:style>
  <w:style w:type="character" w:customStyle="1" w:styleId="WW8Num26z3">
    <w:name w:val="WW8Num26z3"/>
    <w:rsid w:val="00541650"/>
    <w:rPr>
      <w:rFonts w:ascii="Symbol" w:hAnsi="Symbol" w:cs="Symbol"/>
    </w:rPr>
  </w:style>
  <w:style w:type="character" w:customStyle="1" w:styleId="WW8Num27z1">
    <w:name w:val="WW8Num27z1"/>
    <w:rsid w:val="00541650"/>
    <w:rPr>
      <w:rFonts w:ascii="Courier New" w:hAnsi="Courier New" w:cs="Courier New"/>
    </w:rPr>
  </w:style>
  <w:style w:type="character" w:customStyle="1" w:styleId="WW8Num27z3">
    <w:name w:val="WW8Num27z3"/>
    <w:rsid w:val="00541650"/>
    <w:rPr>
      <w:rFonts w:ascii="Symbol" w:hAnsi="Symbol" w:cs="Symbol"/>
    </w:rPr>
  </w:style>
  <w:style w:type="character" w:customStyle="1" w:styleId="WW8Num32z1">
    <w:name w:val="WW8Num32z1"/>
    <w:rsid w:val="00541650"/>
    <w:rPr>
      <w:rFonts w:ascii="Courier New" w:hAnsi="Courier New" w:cs="Courier New"/>
    </w:rPr>
  </w:style>
  <w:style w:type="character" w:customStyle="1" w:styleId="WW8Num32z3">
    <w:name w:val="WW8Num32z3"/>
    <w:rsid w:val="00541650"/>
    <w:rPr>
      <w:rFonts w:ascii="Symbol" w:hAnsi="Symbol" w:cs="Symbol"/>
    </w:rPr>
  </w:style>
  <w:style w:type="character" w:customStyle="1" w:styleId="WW8Num34z1">
    <w:name w:val="WW8Num34z1"/>
    <w:rsid w:val="00541650"/>
    <w:rPr>
      <w:rFonts w:ascii="Courier New" w:hAnsi="Courier New" w:cs="Courier New"/>
    </w:rPr>
  </w:style>
  <w:style w:type="character" w:customStyle="1" w:styleId="WW8Num34z3">
    <w:name w:val="WW8Num34z3"/>
    <w:rsid w:val="00541650"/>
    <w:rPr>
      <w:rFonts w:ascii="Symbol" w:hAnsi="Symbol" w:cs="Symbol"/>
    </w:rPr>
  </w:style>
  <w:style w:type="character" w:customStyle="1" w:styleId="WW8Num37z1">
    <w:name w:val="WW8Num37z1"/>
    <w:rsid w:val="00541650"/>
    <w:rPr>
      <w:rFonts w:ascii="Courier New" w:hAnsi="Courier New" w:cs="Courier New"/>
    </w:rPr>
  </w:style>
  <w:style w:type="character" w:customStyle="1" w:styleId="WW8Num37z3">
    <w:name w:val="WW8Num37z3"/>
    <w:rsid w:val="00541650"/>
    <w:rPr>
      <w:rFonts w:ascii="Symbol" w:hAnsi="Symbol" w:cs="Symbol"/>
    </w:rPr>
  </w:style>
  <w:style w:type="character" w:customStyle="1" w:styleId="WW8Num38z1">
    <w:name w:val="WW8Num38z1"/>
    <w:rsid w:val="00541650"/>
    <w:rPr>
      <w:rFonts w:ascii="Courier New" w:hAnsi="Courier New" w:cs="Courier New"/>
    </w:rPr>
  </w:style>
  <w:style w:type="character" w:customStyle="1" w:styleId="WW8Num38z3">
    <w:name w:val="WW8Num38z3"/>
    <w:rsid w:val="00541650"/>
    <w:rPr>
      <w:rFonts w:ascii="Symbol" w:hAnsi="Symbol" w:cs="Symbol"/>
    </w:rPr>
  </w:style>
  <w:style w:type="character" w:customStyle="1" w:styleId="WW8Num40z1">
    <w:name w:val="WW8Num40z1"/>
    <w:rsid w:val="00541650"/>
    <w:rPr>
      <w:rFonts w:ascii="Wingdings" w:hAnsi="Wingdings" w:cs="Wingdings"/>
    </w:rPr>
  </w:style>
  <w:style w:type="character" w:customStyle="1" w:styleId="WW8Num41z1">
    <w:name w:val="WW8Num41z1"/>
    <w:rsid w:val="00541650"/>
    <w:rPr>
      <w:rFonts w:ascii="Courier New" w:hAnsi="Courier New" w:cs="Courier New"/>
    </w:rPr>
  </w:style>
  <w:style w:type="character" w:customStyle="1" w:styleId="WW8Num41z3">
    <w:name w:val="WW8Num41z3"/>
    <w:rsid w:val="00541650"/>
    <w:rPr>
      <w:rFonts w:ascii="Symbol" w:hAnsi="Symbol" w:cs="Symbol"/>
    </w:rPr>
  </w:style>
  <w:style w:type="character" w:customStyle="1" w:styleId="WW8Num44z1">
    <w:name w:val="WW8Num44z1"/>
    <w:rsid w:val="00541650"/>
    <w:rPr>
      <w:rFonts w:ascii="Courier New" w:hAnsi="Courier New" w:cs="Courier New"/>
    </w:rPr>
  </w:style>
  <w:style w:type="character" w:customStyle="1" w:styleId="WW8Num44z3">
    <w:name w:val="WW8Num44z3"/>
    <w:rsid w:val="00541650"/>
    <w:rPr>
      <w:rFonts w:ascii="Symbol" w:hAnsi="Symbol" w:cs="Symbol"/>
    </w:rPr>
  </w:style>
  <w:style w:type="character" w:customStyle="1" w:styleId="WW8Num45z1">
    <w:name w:val="WW8Num45z1"/>
    <w:rsid w:val="00541650"/>
    <w:rPr>
      <w:rFonts w:ascii="Wingdings" w:hAnsi="Wingdings" w:cs="Wingdings"/>
    </w:rPr>
  </w:style>
  <w:style w:type="character" w:customStyle="1" w:styleId="WW8Num46z1">
    <w:name w:val="WW8Num46z1"/>
    <w:rsid w:val="00541650"/>
    <w:rPr>
      <w:rFonts w:ascii="Courier New" w:hAnsi="Courier New" w:cs="Courier New"/>
    </w:rPr>
  </w:style>
  <w:style w:type="character" w:customStyle="1" w:styleId="WW8Num46z3">
    <w:name w:val="WW8Num46z3"/>
    <w:rsid w:val="00541650"/>
    <w:rPr>
      <w:rFonts w:ascii="Symbol" w:hAnsi="Symbol" w:cs="Symbol"/>
    </w:rPr>
  </w:style>
  <w:style w:type="character" w:customStyle="1" w:styleId="WW8Num47z1">
    <w:name w:val="WW8Num47z1"/>
    <w:rsid w:val="00541650"/>
    <w:rPr>
      <w:rFonts w:ascii="Courier New" w:hAnsi="Courier New" w:cs="Courier New"/>
    </w:rPr>
  </w:style>
  <w:style w:type="character" w:customStyle="1" w:styleId="WW8Num47z3">
    <w:name w:val="WW8Num47z3"/>
    <w:rsid w:val="00541650"/>
    <w:rPr>
      <w:rFonts w:ascii="Symbol" w:hAnsi="Symbol" w:cs="Symbol"/>
    </w:rPr>
  </w:style>
  <w:style w:type="character" w:customStyle="1" w:styleId="WW8Num48z1">
    <w:name w:val="WW8Num48z1"/>
    <w:rsid w:val="00541650"/>
    <w:rPr>
      <w:rFonts w:ascii="Courier New" w:hAnsi="Courier New" w:cs="Courier New"/>
    </w:rPr>
  </w:style>
  <w:style w:type="character" w:customStyle="1" w:styleId="WW8Num48z3">
    <w:name w:val="WW8Num48z3"/>
    <w:rsid w:val="00541650"/>
    <w:rPr>
      <w:rFonts w:ascii="Symbol" w:hAnsi="Symbol" w:cs="Symbol"/>
    </w:rPr>
  </w:style>
  <w:style w:type="character" w:customStyle="1" w:styleId="WW8Num49z1">
    <w:name w:val="WW8Num49z1"/>
    <w:rsid w:val="00541650"/>
    <w:rPr>
      <w:rFonts w:ascii="Courier New" w:hAnsi="Courier New" w:cs="Courier New"/>
    </w:rPr>
  </w:style>
  <w:style w:type="character" w:customStyle="1" w:styleId="WW8Num49z3">
    <w:name w:val="WW8Num49z3"/>
    <w:rsid w:val="00541650"/>
    <w:rPr>
      <w:rFonts w:ascii="Symbol" w:hAnsi="Symbol" w:cs="Symbol"/>
    </w:rPr>
  </w:style>
  <w:style w:type="character" w:customStyle="1" w:styleId="WW8Num50z1">
    <w:name w:val="WW8Num50z1"/>
    <w:rsid w:val="00541650"/>
    <w:rPr>
      <w:rFonts w:ascii="Courier New" w:hAnsi="Courier New" w:cs="Courier New"/>
    </w:rPr>
  </w:style>
  <w:style w:type="character" w:customStyle="1" w:styleId="WW8Num50z3">
    <w:name w:val="WW8Num50z3"/>
    <w:rsid w:val="00541650"/>
    <w:rPr>
      <w:rFonts w:ascii="Symbol" w:hAnsi="Symbol" w:cs="Symbol"/>
    </w:rPr>
  </w:style>
  <w:style w:type="character" w:customStyle="1" w:styleId="WW8Num51z1">
    <w:name w:val="WW8Num51z1"/>
    <w:rsid w:val="00541650"/>
    <w:rPr>
      <w:rFonts w:ascii="Courier New" w:hAnsi="Courier New" w:cs="Courier New"/>
    </w:rPr>
  </w:style>
  <w:style w:type="character" w:customStyle="1" w:styleId="WW8Num51z3">
    <w:name w:val="WW8Num51z3"/>
    <w:rsid w:val="00541650"/>
    <w:rPr>
      <w:rFonts w:ascii="Symbol" w:hAnsi="Symbol" w:cs="Symbol"/>
    </w:rPr>
  </w:style>
  <w:style w:type="character" w:customStyle="1" w:styleId="WW8Num52z1">
    <w:name w:val="WW8Num52z1"/>
    <w:rsid w:val="00541650"/>
    <w:rPr>
      <w:rFonts w:ascii="Courier New" w:hAnsi="Courier New" w:cs="Courier New"/>
    </w:rPr>
  </w:style>
  <w:style w:type="character" w:customStyle="1" w:styleId="WW8Num52z3">
    <w:name w:val="WW8Num52z3"/>
    <w:rsid w:val="00541650"/>
    <w:rPr>
      <w:rFonts w:ascii="Symbol" w:hAnsi="Symbol" w:cs="Symbol"/>
    </w:rPr>
  </w:style>
  <w:style w:type="character" w:customStyle="1" w:styleId="WW8Num53z1">
    <w:name w:val="WW8Num53z1"/>
    <w:rsid w:val="00541650"/>
    <w:rPr>
      <w:rFonts w:ascii="Courier New" w:hAnsi="Courier New" w:cs="Courier New"/>
    </w:rPr>
  </w:style>
  <w:style w:type="character" w:customStyle="1" w:styleId="WW8Num53z3">
    <w:name w:val="WW8Num53z3"/>
    <w:rsid w:val="00541650"/>
    <w:rPr>
      <w:rFonts w:ascii="Symbol" w:hAnsi="Symbol" w:cs="Symbol"/>
    </w:rPr>
  </w:style>
  <w:style w:type="character" w:customStyle="1" w:styleId="WW8Num55z1">
    <w:name w:val="WW8Num55z1"/>
    <w:rsid w:val="00541650"/>
    <w:rPr>
      <w:rFonts w:ascii="Courier New" w:hAnsi="Courier New" w:cs="Courier New"/>
    </w:rPr>
  </w:style>
  <w:style w:type="character" w:customStyle="1" w:styleId="WW8Num55z3">
    <w:name w:val="WW8Num55z3"/>
    <w:rsid w:val="00541650"/>
    <w:rPr>
      <w:rFonts w:ascii="Symbol" w:hAnsi="Symbol" w:cs="Symbol"/>
    </w:rPr>
  </w:style>
  <w:style w:type="character" w:customStyle="1" w:styleId="WW8Num58z3">
    <w:name w:val="WW8Num58z3"/>
    <w:rsid w:val="00541650"/>
    <w:rPr>
      <w:rFonts w:ascii="Symbol" w:hAnsi="Symbol" w:cs="Symbol"/>
    </w:rPr>
  </w:style>
  <w:style w:type="character" w:customStyle="1" w:styleId="WW8Num59z1">
    <w:name w:val="WW8Num59z1"/>
    <w:rsid w:val="00541650"/>
    <w:rPr>
      <w:rFonts w:ascii="Courier New" w:hAnsi="Courier New" w:cs="Courier New"/>
    </w:rPr>
  </w:style>
  <w:style w:type="character" w:customStyle="1" w:styleId="WW8Num59z3">
    <w:name w:val="WW8Num59z3"/>
    <w:rsid w:val="00541650"/>
    <w:rPr>
      <w:rFonts w:ascii="Symbol" w:hAnsi="Symbol" w:cs="Symbol"/>
    </w:rPr>
  </w:style>
  <w:style w:type="character" w:customStyle="1" w:styleId="WW8Num60z1">
    <w:name w:val="WW8Num60z1"/>
    <w:rsid w:val="00541650"/>
    <w:rPr>
      <w:rFonts w:ascii="Courier New" w:hAnsi="Courier New" w:cs="Courier New"/>
    </w:rPr>
  </w:style>
  <w:style w:type="character" w:customStyle="1" w:styleId="WW8Num60z3">
    <w:name w:val="WW8Num60z3"/>
    <w:rsid w:val="00541650"/>
    <w:rPr>
      <w:rFonts w:ascii="Symbol" w:hAnsi="Symbol" w:cs="Symbol"/>
    </w:rPr>
  </w:style>
  <w:style w:type="character" w:customStyle="1" w:styleId="WW8Num61z1">
    <w:name w:val="WW8Num61z1"/>
    <w:rsid w:val="00541650"/>
    <w:rPr>
      <w:rFonts w:ascii="Courier New" w:hAnsi="Courier New" w:cs="Courier New"/>
    </w:rPr>
  </w:style>
  <w:style w:type="character" w:customStyle="1" w:styleId="WW8Num61z3">
    <w:name w:val="WW8Num61z3"/>
    <w:rsid w:val="00541650"/>
    <w:rPr>
      <w:rFonts w:ascii="Symbol" w:hAnsi="Symbol" w:cs="Symbol"/>
    </w:rPr>
  </w:style>
  <w:style w:type="character" w:customStyle="1" w:styleId="WW8Num62z1">
    <w:name w:val="WW8Num62z1"/>
    <w:rsid w:val="00541650"/>
    <w:rPr>
      <w:rFonts w:ascii="Courier New" w:hAnsi="Courier New" w:cs="Courier New"/>
    </w:rPr>
  </w:style>
  <w:style w:type="character" w:customStyle="1" w:styleId="WW8Num62z3">
    <w:name w:val="WW8Num62z3"/>
    <w:rsid w:val="00541650"/>
    <w:rPr>
      <w:rFonts w:ascii="Symbol" w:hAnsi="Symbol" w:cs="Symbol"/>
    </w:rPr>
  </w:style>
  <w:style w:type="character" w:customStyle="1" w:styleId="WW8Num63z1">
    <w:name w:val="WW8Num63z1"/>
    <w:rsid w:val="00541650"/>
    <w:rPr>
      <w:rFonts w:ascii="Courier New" w:hAnsi="Courier New" w:cs="Courier New"/>
    </w:rPr>
  </w:style>
  <w:style w:type="character" w:customStyle="1" w:styleId="WW8Num63z3">
    <w:name w:val="WW8Num63z3"/>
    <w:rsid w:val="00541650"/>
    <w:rPr>
      <w:rFonts w:ascii="Symbol" w:hAnsi="Symbol" w:cs="Symbol"/>
    </w:rPr>
  </w:style>
  <w:style w:type="character" w:customStyle="1" w:styleId="WW8Num64z1">
    <w:name w:val="WW8Num64z1"/>
    <w:rsid w:val="00541650"/>
    <w:rPr>
      <w:rFonts w:ascii="Courier New" w:hAnsi="Courier New" w:cs="Courier New"/>
    </w:rPr>
  </w:style>
  <w:style w:type="character" w:customStyle="1" w:styleId="WW8Num64z3">
    <w:name w:val="WW8Num64z3"/>
    <w:rsid w:val="00541650"/>
    <w:rPr>
      <w:rFonts w:ascii="Symbol" w:hAnsi="Symbol" w:cs="Symbol"/>
    </w:rPr>
  </w:style>
  <w:style w:type="character" w:customStyle="1" w:styleId="WW8Num66z1">
    <w:name w:val="WW8Num66z1"/>
    <w:rsid w:val="00541650"/>
    <w:rPr>
      <w:rFonts w:ascii="Courier New" w:hAnsi="Courier New" w:cs="Courier New"/>
    </w:rPr>
  </w:style>
  <w:style w:type="character" w:customStyle="1" w:styleId="WW8Num66z3">
    <w:name w:val="WW8Num66z3"/>
    <w:rsid w:val="00541650"/>
    <w:rPr>
      <w:rFonts w:ascii="Symbol" w:hAnsi="Symbol" w:cs="Symbol"/>
    </w:rPr>
  </w:style>
  <w:style w:type="character" w:customStyle="1" w:styleId="WW8Num67z1">
    <w:name w:val="WW8Num67z1"/>
    <w:rsid w:val="00541650"/>
    <w:rPr>
      <w:rFonts w:ascii="Courier New" w:hAnsi="Courier New" w:cs="Courier New"/>
    </w:rPr>
  </w:style>
  <w:style w:type="character" w:customStyle="1" w:styleId="WW8Num67z3">
    <w:name w:val="WW8Num67z3"/>
    <w:rsid w:val="00541650"/>
    <w:rPr>
      <w:rFonts w:ascii="Symbol" w:hAnsi="Symbol" w:cs="Symbol"/>
    </w:rPr>
  </w:style>
  <w:style w:type="character" w:customStyle="1" w:styleId="WW8Num70z1">
    <w:name w:val="WW8Num70z1"/>
    <w:rsid w:val="00541650"/>
    <w:rPr>
      <w:rFonts w:ascii="Courier New" w:hAnsi="Courier New" w:cs="Courier New"/>
    </w:rPr>
  </w:style>
  <w:style w:type="character" w:customStyle="1" w:styleId="WW8Num70z3">
    <w:name w:val="WW8Num70z3"/>
    <w:rsid w:val="00541650"/>
    <w:rPr>
      <w:rFonts w:ascii="Symbol" w:hAnsi="Symbol" w:cs="Symbol"/>
    </w:rPr>
  </w:style>
  <w:style w:type="character" w:customStyle="1" w:styleId="WW8Num73z1">
    <w:name w:val="WW8Num73z1"/>
    <w:rsid w:val="00541650"/>
    <w:rPr>
      <w:rFonts w:ascii="Courier New" w:hAnsi="Courier New" w:cs="Courier New"/>
    </w:rPr>
  </w:style>
  <w:style w:type="character" w:customStyle="1" w:styleId="WW8Num73z3">
    <w:name w:val="WW8Num73z3"/>
    <w:rsid w:val="00541650"/>
    <w:rPr>
      <w:rFonts w:ascii="Symbol" w:hAnsi="Symbol" w:cs="Symbol"/>
    </w:rPr>
  </w:style>
  <w:style w:type="character" w:customStyle="1" w:styleId="WW8Num74z1">
    <w:name w:val="WW8Num74z1"/>
    <w:rsid w:val="00541650"/>
    <w:rPr>
      <w:rFonts w:ascii="Courier New" w:hAnsi="Courier New" w:cs="Courier New"/>
    </w:rPr>
  </w:style>
  <w:style w:type="character" w:customStyle="1" w:styleId="WW8Num74z3">
    <w:name w:val="WW8Num74z3"/>
    <w:rsid w:val="00541650"/>
    <w:rPr>
      <w:rFonts w:ascii="Symbol" w:hAnsi="Symbol" w:cs="Symbol"/>
    </w:rPr>
  </w:style>
  <w:style w:type="character" w:customStyle="1" w:styleId="WW8Num75z3">
    <w:name w:val="WW8Num75z3"/>
    <w:rsid w:val="00541650"/>
    <w:rPr>
      <w:rFonts w:ascii="Symbol" w:hAnsi="Symbol" w:cs="Symbol"/>
    </w:rPr>
  </w:style>
  <w:style w:type="character" w:customStyle="1" w:styleId="WW8Num76z1">
    <w:name w:val="WW8Num76z1"/>
    <w:rsid w:val="00541650"/>
    <w:rPr>
      <w:rFonts w:ascii="Courier New" w:hAnsi="Courier New" w:cs="Courier New"/>
    </w:rPr>
  </w:style>
  <w:style w:type="character" w:customStyle="1" w:styleId="WW8Num76z3">
    <w:name w:val="WW8Num76z3"/>
    <w:rsid w:val="00541650"/>
    <w:rPr>
      <w:rFonts w:ascii="Symbol" w:hAnsi="Symbol" w:cs="Symbol"/>
    </w:rPr>
  </w:style>
  <w:style w:type="character" w:customStyle="1" w:styleId="WW8Num77z1">
    <w:name w:val="WW8Num77z1"/>
    <w:rsid w:val="00541650"/>
    <w:rPr>
      <w:rFonts w:ascii="Courier New" w:hAnsi="Courier New" w:cs="Courier New"/>
    </w:rPr>
  </w:style>
  <w:style w:type="character" w:customStyle="1" w:styleId="WW8Num77z3">
    <w:name w:val="WW8Num77z3"/>
    <w:rsid w:val="00541650"/>
    <w:rPr>
      <w:rFonts w:ascii="Symbol" w:hAnsi="Symbol" w:cs="Symbol"/>
    </w:rPr>
  </w:style>
  <w:style w:type="character" w:customStyle="1" w:styleId="WW8Num78z4">
    <w:name w:val="WW8Num78z4"/>
    <w:rsid w:val="00541650"/>
    <w:rPr>
      <w:rFonts w:ascii="Courier New" w:hAnsi="Courier New" w:cs="Courier New"/>
    </w:rPr>
  </w:style>
  <w:style w:type="character" w:customStyle="1" w:styleId="WW8Num80z3">
    <w:name w:val="WW8Num80z3"/>
    <w:rsid w:val="00541650"/>
    <w:rPr>
      <w:rFonts w:ascii="Symbol" w:hAnsi="Symbol" w:cs="Symbol"/>
    </w:rPr>
  </w:style>
  <w:style w:type="character" w:customStyle="1" w:styleId="WW8Num81z1">
    <w:name w:val="WW8Num81z1"/>
    <w:rsid w:val="00541650"/>
    <w:rPr>
      <w:rFonts w:ascii="Courier New" w:hAnsi="Courier New" w:cs="Courier New"/>
    </w:rPr>
  </w:style>
  <w:style w:type="character" w:customStyle="1" w:styleId="WW8Num81z3">
    <w:name w:val="WW8Num81z3"/>
    <w:rsid w:val="00541650"/>
    <w:rPr>
      <w:rFonts w:ascii="Symbol" w:hAnsi="Symbol" w:cs="Symbol"/>
    </w:rPr>
  </w:style>
  <w:style w:type="character" w:customStyle="1" w:styleId="WW8Num83z1">
    <w:name w:val="WW8Num83z1"/>
    <w:rsid w:val="00541650"/>
    <w:rPr>
      <w:rFonts w:ascii="Courier New" w:hAnsi="Courier New" w:cs="Courier New"/>
    </w:rPr>
  </w:style>
  <w:style w:type="character" w:customStyle="1" w:styleId="WW8Num83z3">
    <w:name w:val="WW8Num83z3"/>
    <w:rsid w:val="00541650"/>
    <w:rPr>
      <w:rFonts w:ascii="Symbol" w:hAnsi="Symbol" w:cs="Symbol"/>
    </w:rPr>
  </w:style>
  <w:style w:type="character" w:customStyle="1" w:styleId="WW8Num84z1">
    <w:name w:val="WW8Num84z1"/>
    <w:rsid w:val="00541650"/>
    <w:rPr>
      <w:rFonts w:ascii="Courier New" w:hAnsi="Courier New" w:cs="Courier New"/>
    </w:rPr>
  </w:style>
  <w:style w:type="character" w:customStyle="1" w:styleId="WW8Num84z3">
    <w:name w:val="WW8Num84z3"/>
    <w:rsid w:val="00541650"/>
    <w:rPr>
      <w:rFonts w:ascii="Symbol" w:hAnsi="Symbol" w:cs="Symbol"/>
    </w:rPr>
  </w:style>
  <w:style w:type="character" w:customStyle="1" w:styleId="WW8Num89z3">
    <w:name w:val="WW8Num89z3"/>
    <w:rsid w:val="00541650"/>
    <w:rPr>
      <w:rFonts w:ascii="Symbol" w:hAnsi="Symbol" w:cs="Symbol"/>
    </w:rPr>
  </w:style>
  <w:style w:type="character" w:customStyle="1" w:styleId="WW8Num90z3">
    <w:name w:val="WW8Num90z3"/>
    <w:rsid w:val="00541650"/>
    <w:rPr>
      <w:rFonts w:ascii="Symbol" w:hAnsi="Symbol" w:cs="Symbol"/>
    </w:rPr>
  </w:style>
  <w:style w:type="character" w:customStyle="1" w:styleId="WW8Num91z1">
    <w:name w:val="WW8Num91z1"/>
    <w:rsid w:val="00541650"/>
    <w:rPr>
      <w:rFonts w:ascii="Courier New" w:hAnsi="Courier New" w:cs="Courier New"/>
    </w:rPr>
  </w:style>
  <w:style w:type="character" w:customStyle="1" w:styleId="WW8Num91z3">
    <w:name w:val="WW8Num91z3"/>
    <w:rsid w:val="00541650"/>
    <w:rPr>
      <w:rFonts w:ascii="Symbol" w:hAnsi="Symbol" w:cs="Symbol"/>
    </w:rPr>
  </w:style>
  <w:style w:type="character" w:customStyle="1" w:styleId="WW8Num92z1">
    <w:name w:val="WW8Num92z1"/>
    <w:rsid w:val="00541650"/>
    <w:rPr>
      <w:rFonts w:ascii="Courier New" w:hAnsi="Courier New" w:cs="Courier New"/>
    </w:rPr>
  </w:style>
  <w:style w:type="character" w:customStyle="1" w:styleId="WW8Num92z3">
    <w:name w:val="WW8Num92z3"/>
    <w:rsid w:val="00541650"/>
    <w:rPr>
      <w:rFonts w:ascii="Symbol" w:hAnsi="Symbol" w:cs="Symbol"/>
    </w:rPr>
  </w:style>
  <w:style w:type="character" w:customStyle="1" w:styleId="WW8Num93z1">
    <w:name w:val="WW8Num93z1"/>
    <w:rsid w:val="00541650"/>
    <w:rPr>
      <w:rFonts w:ascii="Courier New" w:hAnsi="Courier New" w:cs="Courier New"/>
    </w:rPr>
  </w:style>
  <w:style w:type="character" w:customStyle="1" w:styleId="WW8Num93z3">
    <w:name w:val="WW8Num93z3"/>
    <w:rsid w:val="00541650"/>
    <w:rPr>
      <w:rFonts w:ascii="Symbol" w:hAnsi="Symbol" w:cs="Symbol"/>
    </w:rPr>
  </w:style>
  <w:style w:type="character" w:customStyle="1" w:styleId="WW8Num94z1">
    <w:name w:val="WW8Num94z1"/>
    <w:rsid w:val="00541650"/>
    <w:rPr>
      <w:rFonts w:ascii="Courier New" w:hAnsi="Courier New" w:cs="Courier New"/>
    </w:rPr>
  </w:style>
  <w:style w:type="character" w:customStyle="1" w:styleId="WW8Num94z3">
    <w:name w:val="WW8Num94z3"/>
    <w:rsid w:val="00541650"/>
    <w:rPr>
      <w:rFonts w:ascii="Symbol" w:hAnsi="Symbol" w:cs="Symbol"/>
    </w:rPr>
  </w:style>
  <w:style w:type="character" w:customStyle="1" w:styleId="WW8Num95z1">
    <w:name w:val="WW8Num95z1"/>
    <w:rsid w:val="00541650"/>
    <w:rPr>
      <w:rFonts w:ascii="Courier New" w:hAnsi="Courier New" w:cs="Courier New"/>
    </w:rPr>
  </w:style>
  <w:style w:type="character" w:customStyle="1" w:styleId="WW8Num95z3">
    <w:name w:val="WW8Num95z3"/>
    <w:rsid w:val="00541650"/>
    <w:rPr>
      <w:rFonts w:ascii="Symbol" w:hAnsi="Symbol" w:cs="Symbol"/>
    </w:rPr>
  </w:style>
  <w:style w:type="character" w:customStyle="1" w:styleId="WW8Num97z3">
    <w:name w:val="WW8Num97z3"/>
    <w:rsid w:val="00541650"/>
    <w:rPr>
      <w:rFonts w:ascii="Symbol" w:hAnsi="Symbol" w:cs="Symbol"/>
    </w:rPr>
  </w:style>
  <w:style w:type="character" w:customStyle="1" w:styleId="WW8Num99z1">
    <w:name w:val="WW8Num99z1"/>
    <w:rsid w:val="00541650"/>
    <w:rPr>
      <w:rFonts w:ascii="Courier New" w:hAnsi="Courier New" w:cs="Courier New"/>
    </w:rPr>
  </w:style>
  <w:style w:type="character" w:customStyle="1" w:styleId="WW8Num99z3">
    <w:name w:val="WW8Num99z3"/>
    <w:rsid w:val="00541650"/>
    <w:rPr>
      <w:rFonts w:ascii="Symbol" w:hAnsi="Symbol" w:cs="Symbol"/>
    </w:rPr>
  </w:style>
  <w:style w:type="character" w:customStyle="1" w:styleId="WW8Num100z1">
    <w:name w:val="WW8Num100z1"/>
    <w:rsid w:val="00541650"/>
    <w:rPr>
      <w:rFonts w:ascii="Courier New" w:hAnsi="Courier New" w:cs="Courier New"/>
    </w:rPr>
  </w:style>
  <w:style w:type="character" w:customStyle="1" w:styleId="WW8Num100z3">
    <w:name w:val="WW8Num100z3"/>
    <w:rsid w:val="00541650"/>
    <w:rPr>
      <w:rFonts w:ascii="Symbol" w:hAnsi="Symbol" w:cs="Symbol"/>
    </w:rPr>
  </w:style>
  <w:style w:type="character" w:customStyle="1" w:styleId="WW8Num101z3">
    <w:name w:val="WW8Num101z3"/>
    <w:rsid w:val="00541650"/>
    <w:rPr>
      <w:rFonts w:ascii="Symbol" w:hAnsi="Symbol" w:cs="Symbol"/>
    </w:rPr>
  </w:style>
  <w:style w:type="character" w:customStyle="1" w:styleId="WW8Num103z1">
    <w:name w:val="WW8Num103z1"/>
    <w:rsid w:val="00541650"/>
    <w:rPr>
      <w:rFonts w:ascii="Courier New" w:hAnsi="Courier New" w:cs="Courier New"/>
    </w:rPr>
  </w:style>
  <w:style w:type="character" w:customStyle="1" w:styleId="WW8Num103z3">
    <w:name w:val="WW8Num103z3"/>
    <w:rsid w:val="00541650"/>
    <w:rPr>
      <w:rFonts w:ascii="Symbol" w:hAnsi="Symbol" w:cs="Symbol"/>
    </w:rPr>
  </w:style>
  <w:style w:type="character" w:customStyle="1" w:styleId="WW8Num104z1">
    <w:name w:val="WW8Num104z1"/>
    <w:rsid w:val="00541650"/>
    <w:rPr>
      <w:rFonts w:ascii="Courier New" w:hAnsi="Courier New" w:cs="Courier New"/>
    </w:rPr>
  </w:style>
  <w:style w:type="character" w:customStyle="1" w:styleId="WW8Num104z3">
    <w:name w:val="WW8Num104z3"/>
    <w:rsid w:val="00541650"/>
    <w:rPr>
      <w:rFonts w:ascii="Symbol" w:hAnsi="Symbol" w:cs="Symbol"/>
    </w:rPr>
  </w:style>
  <w:style w:type="character" w:customStyle="1" w:styleId="WW8Num105z1">
    <w:name w:val="WW8Num105z1"/>
    <w:rsid w:val="00541650"/>
    <w:rPr>
      <w:rFonts w:ascii="Courier New" w:hAnsi="Courier New" w:cs="Courier New"/>
    </w:rPr>
  </w:style>
  <w:style w:type="character" w:customStyle="1" w:styleId="WW8Num105z3">
    <w:name w:val="WW8Num105z3"/>
    <w:rsid w:val="00541650"/>
    <w:rPr>
      <w:rFonts w:ascii="Symbol" w:hAnsi="Symbol" w:cs="Symbol"/>
    </w:rPr>
  </w:style>
  <w:style w:type="character" w:customStyle="1" w:styleId="WW8Num107z1">
    <w:name w:val="WW8Num107z1"/>
    <w:rsid w:val="00541650"/>
    <w:rPr>
      <w:rFonts w:ascii="Courier New" w:hAnsi="Courier New" w:cs="Courier New"/>
    </w:rPr>
  </w:style>
  <w:style w:type="character" w:customStyle="1" w:styleId="WW8Num107z3">
    <w:name w:val="WW8Num107z3"/>
    <w:rsid w:val="00541650"/>
    <w:rPr>
      <w:rFonts w:ascii="Symbol" w:hAnsi="Symbol" w:cs="Symbol"/>
    </w:rPr>
  </w:style>
  <w:style w:type="character" w:customStyle="1" w:styleId="WW8Num108z1">
    <w:name w:val="WW8Num108z1"/>
    <w:rsid w:val="00541650"/>
    <w:rPr>
      <w:rFonts w:ascii="Courier New" w:hAnsi="Courier New" w:cs="Courier New"/>
    </w:rPr>
  </w:style>
  <w:style w:type="character" w:customStyle="1" w:styleId="WW8Num108z3">
    <w:name w:val="WW8Num108z3"/>
    <w:rsid w:val="00541650"/>
    <w:rPr>
      <w:rFonts w:ascii="Symbol" w:hAnsi="Symbol" w:cs="Symbol"/>
    </w:rPr>
  </w:style>
  <w:style w:type="character" w:customStyle="1" w:styleId="WW8Num114z1">
    <w:name w:val="WW8Num114z1"/>
    <w:rsid w:val="00541650"/>
    <w:rPr>
      <w:rFonts w:ascii="Courier New" w:hAnsi="Courier New" w:cs="Courier New"/>
    </w:rPr>
  </w:style>
  <w:style w:type="character" w:customStyle="1" w:styleId="WW8Num114z3">
    <w:name w:val="WW8Num114z3"/>
    <w:rsid w:val="00541650"/>
    <w:rPr>
      <w:rFonts w:ascii="Symbol" w:hAnsi="Symbol" w:cs="Symbol"/>
    </w:rPr>
  </w:style>
  <w:style w:type="character" w:customStyle="1" w:styleId="WW8Num115z1">
    <w:name w:val="WW8Num115z1"/>
    <w:rsid w:val="00541650"/>
    <w:rPr>
      <w:rFonts w:ascii="Courier New" w:hAnsi="Courier New" w:cs="Courier New"/>
    </w:rPr>
  </w:style>
  <w:style w:type="character" w:customStyle="1" w:styleId="WW8Num115z3">
    <w:name w:val="WW8Num115z3"/>
    <w:rsid w:val="00541650"/>
    <w:rPr>
      <w:rFonts w:ascii="Symbol" w:hAnsi="Symbol" w:cs="Symbol"/>
    </w:rPr>
  </w:style>
  <w:style w:type="character" w:customStyle="1" w:styleId="WW8Num116z3">
    <w:name w:val="WW8Num116z3"/>
    <w:rsid w:val="00541650"/>
    <w:rPr>
      <w:rFonts w:ascii="Symbol" w:hAnsi="Symbol" w:cs="Symbol"/>
    </w:rPr>
  </w:style>
  <w:style w:type="character" w:customStyle="1" w:styleId="WW8Num117z1">
    <w:name w:val="WW8Num117z1"/>
    <w:rsid w:val="00541650"/>
    <w:rPr>
      <w:rFonts w:ascii="Courier New" w:hAnsi="Courier New" w:cs="Courier New"/>
    </w:rPr>
  </w:style>
  <w:style w:type="character" w:customStyle="1" w:styleId="WW8Num117z3">
    <w:name w:val="WW8Num117z3"/>
    <w:rsid w:val="00541650"/>
    <w:rPr>
      <w:rFonts w:ascii="Symbol" w:hAnsi="Symbol" w:cs="Symbol"/>
    </w:rPr>
  </w:style>
  <w:style w:type="character" w:customStyle="1" w:styleId="WW8Num122z3">
    <w:name w:val="WW8Num122z3"/>
    <w:rsid w:val="00541650"/>
    <w:rPr>
      <w:rFonts w:ascii="Symbol" w:hAnsi="Symbol" w:cs="Symbol"/>
    </w:rPr>
  </w:style>
  <w:style w:type="character" w:customStyle="1" w:styleId="WW8Num124z3">
    <w:name w:val="WW8Num124z3"/>
    <w:rsid w:val="00541650"/>
    <w:rPr>
      <w:rFonts w:ascii="Symbol" w:hAnsi="Symbol" w:cs="Symbol"/>
    </w:rPr>
  </w:style>
  <w:style w:type="character" w:customStyle="1" w:styleId="WW8Num125z3">
    <w:name w:val="WW8Num125z3"/>
    <w:rsid w:val="00541650"/>
    <w:rPr>
      <w:rFonts w:ascii="Symbol" w:hAnsi="Symbol" w:cs="Symbol"/>
    </w:rPr>
  </w:style>
  <w:style w:type="character" w:customStyle="1" w:styleId="Domylnaczcionkaakapitu1">
    <w:name w:val="Domyślna czcionka akapitu1"/>
    <w:rsid w:val="00541650"/>
  </w:style>
  <w:style w:type="character" w:customStyle="1" w:styleId="long">
    <w:name w:val="long"/>
    <w:rsid w:val="00541650"/>
  </w:style>
  <w:style w:type="character" w:customStyle="1" w:styleId="111Nagwek3">
    <w:name w:val="1.1.1. Nagłówek 3"/>
    <w:rsid w:val="00541650"/>
    <w:rPr>
      <w:b/>
      <w:bCs/>
      <w:color w:val="000000"/>
      <w:sz w:val="22"/>
      <w:szCs w:val="22"/>
    </w:rPr>
  </w:style>
  <w:style w:type="character" w:customStyle="1" w:styleId="WW8Num44z2">
    <w:name w:val="WW8Num44z2"/>
    <w:rsid w:val="00541650"/>
    <w:rPr>
      <w:rFonts w:ascii="Wingdings" w:hAnsi="Wingdings" w:cs="Wingdings"/>
    </w:rPr>
  </w:style>
  <w:style w:type="character" w:customStyle="1" w:styleId="WW8Num44z4">
    <w:name w:val="WW8Num44z4"/>
    <w:rsid w:val="00541650"/>
    <w:rPr>
      <w:rFonts w:ascii="Courier New" w:hAnsi="Courier New" w:cs="Courier New"/>
    </w:rPr>
  </w:style>
  <w:style w:type="character" w:customStyle="1" w:styleId="WW-Absatz-Standardschriftart">
    <w:name w:val="WW-Absatz-Standardschriftart"/>
    <w:rsid w:val="00541650"/>
  </w:style>
  <w:style w:type="character" w:customStyle="1" w:styleId="WW-Absatz-Standardschriftart1">
    <w:name w:val="WW-Absatz-Standardschriftart1"/>
    <w:rsid w:val="00541650"/>
  </w:style>
  <w:style w:type="character" w:customStyle="1" w:styleId="WW-Absatz-Standardschriftart11">
    <w:name w:val="WW-Absatz-Standardschriftart11"/>
    <w:rsid w:val="00541650"/>
  </w:style>
  <w:style w:type="character" w:customStyle="1" w:styleId="WW8Num46z2">
    <w:name w:val="WW8Num46z2"/>
    <w:rsid w:val="00541650"/>
    <w:rPr>
      <w:rFonts w:ascii="Wingdings" w:hAnsi="Wingdings" w:cs="Wingdings"/>
    </w:rPr>
  </w:style>
  <w:style w:type="character" w:customStyle="1" w:styleId="WW8Num46z4">
    <w:name w:val="WW8Num46z4"/>
    <w:rsid w:val="00541650"/>
    <w:rPr>
      <w:rFonts w:ascii="Courier New" w:hAnsi="Courier New" w:cs="Courier New"/>
    </w:rPr>
  </w:style>
  <w:style w:type="character" w:customStyle="1" w:styleId="WW8Num50z2">
    <w:name w:val="WW8Num50z2"/>
    <w:rsid w:val="00541650"/>
    <w:rPr>
      <w:rFonts w:ascii="Wingdings" w:hAnsi="Wingdings" w:cs="Wingdings"/>
    </w:rPr>
  </w:style>
  <w:style w:type="character" w:customStyle="1" w:styleId="WW-Domylnaczcionkaakapitu">
    <w:name w:val="WW-Domyślna czcionka akapitu"/>
    <w:rsid w:val="00541650"/>
  </w:style>
  <w:style w:type="character" w:customStyle="1" w:styleId="WW8Num47z4">
    <w:name w:val="WW8Num47z4"/>
    <w:rsid w:val="00541650"/>
    <w:rPr>
      <w:rFonts w:ascii="Courier New" w:hAnsi="Courier New" w:cs="Courier New"/>
    </w:rPr>
  </w:style>
  <w:style w:type="character" w:customStyle="1" w:styleId="WW8Num51z2">
    <w:name w:val="WW8Num51z2"/>
    <w:rsid w:val="00541650"/>
    <w:rPr>
      <w:rFonts w:ascii="Times New Roman" w:hAnsi="Times New Roman" w:cs="Times New Roman"/>
      <w:sz w:val="24"/>
      <w:szCs w:val="24"/>
    </w:rPr>
  </w:style>
  <w:style w:type="character" w:customStyle="1" w:styleId="WW8Num12z2">
    <w:name w:val="WW8Num12z2"/>
    <w:rsid w:val="00541650"/>
    <w:rPr>
      <w:rFonts w:ascii="StarSymbol" w:eastAsia="StarSymbol" w:hAnsi="StarSymbol" w:cs="StarSymbol"/>
    </w:rPr>
  </w:style>
  <w:style w:type="character" w:customStyle="1" w:styleId="WW8Num13z2">
    <w:name w:val="WW8Num13z2"/>
    <w:rsid w:val="00541650"/>
    <w:rPr>
      <w:rFonts w:ascii="StarSymbol" w:eastAsia="StarSymbol" w:hAnsi="StarSymbol" w:cs="StarSymbol"/>
      <w:sz w:val="18"/>
      <w:szCs w:val="18"/>
    </w:rPr>
  </w:style>
  <w:style w:type="character" w:customStyle="1" w:styleId="WW8Num14z2">
    <w:name w:val="WW8Num14z2"/>
    <w:rsid w:val="00541650"/>
    <w:rPr>
      <w:rFonts w:ascii="Wingdings" w:hAnsi="Wingdings" w:cs="Wingdings"/>
    </w:rPr>
  </w:style>
  <w:style w:type="character" w:customStyle="1" w:styleId="WW8Num16z2">
    <w:name w:val="WW8Num16z2"/>
    <w:rsid w:val="00541650"/>
    <w:rPr>
      <w:rFonts w:ascii="Wingdings" w:hAnsi="Wingdings" w:cs="Wingdings"/>
    </w:rPr>
  </w:style>
  <w:style w:type="character" w:customStyle="1" w:styleId="WW8Num17z2">
    <w:name w:val="WW8Num17z2"/>
    <w:rsid w:val="00541650"/>
    <w:rPr>
      <w:rFonts w:ascii="Wingdings" w:hAnsi="Wingdings" w:cs="Wingdings"/>
    </w:rPr>
  </w:style>
  <w:style w:type="character" w:customStyle="1" w:styleId="WW8Num20z1">
    <w:name w:val="WW8Num20z1"/>
    <w:rsid w:val="00541650"/>
    <w:rPr>
      <w:rFonts w:ascii="Courier New" w:hAnsi="Courier New" w:cs="Courier New"/>
    </w:rPr>
  </w:style>
  <w:style w:type="character" w:customStyle="1" w:styleId="WW8Num20z2">
    <w:name w:val="WW8Num20z2"/>
    <w:rsid w:val="00541650"/>
    <w:rPr>
      <w:rFonts w:ascii="Wingdings" w:hAnsi="Wingdings" w:cs="Wingdings"/>
    </w:rPr>
  </w:style>
  <w:style w:type="character" w:customStyle="1" w:styleId="WW8Num21z2">
    <w:name w:val="WW8Num21z2"/>
    <w:rsid w:val="00541650"/>
    <w:rPr>
      <w:rFonts w:ascii="Wingdings" w:hAnsi="Wingdings" w:cs="Wingdings"/>
    </w:rPr>
  </w:style>
  <w:style w:type="character" w:customStyle="1" w:styleId="WW8Num24z2">
    <w:name w:val="WW8Num24z2"/>
    <w:rsid w:val="00541650"/>
    <w:rPr>
      <w:rFonts w:ascii="Wingdings" w:hAnsi="Wingdings" w:cs="Wingdings"/>
    </w:rPr>
  </w:style>
  <w:style w:type="character" w:customStyle="1" w:styleId="WW8Num25z1">
    <w:name w:val="WW8Num25z1"/>
    <w:rsid w:val="00541650"/>
    <w:rPr>
      <w:rFonts w:ascii="Courier New" w:hAnsi="Courier New" w:cs="Courier New"/>
    </w:rPr>
  </w:style>
  <w:style w:type="character" w:customStyle="1" w:styleId="WW8Num25z2">
    <w:name w:val="WW8Num25z2"/>
    <w:rsid w:val="00541650"/>
    <w:rPr>
      <w:rFonts w:ascii="Wingdings" w:hAnsi="Wingdings" w:cs="Wingdings"/>
    </w:rPr>
  </w:style>
  <w:style w:type="character" w:customStyle="1" w:styleId="WW8Num26z2">
    <w:name w:val="WW8Num26z2"/>
    <w:rsid w:val="00541650"/>
    <w:rPr>
      <w:rFonts w:ascii="Wingdings" w:hAnsi="Wingdings" w:cs="Wingdings"/>
    </w:rPr>
  </w:style>
  <w:style w:type="character" w:customStyle="1" w:styleId="WW8Num27z2">
    <w:name w:val="WW8Num27z2"/>
    <w:rsid w:val="00541650"/>
    <w:rPr>
      <w:rFonts w:ascii="Wingdings" w:hAnsi="Wingdings" w:cs="Wingdings"/>
    </w:rPr>
  </w:style>
  <w:style w:type="character" w:customStyle="1" w:styleId="WW8Num32z2">
    <w:name w:val="WW8Num32z2"/>
    <w:rsid w:val="00541650"/>
    <w:rPr>
      <w:rFonts w:ascii="Wingdings" w:hAnsi="Wingdings" w:cs="Wingdings"/>
    </w:rPr>
  </w:style>
  <w:style w:type="character" w:customStyle="1" w:styleId="WW8Num33z2">
    <w:name w:val="WW8Num33z2"/>
    <w:rsid w:val="00541650"/>
    <w:rPr>
      <w:rFonts w:ascii="Wingdings" w:hAnsi="Wingdings" w:cs="Wingdings"/>
    </w:rPr>
  </w:style>
  <w:style w:type="character" w:customStyle="1" w:styleId="WW8Num33z4">
    <w:name w:val="WW8Num33z4"/>
    <w:rsid w:val="00541650"/>
    <w:rPr>
      <w:rFonts w:ascii="Courier New" w:hAnsi="Courier New" w:cs="Courier New"/>
    </w:rPr>
  </w:style>
  <w:style w:type="character" w:customStyle="1" w:styleId="WW8Num35z1">
    <w:name w:val="WW8Num35z1"/>
    <w:rsid w:val="00541650"/>
    <w:rPr>
      <w:rFonts w:ascii="Courier New" w:hAnsi="Courier New" w:cs="Courier New"/>
    </w:rPr>
  </w:style>
  <w:style w:type="character" w:customStyle="1" w:styleId="WW8Num35z2">
    <w:name w:val="WW8Num35z2"/>
    <w:rsid w:val="00541650"/>
    <w:rPr>
      <w:rFonts w:ascii="Wingdings" w:hAnsi="Wingdings" w:cs="Wingdings"/>
    </w:rPr>
  </w:style>
  <w:style w:type="character" w:customStyle="1" w:styleId="WW8Num37z2">
    <w:name w:val="WW8Num37z2"/>
    <w:rsid w:val="00541650"/>
    <w:rPr>
      <w:rFonts w:ascii="Wingdings" w:hAnsi="Wingdings" w:cs="Wingdings"/>
    </w:rPr>
  </w:style>
  <w:style w:type="character" w:customStyle="1" w:styleId="WW8Num38z2">
    <w:name w:val="WW8Num38z2"/>
    <w:rsid w:val="00541650"/>
    <w:rPr>
      <w:rFonts w:ascii="Wingdings" w:hAnsi="Wingdings" w:cs="Wingdings"/>
    </w:rPr>
  </w:style>
  <w:style w:type="character" w:customStyle="1" w:styleId="WW8Num39z1">
    <w:name w:val="WW8Num39z1"/>
    <w:rsid w:val="00541650"/>
    <w:rPr>
      <w:rFonts w:ascii="Courier New" w:hAnsi="Courier New" w:cs="Courier New"/>
    </w:rPr>
  </w:style>
  <w:style w:type="character" w:customStyle="1" w:styleId="WW8Num39z2">
    <w:name w:val="WW8Num39z2"/>
    <w:rsid w:val="00541650"/>
    <w:rPr>
      <w:rFonts w:ascii="Wingdings" w:hAnsi="Wingdings" w:cs="Wingdings"/>
    </w:rPr>
  </w:style>
  <w:style w:type="character" w:customStyle="1" w:styleId="WW8Num41z2">
    <w:name w:val="WW8Num41z2"/>
    <w:rsid w:val="00541650"/>
    <w:rPr>
      <w:rFonts w:ascii="Wingdings" w:hAnsi="Wingdings" w:cs="Wingdings"/>
    </w:rPr>
  </w:style>
  <w:style w:type="character" w:customStyle="1" w:styleId="WW8Num42z2">
    <w:name w:val="WW8Num42z2"/>
    <w:rsid w:val="00541650"/>
    <w:rPr>
      <w:rFonts w:ascii="Wingdings" w:hAnsi="Wingdings" w:cs="Wingdings"/>
    </w:rPr>
  </w:style>
  <w:style w:type="character" w:customStyle="1" w:styleId="WW8Num43z1">
    <w:name w:val="WW8Num43z1"/>
    <w:rsid w:val="00541650"/>
    <w:rPr>
      <w:rFonts w:ascii="Courier New" w:hAnsi="Courier New" w:cs="Courier New"/>
    </w:rPr>
  </w:style>
  <w:style w:type="character" w:customStyle="1" w:styleId="WW8Num43z2">
    <w:name w:val="WW8Num43z2"/>
    <w:rsid w:val="00541650"/>
    <w:rPr>
      <w:rFonts w:ascii="Wingdings" w:hAnsi="Wingdings" w:cs="Wingdings"/>
    </w:rPr>
  </w:style>
  <w:style w:type="character" w:customStyle="1" w:styleId="WW8Num45z2">
    <w:name w:val="WW8Num45z2"/>
    <w:rsid w:val="00541650"/>
    <w:rPr>
      <w:rFonts w:ascii="Wingdings" w:hAnsi="Wingdings" w:cs="Wingdings"/>
    </w:rPr>
  </w:style>
  <w:style w:type="character" w:customStyle="1" w:styleId="WW8Num45z3">
    <w:name w:val="WW8Num45z3"/>
    <w:rsid w:val="00541650"/>
    <w:rPr>
      <w:rFonts w:ascii="Symbol" w:hAnsi="Symbol" w:cs="Symbol"/>
    </w:rPr>
  </w:style>
  <w:style w:type="character" w:customStyle="1" w:styleId="WW8Num45z4">
    <w:name w:val="WW8Num45z4"/>
    <w:rsid w:val="00541650"/>
    <w:rPr>
      <w:rFonts w:ascii="Courier New" w:hAnsi="Courier New" w:cs="Courier New"/>
    </w:rPr>
  </w:style>
  <w:style w:type="character" w:customStyle="1" w:styleId="WW8Num48z2">
    <w:name w:val="WW8Num48z2"/>
    <w:rsid w:val="00541650"/>
    <w:rPr>
      <w:rFonts w:ascii="Wingdings" w:hAnsi="Wingdings" w:cs="Wingdings"/>
    </w:rPr>
  </w:style>
  <w:style w:type="character" w:customStyle="1" w:styleId="WW8Num49z2">
    <w:name w:val="WW8Num49z2"/>
    <w:rsid w:val="00541650"/>
    <w:rPr>
      <w:rFonts w:ascii="Wingdings" w:hAnsi="Wingdings" w:cs="Wingdings"/>
    </w:rPr>
  </w:style>
  <w:style w:type="character" w:customStyle="1" w:styleId="WW8Num50z4">
    <w:name w:val="WW8Num50z4"/>
    <w:rsid w:val="00541650"/>
    <w:rPr>
      <w:rFonts w:ascii="Courier New" w:hAnsi="Courier New" w:cs="Courier New"/>
    </w:rPr>
  </w:style>
  <w:style w:type="character" w:customStyle="1" w:styleId="WW8Num52z2">
    <w:name w:val="WW8Num52z2"/>
    <w:rsid w:val="00541650"/>
    <w:rPr>
      <w:rFonts w:ascii="Wingdings" w:hAnsi="Wingdings" w:cs="Wingdings"/>
    </w:rPr>
  </w:style>
  <w:style w:type="character" w:customStyle="1" w:styleId="WW8Num53z2">
    <w:name w:val="WW8Num53z2"/>
    <w:rsid w:val="00541650"/>
    <w:rPr>
      <w:rFonts w:ascii="Wingdings" w:hAnsi="Wingdings" w:cs="Wingdings"/>
    </w:rPr>
  </w:style>
  <w:style w:type="character" w:customStyle="1" w:styleId="tw4winTerm">
    <w:name w:val="tw4winTerm"/>
    <w:rsid w:val="00541650"/>
    <w:rPr>
      <w:color w:val="000000"/>
    </w:rPr>
  </w:style>
  <w:style w:type="character" w:customStyle="1" w:styleId="spelle">
    <w:name w:val="spelle"/>
    <w:rsid w:val="00541650"/>
    <w:rPr>
      <w:rFonts w:ascii="Arial" w:hAnsi="Arial" w:cs="Arial"/>
      <w:color w:val="000000"/>
      <w:sz w:val="20"/>
      <w:szCs w:val="20"/>
    </w:rPr>
  </w:style>
  <w:style w:type="character" w:customStyle="1" w:styleId="Nagwek11Znak">
    <w:name w:val="Nagłówek 11 Znak"/>
    <w:rsid w:val="00541650"/>
    <w:rPr>
      <w:caps/>
      <w:kern w:val="1"/>
      <w:sz w:val="22"/>
      <w:szCs w:val="22"/>
      <w:lang w:val="pl-PL" w:eastAsia="ar-SA" w:bidi="ar-SA"/>
    </w:rPr>
  </w:style>
  <w:style w:type="character" w:customStyle="1" w:styleId="Uwydatnieniewprowadzajce">
    <w:name w:val="Uwydatnienie wprowadzające"/>
    <w:rsid w:val="00541650"/>
    <w:rPr>
      <w:rFonts w:ascii="Arial Black" w:hAnsi="Arial Black" w:cs="Arial Black"/>
      <w:spacing w:val="-4"/>
      <w:sz w:val="18"/>
      <w:szCs w:val="18"/>
    </w:rPr>
  </w:style>
  <w:style w:type="character" w:customStyle="1" w:styleId="Znakiprzypiswdolnych">
    <w:name w:val="Znaki przypisów dolnych"/>
    <w:rsid w:val="00541650"/>
    <w:rPr>
      <w:vertAlign w:val="superscript"/>
    </w:rPr>
  </w:style>
  <w:style w:type="character" w:customStyle="1" w:styleId="WW8Num70z2">
    <w:name w:val="WW8Num70z2"/>
    <w:rsid w:val="00541650"/>
    <w:rPr>
      <w:rFonts w:ascii="Times New Roman" w:hAnsi="Times New Roman" w:cs="Times New Roman"/>
      <w:sz w:val="24"/>
      <w:szCs w:val="24"/>
    </w:rPr>
  </w:style>
  <w:style w:type="character" w:customStyle="1" w:styleId="Znakinumeracji">
    <w:name w:val="Znaki numeracji"/>
    <w:qFormat/>
    <w:rsid w:val="00541650"/>
  </w:style>
  <w:style w:type="character" w:customStyle="1" w:styleId="Symbolewypunktowania">
    <w:name w:val="Symbole wypunktowania"/>
    <w:rsid w:val="00541650"/>
    <w:rPr>
      <w:rFonts w:ascii="StarSymbol" w:eastAsia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541650"/>
  </w:style>
  <w:style w:type="character" w:customStyle="1" w:styleId="WW-Absatz-Standardschriftart1111">
    <w:name w:val="WW-Absatz-Standardschriftart1111"/>
    <w:rsid w:val="00541650"/>
  </w:style>
  <w:style w:type="character" w:customStyle="1" w:styleId="WW-Absatz-Standardschriftart11111">
    <w:name w:val="WW-Absatz-Standardschriftart11111"/>
    <w:rsid w:val="00541650"/>
  </w:style>
  <w:style w:type="character" w:customStyle="1" w:styleId="Odwoaniedokomentarza1">
    <w:name w:val="Odwołanie do komentarza1"/>
    <w:rsid w:val="00541650"/>
    <w:rPr>
      <w:sz w:val="16"/>
      <w:szCs w:val="16"/>
    </w:rPr>
  </w:style>
  <w:style w:type="character" w:customStyle="1" w:styleId="BezodstpwZnak">
    <w:name w:val="Bez odstępów Znak"/>
    <w:rsid w:val="00541650"/>
    <w:rPr>
      <w:rFonts w:ascii="Calibri" w:eastAsia="Calibri" w:hAnsi="Calibri" w:cs="Calibri"/>
      <w:sz w:val="22"/>
      <w:szCs w:val="22"/>
      <w:lang w:eastAsia="ar-SA" w:bidi="ar-SA"/>
    </w:rPr>
  </w:style>
  <w:style w:type="character" w:customStyle="1" w:styleId="TekstpodstawowyZnak">
    <w:name w:val="Tekst podstawowy Znak"/>
    <w:rsid w:val="00541650"/>
    <w:rPr>
      <w:sz w:val="22"/>
      <w:szCs w:val="24"/>
    </w:rPr>
  </w:style>
  <w:style w:type="character" w:customStyle="1" w:styleId="PodtytuZnak">
    <w:name w:val="Podtytuł Znak"/>
    <w:qFormat/>
    <w:rsid w:val="00541650"/>
    <w:rPr>
      <w:rFonts w:ascii="Arial" w:hAnsi="Arial" w:cs="Arial"/>
      <w:i/>
      <w:iCs/>
      <w:kern w:val="1"/>
      <w:sz w:val="28"/>
      <w:szCs w:val="28"/>
    </w:rPr>
  </w:style>
  <w:style w:type="character" w:customStyle="1" w:styleId="NagwekZnak">
    <w:name w:val="Nagłówek Znak"/>
    <w:uiPriority w:val="99"/>
    <w:qFormat/>
    <w:rsid w:val="00541650"/>
    <w:rPr>
      <w:rFonts w:ascii="Arial" w:hAnsi="Arial" w:cs="Arial"/>
      <w:kern w:val="1"/>
      <w:sz w:val="22"/>
      <w:szCs w:val="24"/>
    </w:rPr>
  </w:style>
  <w:style w:type="character" w:customStyle="1" w:styleId="StopkaZnak">
    <w:name w:val="Stopka Znak"/>
    <w:uiPriority w:val="99"/>
    <w:qFormat/>
    <w:rsid w:val="00541650"/>
    <w:rPr>
      <w:rFonts w:eastAsia="Arial"/>
      <w:sz w:val="24"/>
      <w:szCs w:val="24"/>
    </w:rPr>
  </w:style>
  <w:style w:type="character" w:customStyle="1" w:styleId="TekstdymkaZnak">
    <w:name w:val="Tekst dymka Znak"/>
    <w:qFormat/>
    <w:rsid w:val="00541650"/>
    <w:rPr>
      <w:rFonts w:ascii="Tahoma" w:hAnsi="Tahoma" w:cs="Tahoma"/>
      <w:sz w:val="16"/>
      <w:szCs w:val="16"/>
    </w:rPr>
  </w:style>
  <w:style w:type="character" w:customStyle="1" w:styleId="TekstprzypisukocowegoZnak">
    <w:name w:val="Tekst przypisu końcowego Znak"/>
    <w:qFormat/>
    <w:rsid w:val="00541650"/>
  </w:style>
  <w:style w:type="character" w:customStyle="1" w:styleId="Znakiprzypiswkocowych">
    <w:name w:val="Znaki przypisów końcowych"/>
    <w:rsid w:val="00541650"/>
    <w:rPr>
      <w:vertAlign w:val="superscript"/>
    </w:rPr>
  </w:style>
  <w:style w:type="character" w:customStyle="1" w:styleId="apple-converted-space">
    <w:name w:val="apple-converted-space"/>
    <w:qFormat/>
    <w:rsid w:val="00541650"/>
  </w:style>
  <w:style w:type="character" w:customStyle="1" w:styleId="AutorzyZnak">
    <w:name w:val="Autorzy Znak"/>
    <w:qFormat/>
    <w:rsid w:val="00541650"/>
    <w:rPr>
      <w:rFonts w:ascii="Calibri" w:hAnsi="Calibri" w:cs="Times New Roman"/>
      <w:b w:val="0"/>
      <w:iCs w:val="0"/>
      <w:caps w:val="0"/>
      <w:smallCaps w:val="0"/>
      <w:spacing w:val="15"/>
      <w:sz w:val="24"/>
      <w:szCs w:val="24"/>
    </w:rPr>
  </w:style>
  <w:style w:type="character" w:customStyle="1" w:styleId="CommentReference">
    <w:name w:val="Comment Reference"/>
    <w:qFormat/>
    <w:rsid w:val="00541650"/>
    <w:rPr>
      <w:sz w:val="16"/>
      <w:szCs w:val="16"/>
    </w:rPr>
  </w:style>
  <w:style w:type="character" w:customStyle="1" w:styleId="CommentReference1">
    <w:name w:val="Comment Reference1"/>
    <w:qFormat/>
    <w:rsid w:val="00541650"/>
    <w:rPr>
      <w:rFonts w:cs="Times New Roman"/>
      <w:sz w:val="16"/>
      <w:szCs w:val="16"/>
    </w:rPr>
  </w:style>
  <w:style w:type="character" w:customStyle="1" w:styleId="CommentTextChar">
    <w:name w:val="Comment Text Char"/>
    <w:qFormat/>
    <w:rsid w:val="00541650"/>
    <w:rPr>
      <w:rFonts w:cs="Times New Roman"/>
      <w:sz w:val="20"/>
      <w:szCs w:val="20"/>
      <w:lang w:val="x-none"/>
    </w:rPr>
  </w:style>
  <w:style w:type="character" w:customStyle="1" w:styleId="CytatZnak">
    <w:name w:val="Cytat Znak"/>
    <w:qFormat/>
    <w:rsid w:val="00541650"/>
    <w:rPr>
      <w:rFonts w:ascii="Calibri" w:eastAsia="Calibri" w:hAnsi="Calibri" w:cs="Calibri"/>
      <w:i/>
      <w:iCs/>
      <w:color w:val="000000"/>
      <w:sz w:val="24"/>
      <w:szCs w:val="22"/>
    </w:rPr>
  </w:style>
  <w:style w:type="character" w:customStyle="1" w:styleId="CytatintensywnyZnak">
    <w:name w:val="Cytat intensywny Znak"/>
    <w:qFormat/>
    <w:rsid w:val="00541650"/>
    <w:rPr>
      <w:rFonts w:ascii="Calibri" w:eastAsia="Calibri" w:hAnsi="Calibri" w:cs="Calibri"/>
      <w:i/>
      <w:iCs/>
      <w:color w:val="4F81BD"/>
      <w:sz w:val="24"/>
      <w:szCs w:val="22"/>
      <w:shd w:val="clear" w:color="auto" w:fill="DBE5F1"/>
    </w:rPr>
  </w:style>
  <w:style w:type="character" w:customStyle="1" w:styleId="EndnoteCharacters">
    <w:name w:val="Endnote Characters"/>
    <w:qFormat/>
    <w:rsid w:val="00541650"/>
    <w:rPr>
      <w:rFonts w:cs="Times New Roman"/>
      <w:vertAlign w:val="superscript"/>
    </w:rPr>
  </w:style>
  <w:style w:type="character" w:customStyle="1" w:styleId="FootnoteCharacters">
    <w:name w:val="Footnote Characters"/>
    <w:qFormat/>
    <w:rsid w:val="00541650"/>
    <w:rPr>
      <w:rFonts w:cs="Times New Roman"/>
      <w:vertAlign w:val="superscript"/>
    </w:rPr>
  </w:style>
  <w:style w:type="character" w:customStyle="1" w:styleId="FootnoteTextChar">
    <w:name w:val="Footnote Text Char"/>
    <w:qFormat/>
    <w:rsid w:val="00541650"/>
    <w:rPr>
      <w:rFonts w:cs="Times New Roman"/>
      <w:sz w:val="20"/>
      <w:szCs w:val="20"/>
      <w:lang w:val="x-none"/>
    </w:rPr>
  </w:style>
  <w:style w:type="character" w:customStyle="1" w:styleId="h1">
    <w:name w:val="h1"/>
    <w:qFormat/>
    <w:rsid w:val="00541650"/>
  </w:style>
  <w:style w:type="character" w:customStyle="1" w:styleId="h2">
    <w:name w:val="h2"/>
    <w:qFormat/>
    <w:rsid w:val="00541650"/>
  </w:style>
  <w:style w:type="character" w:customStyle="1" w:styleId="IntenseQuoteChar">
    <w:name w:val="Intense Quote Char"/>
    <w:qFormat/>
    <w:rsid w:val="00541650"/>
    <w:rPr>
      <w:rFonts w:cs="Times New Roman"/>
      <w:i/>
      <w:iCs/>
      <w:color w:val="4F81BD"/>
      <w:sz w:val="24"/>
      <w:shd w:val="clear" w:color="auto" w:fill="0000FF"/>
      <w:lang w:val="x-none"/>
    </w:rPr>
  </w:style>
  <w:style w:type="character" w:customStyle="1" w:styleId="ListParagraphChar">
    <w:name w:val="List Paragraph Char"/>
    <w:qFormat/>
    <w:rsid w:val="00541650"/>
    <w:rPr>
      <w:rFonts w:cs="Times New Roman"/>
      <w:sz w:val="24"/>
      <w:lang w:val="x-none"/>
    </w:rPr>
  </w:style>
  <w:style w:type="character" w:customStyle="1" w:styleId="ListLabel1">
    <w:name w:val="ListLabel 1"/>
    <w:qFormat/>
    <w:rsid w:val="00541650"/>
    <w:rPr>
      <w:i w:val="0"/>
      <w:lang w:val="pl-PL"/>
    </w:rPr>
  </w:style>
  <w:style w:type="character" w:customStyle="1" w:styleId="ListLabel10">
    <w:name w:val="ListLabel 10"/>
    <w:qFormat/>
    <w:rsid w:val="00541650"/>
    <w:rPr>
      <w:rFonts w:eastAsia="Times New Roman" w:cs="Times New Roman"/>
    </w:rPr>
  </w:style>
  <w:style w:type="character" w:customStyle="1" w:styleId="ListLabel100">
    <w:name w:val="ListLabel 100"/>
    <w:qFormat/>
    <w:rsid w:val="00541650"/>
    <w:rPr>
      <w:rFonts w:cs="Symbol"/>
    </w:rPr>
  </w:style>
  <w:style w:type="character" w:customStyle="1" w:styleId="ListLabel101">
    <w:name w:val="ListLabel 101"/>
    <w:qFormat/>
    <w:rsid w:val="00541650"/>
    <w:rPr>
      <w:rFonts w:cs="Courier New"/>
    </w:rPr>
  </w:style>
  <w:style w:type="character" w:customStyle="1" w:styleId="ListLabel102">
    <w:name w:val="ListLabel 102"/>
    <w:qFormat/>
    <w:rsid w:val="00541650"/>
    <w:rPr>
      <w:rFonts w:cs="Wingdings"/>
    </w:rPr>
  </w:style>
  <w:style w:type="character" w:customStyle="1" w:styleId="ListLabel103">
    <w:name w:val="ListLabel 103"/>
    <w:qFormat/>
    <w:rsid w:val="00541650"/>
    <w:rPr>
      <w:i w:val="0"/>
      <w:lang w:val="pl-PL"/>
    </w:rPr>
  </w:style>
  <w:style w:type="character" w:customStyle="1" w:styleId="ListLabel104">
    <w:name w:val="ListLabel 104"/>
    <w:qFormat/>
    <w:rsid w:val="00541650"/>
    <w:rPr>
      <w:lang w:val="pl-PL"/>
    </w:rPr>
  </w:style>
  <w:style w:type="character" w:customStyle="1" w:styleId="ListLabel105">
    <w:name w:val="ListLabel 105"/>
    <w:qFormat/>
    <w:rsid w:val="00541650"/>
    <w:rPr>
      <w:rFonts w:cs="Symbol"/>
    </w:rPr>
  </w:style>
  <w:style w:type="character" w:customStyle="1" w:styleId="ListLabel106">
    <w:name w:val="ListLabel 106"/>
    <w:qFormat/>
    <w:rsid w:val="00541650"/>
    <w:rPr>
      <w:rFonts w:cs="Symbol"/>
    </w:rPr>
  </w:style>
  <w:style w:type="character" w:customStyle="1" w:styleId="ListLabel107">
    <w:name w:val="ListLabel 107"/>
    <w:qFormat/>
    <w:rsid w:val="00541650"/>
    <w:rPr>
      <w:rFonts w:cs="Courier New"/>
    </w:rPr>
  </w:style>
  <w:style w:type="character" w:customStyle="1" w:styleId="ListLabel108">
    <w:name w:val="ListLabel 108"/>
    <w:qFormat/>
    <w:rsid w:val="00541650"/>
    <w:rPr>
      <w:rFonts w:cs="Wingdings"/>
    </w:rPr>
  </w:style>
  <w:style w:type="character" w:customStyle="1" w:styleId="ListLabel109">
    <w:name w:val="ListLabel 109"/>
    <w:qFormat/>
    <w:rsid w:val="00541650"/>
    <w:rPr>
      <w:rFonts w:cs="Symbol"/>
    </w:rPr>
  </w:style>
  <w:style w:type="character" w:customStyle="1" w:styleId="ListLabel11">
    <w:name w:val="ListLabel 11"/>
    <w:qFormat/>
    <w:rsid w:val="00541650"/>
    <w:rPr>
      <w:rFonts w:cs="Courier New"/>
    </w:rPr>
  </w:style>
  <w:style w:type="character" w:customStyle="1" w:styleId="ListLabel110">
    <w:name w:val="ListLabel 110"/>
    <w:qFormat/>
    <w:rsid w:val="00541650"/>
    <w:rPr>
      <w:rFonts w:cs="Courier New"/>
    </w:rPr>
  </w:style>
  <w:style w:type="character" w:customStyle="1" w:styleId="ListLabel111">
    <w:name w:val="ListLabel 111"/>
    <w:qFormat/>
    <w:rsid w:val="00541650"/>
    <w:rPr>
      <w:rFonts w:cs="Wingdings"/>
    </w:rPr>
  </w:style>
  <w:style w:type="character" w:customStyle="1" w:styleId="ListLabel112">
    <w:name w:val="ListLabel 112"/>
    <w:qFormat/>
    <w:rsid w:val="00541650"/>
    <w:rPr>
      <w:rFonts w:cs="Symbol"/>
    </w:rPr>
  </w:style>
  <w:style w:type="character" w:customStyle="1" w:styleId="ListLabel113">
    <w:name w:val="ListLabel 113"/>
    <w:qFormat/>
    <w:rsid w:val="00541650"/>
    <w:rPr>
      <w:rFonts w:cs="Courier New"/>
    </w:rPr>
  </w:style>
  <w:style w:type="character" w:customStyle="1" w:styleId="ListLabel114">
    <w:name w:val="ListLabel 114"/>
    <w:qFormat/>
    <w:rsid w:val="00541650"/>
    <w:rPr>
      <w:rFonts w:cs="Wingdings"/>
    </w:rPr>
  </w:style>
  <w:style w:type="character" w:customStyle="1" w:styleId="ListLabel115">
    <w:name w:val="ListLabel 115"/>
    <w:qFormat/>
    <w:rsid w:val="00541650"/>
    <w:rPr>
      <w:rFonts w:cs="Symbol"/>
    </w:rPr>
  </w:style>
  <w:style w:type="character" w:customStyle="1" w:styleId="ListLabel116">
    <w:name w:val="ListLabel 116"/>
    <w:qFormat/>
    <w:rsid w:val="00541650"/>
    <w:rPr>
      <w:rFonts w:cs="Courier New"/>
    </w:rPr>
  </w:style>
  <w:style w:type="character" w:customStyle="1" w:styleId="ListLabel117">
    <w:name w:val="ListLabel 117"/>
    <w:qFormat/>
    <w:rsid w:val="00541650"/>
    <w:rPr>
      <w:rFonts w:cs="Wingdings"/>
    </w:rPr>
  </w:style>
  <w:style w:type="character" w:customStyle="1" w:styleId="ListLabel118">
    <w:name w:val="ListLabel 118"/>
    <w:qFormat/>
    <w:rsid w:val="00541650"/>
    <w:rPr>
      <w:rFonts w:cs="Symbol"/>
    </w:rPr>
  </w:style>
  <w:style w:type="character" w:customStyle="1" w:styleId="ListLabel119">
    <w:name w:val="ListLabel 119"/>
    <w:qFormat/>
    <w:rsid w:val="00541650"/>
    <w:rPr>
      <w:rFonts w:cs="Courier New"/>
    </w:rPr>
  </w:style>
  <w:style w:type="character" w:customStyle="1" w:styleId="ListLabel12">
    <w:name w:val="ListLabel 12"/>
    <w:qFormat/>
    <w:rsid w:val="00541650"/>
    <w:rPr>
      <w:rFonts w:cs="Courier New"/>
    </w:rPr>
  </w:style>
  <w:style w:type="character" w:customStyle="1" w:styleId="ListLabel120">
    <w:name w:val="ListLabel 120"/>
    <w:qFormat/>
    <w:rsid w:val="00541650"/>
    <w:rPr>
      <w:rFonts w:cs="Wingdings"/>
    </w:rPr>
  </w:style>
  <w:style w:type="character" w:customStyle="1" w:styleId="ListLabel121">
    <w:name w:val="ListLabel 121"/>
    <w:qFormat/>
    <w:rsid w:val="00541650"/>
    <w:rPr>
      <w:rFonts w:cs="Symbol"/>
    </w:rPr>
  </w:style>
  <w:style w:type="character" w:customStyle="1" w:styleId="ListLabel122">
    <w:name w:val="ListLabel 122"/>
    <w:qFormat/>
    <w:rsid w:val="00541650"/>
    <w:rPr>
      <w:rFonts w:cs="Courier New"/>
    </w:rPr>
  </w:style>
  <w:style w:type="character" w:customStyle="1" w:styleId="ListLabel123">
    <w:name w:val="ListLabel 123"/>
    <w:qFormat/>
    <w:rsid w:val="00541650"/>
    <w:rPr>
      <w:rFonts w:cs="Wingdings"/>
    </w:rPr>
  </w:style>
  <w:style w:type="character" w:customStyle="1" w:styleId="ListLabel124">
    <w:name w:val="ListLabel 124"/>
    <w:qFormat/>
    <w:rsid w:val="00541650"/>
    <w:rPr>
      <w:i w:val="0"/>
      <w:lang w:val="pl-PL"/>
    </w:rPr>
  </w:style>
  <w:style w:type="character" w:customStyle="1" w:styleId="ListLabel125">
    <w:name w:val="ListLabel 125"/>
    <w:qFormat/>
    <w:rsid w:val="00541650"/>
    <w:rPr>
      <w:lang w:val="pl-PL"/>
    </w:rPr>
  </w:style>
  <w:style w:type="character" w:customStyle="1" w:styleId="ListLabel126">
    <w:name w:val="ListLabel 126"/>
    <w:qFormat/>
    <w:rsid w:val="00541650"/>
    <w:rPr>
      <w:rFonts w:cs="Symbol"/>
    </w:rPr>
  </w:style>
  <w:style w:type="character" w:customStyle="1" w:styleId="ListLabel127">
    <w:name w:val="ListLabel 127"/>
    <w:qFormat/>
    <w:rsid w:val="00541650"/>
    <w:rPr>
      <w:i w:val="0"/>
      <w:lang w:val="pl-PL"/>
    </w:rPr>
  </w:style>
  <w:style w:type="character" w:customStyle="1" w:styleId="ListLabel128">
    <w:name w:val="ListLabel 128"/>
    <w:qFormat/>
    <w:rsid w:val="00541650"/>
    <w:rPr>
      <w:lang w:val="pl-PL"/>
    </w:rPr>
  </w:style>
  <w:style w:type="character" w:customStyle="1" w:styleId="ListLabel129">
    <w:name w:val="ListLabel 129"/>
    <w:qFormat/>
    <w:rsid w:val="00541650"/>
    <w:rPr>
      <w:rFonts w:cs="Symbol"/>
    </w:rPr>
  </w:style>
  <w:style w:type="character" w:customStyle="1" w:styleId="ListLabel13">
    <w:name w:val="ListLabel 13"/>
    <w:qFormat/>
    <w:rsid w:val="00541650"/>
    <w:rPr>
      <w:rFonts w:cs="Courier New"/>
    </w:rPr>
  </w:style>
  <w:style w:type="character" w:customStyle="1" w:styleId="ListLabel130">
    <w:name w:val="ListLabel 130"/>
    <w:qFormat/>
    <w:rsid w:val="00541650"/>
    <w:rPr>
      <w:i w:val="0"/>
      <w:lang w:val="pl-PL"/>
    </w:rPr>
  </w:style>
  <w:style w:type="character" w:customStyle="1" w:styleId="ListLabel131">
    <w:name w:val="ListLabel 131"/>
    <w:qFormat/>
    <w:rsid w:val="00541650"/>
    <w:rPr>
      <w:lang w:val="pl-PL"/>
    </w:rPr>
  </w:style>
  <w:style w:type="character" w:customStyle="1" w:styleId="ListLabel132">
    <w:name w:val="ListLabel 132"/>
    <w:qFormat/>
    <w:rsid w:val="00541650"/>
    <w:rPr>
      <w:i w:val="0"/>
      <w:lang w:val="pl-PL"/>
    </w:rPr>
  </w:style>
  <w:style w:type="character" w:customStyle="1" w:styleId="ListLabel133">
    <w:name w:val="ListLabel 133"/>
    <w:qFormat/>
    <w:rsid w:val="00541650"/>
    <w:rPr>
      <w:lang w:val="pl-PL"/>
    </w:rPr>
  </w:style>
  <w:style w:type="character" w:customStyle="1" w:styleId="ListLabel134">
    <w:name w:val="ListLabel 134"/>
    <w:qFormat/>
    <w:rsid w:val="00541650"/>
    <w:rPr>
      <w:rFonts w:cs="Symbol"/>
    </w:rPr>
  </w:style>
  <w:style w:type="character" w:customStyle="1" w:styleId="ListLabel135">
    <w:name w:val="ListLabel 135"/>
    <w:qFormat/>
    <w:rsid w:val="00541650"/>
    <w:rPr>
      <w:i w:val="0"/>
      <w:lang w:val="pl-PL"/>
    </w:rPr>
  </w:style>
  <w:style w:type="character" w:customStyle="1" w:styleId="ListLabel136">
    <w:name w:val="ListLabel 136"/>
    <w:qFormat/>
    <w:rsid w:val="00541650"/>
    <w:rPr>
      <w:lang w:val="pl-PL"/>
    </w:rPr>
  </w:style>
  <w:style w:type="character" w:customStyle="1" w:styleId="ListLabel137">
    <w:name w:val="ListLabel 137"/>
    <w:qFormat/>
    <w:rsid w:val="00541650"/>
    <w:rPr>
      <w:i w:val="0"/>
      <w:lang w:val="pl-PL"/>
    </w:rPr>
  </w:style>
  <w:style w:type="character" w:customStyle="1" w:styleId="ListLabel138">
    <w:name w:val="ListLabel 138"/>
    <w:qFormat/>
    <w:rsid w:val="00541650"/>
    <w:rPr>
      <w:lang w:val="pl-PL"/>
    </w:rPr>
  </w:style>
  <w:style w:type="character" w:customStyle="1" w:styleId="ListLabel139">
    <w:name w:val="ListLabel 139"/>
    <w:qFormat/>
    <w:rsid w:val="00541650"/>
    <w:rPr>
      <w:rFonts w:cs="Symbol"/>
    </w:rPr>
  </w:style>
  <w:style w:type="character" w:customStyle="1" w:styleId="ListLabel14">
    <w:name w:val="ListLabel 14"/>
    <w:qFormat/>
    <w:rsid w:val="00541650"/>
    <w:rPr>
      <w:rFonts w:cs="Courier New"/>
    </w:rPr>
  </w:style>
  <w:style w:type="character" w:customStyle="1" w:styleId="ListLabel140">
    <w:name w:val="ListLabel 140"/>
    <w:qFormat/>
    <w:rsid w:val="00541650"/>
    <w:rPr>
      <w:i w:val="0"/>
      <w:lang w:val="pl-PL"/>
    </w:rPr>
  </w:style>
  <w:style w:type="character" w:customStyle="1" w:styleId="ListLabel141">
    <w:name w:val="ListLabel 141"/>
    <w:qFormat/>
    <w:rsid w:val="00541650"/>
    <w:rPr>
      <w:lang w:val="pl-PL"/>
    </w:rPr>
  </w:style>
  <w:style w:type="character" w:customStyle="1" w:styleId="ListLabel142">
    <w:name w:val="ListLabel 142"/>
    <w:qFormat/>
    <w:rsid w:val="00541650"/>
    <w:rPr>
      <w:i w:val="0"/>
      <w:lang w:val="pl-PL"/>
    </w:rPr>
  </w:style>
  <w:style w:type="character" w:customStyle="1" w:styleId="ListLabel143">
    <w:name w:val="ListLabel 143"/>
    <w:qFormat/>
    <w:rsid w:val="00541650"/>
    <w:rPr>
      <w:lang w:val="pl-PL"/>
    </w:rPr>
  </w:style>
  <w:style w:type="character" w:customStyle="1" w:styleId="ListLabel144">
    <w:name w:val="ListLabel 144"/>
    <w:qFormat/>
    <w:rsid w:val="00541650"/>
    <w:rPr>
      <w:rFonts w:cs="Symbol"/>
    </w:rPr>
  </w:style>
  <w:style w:type="character" w:customStyle="1" w:styleId="ListLabel145">
    <w:name w:val="ListLabel 145"/>
    <w:qFormat/>
    <w:rsid w:val="00541650"/>
    <w:rPr>
      <w:rFonts w:cs="Symbol"/>
    </w:rPr>
  </w:style>
  <w:style w:type="character" w:customStyle="1" w:styleId="ListLabel146">
    <w:name w:val="ListLabel 146"/>
    <w:qFormat/>
    <w:rsid w:val="00541650"/>
    <w:rPr>
      <w:rFonts w:cs="Symbol"/>
    </w:rPr>
  </w:style>
  <w:style w:type="character" w:customStyle="1" w:styleId="ListLabel147">
    <w:name w:val="ListLabel 147"/>
    <w:qFormat/>
    <w:rsid w:val="00541650"/>
    <w:rPr>
      <w:rFonts w:cs="Symbol"/>
    </w:rPr>
  </w:style>
  <w:style w:type="character" w:customStyle="1" w:styleId="ListLabel148">
    <w:name w:val="ListLabel 148"/>
    <w:qFormat/>
    <w:rsid w:val="00541650"/>
    <w:rPr>
      <w:rFonts w:cs="Symbol"/>
    </w:rPr>
  </w:style>
  <w:style w:type="character" w:customStyle="1" w:styleId="ListLabel149">
    <w:name w:val="ListLabel 149"/>
    <w:qFormat/>
    <w:rsid w:val="00541650"/>
    <w:rPr>
      <w:rFonts w:cs="Symbol"/>
    </w:rPr>
  </w:style>
  <w:style w:type="character" w:customStyle="1" w:styleId="ListLabel15">
    <w:name w:val="ListLabel 15"/>
    <w:qFormat/>
    <w:rsid w:val="00541650"/>
    <w:rPr>
      <w:rFonts w:cs="Courier New"/>
    </w:rPr>
  </w:style>
  <w:style w:type="character" w:customStyle="1" w:styleId="ListLabel150">
    <w:name w:val="ListLabel 150"/>
    <w:qFormat/>
    <w:rsid w:val="00541650"/>
    <w:rPr>
      <w:rFonts w:cs="Symbol"/>
    </w:rPr>
  </w:style>
  <w:style w:type="character" w:customStyle="1" w:styleId="ListLabel151">
    <w:name w:val="ListLabel 151"/>
    <w:qFormat/>
    <w:rsid w:val="00541650"/>
    <w:rPr>
      <w:rFonts w:cs="OpenSymbol"/>
    </w:rPr>
  </w:style>
  <w:style w:type="character" w:customStyle="1" w:styleId="ListLabel152">
    <w:name w:val="ListLabel 152"/>
    <w:qFormat/>
    <w:rsid w:val="00541650"/>
    <w:rPr>
      <w:rFonts w:cs="OpenSymbol"/>
    </w:rPr>
  </w:style>
  <w:style w:type="character" w:customStyle="1" w:styleId="ListLabel153">
    <w:name w:val="ListLabel 153"/>
    <w:qFormat/>
    <w:rsid w:val="00541650"/>
    <w:rPr>
      <w:rFonts w:cs="OpenSymbol"/>
    </w:rPr>
  </w:style>
  <w:style w:type="character" w:customStyle="1" w:styleId="ListLabel154">
    <w:name w:val="ListLabel 154"/>
    <w:qFormat/>
    <w:rsid w:val="00541650"/>
    <w:rPr>
      <w:rFonts w:cs="OpenSymbol"/>
    </w:rPr>
  </w:style>
  <w:style w:type="character" w:customStyle="1" w:styleId="ListLabel155">
    <w:name w:val="ListLabel 155"/>
    <w:qFormat/>
    <w:rsid w:val="00541650"/>
    <w:rPr>
      <w:rFonts w:cs="OpenSymbol"/>
    </w:rPr>
  </w:style>
  <w:style w:type="character" w:customStyle="1" w:styleId="ListLabel156">
    <w:name w:val="ListLabel 156"/>
    <w:qFormat/>
    <w:rsid w:val="00541650"/>
    <w:rPr>
      <w:rFonts w:cs="OpenSymbol"/>
    </w:rPr>
  </w:style>
  <w:style w:type="character" w:customStyle="1" w:styleId="ListLabel157">
    <w:name w:val="ListLabel 157"/>
    <w:qFormat/>
    <w:rsid w:val="00541650"/>
    <w:rPr>
      <w:rFonts w:cs="OpenSymbol"/>
    </w:rPr>
  </w:style>
  <w:style w:type="character" w:customStyle="1" w:styleId="ListLabel158">
    <w:name w:val="ListLabel 158"/>
    <w:qFormat/>
    <w:rsid w:val="00541650"/>
    <w:rPr>
      <w:rFonts w:cs="OpenSymbol"/>
    </w:rPr>
  </w:style>
  <w:style w:type="character" w:customStyle="1" w:styleId="ListLabel159">
    <w:name w:val="ListLabel 159"/>
    <w:qFormat/>
    <w:rsid w:val="00541650"/>
    <w:rPr>
      <w:rFonts w:cs="OpenSymbol"/>
    </w:rPr>
  </w:style>
  <w:style w:type="character" w:customStyle="1" w:styleId="ListLabel16">
    <w:name w:val="ListLabel 16"/>
    <w:qFormat/>
    <w:rsid w:val="00541650"/>
    <w:rPr>
      <w:rFonts w:cs="Courier New"/>
    </w:rPr>
  </w:style>
  <w:style w:type="character" w:customStyle="1" w:styleId="ListLabel160">
    <w:name w:val="ListLabel 160"/>
    <w:qFormat/>
    <w:rsid w:val="00541650"/>
    <w:rPr>
      <w:rFonts w:cs="OpenSymbol"/>
    </w:rPr>
  </w:style>
  <w:style w:type="character" w:customStyle="1" w:styleId="ListLabel161">
    <w:name w:val="ListLabel 161"/>
    <w:qFormat/>
    <w:rsid w:val="00541650"/>
    <w:rPr>
      <w:rFonts w:cs="OpenSymbol"/>
    </w:rPr>
  </w:style>
  <w:style w:type="character" w:customStyle="1" w:styleId="ListLabel162">
    <w:name w:val="ListLabel 162"/>
    <w:qFormat/>
    <w:rsid w:val="00541650"/>
    <w:rPr>
      <w:rFonts w:cs="OpenSymbol"/>
    </w:rPr>
  </w:style>
  <w:style w:type="character" w:customStyle="1" w:styleId="ListLabel163">
    <w:name w:val="ListLabel 163"/>
    <w:qFormat/>
    <w:rsid w:val="00541650"/>
    <w:rPr>
      <w:rFonts w:cs="OpenSymbol"/>
    </w:rPr>
  </w:style>
  <w:style w:type="character" w:customStyle="1" w:styleId="ListLabel164">
    <w:name w:val="ListLabel 164"/>
    <w:qFormat/>
    <w:rsid w:val="00541650"/>
    <w:rPr>
      <w:rFonts w:cs="OpenSymbol"/>
    </w:rPr>
  </w:style>
  <w:style w:type="character" w:customStyle="1" w:styleId="ListLabel165">
    <w:name w:val="ListLabel 165"/>
    <w:qFormat/>
    <w:rsid w:val="00541650"/>
    <w:rPr>
      <w:rFonts w:cs="OpenSymbol"/>
    </w:rPr>
  </w:style>
  <w:style w:type="character" w:customStyle="1" w:styleId="ListLabel166">
    <w:name w:val="ListLabel 166"/>
    <w:qFormat/>
    <w:rsid w:val="00541650"/>
    <w:rPr>
      <w:rFonts w:cs="OpenSymbol"/>
    </w:rPr>
  </w:style>
  <w:style w:type="character" w:customStyle="1" w:styleId="ListLabel167">
    <w:name w:val="ListLabel 167"/>
    <w:qFormat/>
    <w:rsid w:val="00541650"/>
    <w:rPr>
      <w:rFonts w:cs="OpenSymbol"/>
    </w:rPr>
  </w:style>
  <w:style w:type="character" w:customStyle="1" w:styleId="ListLabel168">
    <w:name w:val="ListLabel 168"/>
    <w:qFormat/>
    <w:rsid w:val="00541650"/>
    <w:rPr>
      <w:rFonts w:cs="OpenSymbol"/>
    </w:rPr>
  </w:style>
  <w:style w:type="character" w:customStyle="1" w:styleId="ListLabel169">
    <w:name w:val="ListLabel 169"/>
    <w:qFormat/>
    <w:rsid w:val="00541650"/>
    <w:rPr>
      <w:rFonts w:cs="OpenSymbol"/>
    </w:rPr>
  </w:style>
  <w:style w:type="character" w:customStyle="1" w:styleId="ListLabel17">
    <w:name w:val="ListLabel 17"/>
    <w:qFormat/>
    <w:rsid w:val="00541650"/>
    <w:rPr>
      <w:rFonts w:cs="Courier New"/>
    </w:rPr>
  </w:style>
  <w:style w:type="character" w:customStyle="1" w:styleId="ListLabel170">
    <w:name w:val="ListLabel 170"/>
    <w:qFormat/>
    <w:rsid w:val="00541650"/>
    <w:rPr>
      <w:rFonts w:cs="OpenSymbol"/>
    </w:rPr>
  </w:style>
  <w:style w:type="character" w:customStyle="1" w:styleId="ListLabel171">
    <w:name w:val="ListLabel 171"/>
    <w:qFormat/>
    <w:rsid w:val="00541650"/>
    <w:rPr>
      <w:rFonts w:cs="OpenSymbol"/>
    </w:rPr>
  </w:style>
  <w:style w:type="character" w:customStyle="1" w:styleId="ListLabel172">
    <w:name w:val="ListLabel 172"/>
    <w:qFormat/>
    <w:rsid w:val="00541650"/>
    <w:rPr>
      <w:rFonts w:cs="OpenSymbol"/>
    </w:rPr>
  </w:style>
  <w:style w:type="character" w:customStyle="1" w:styleId="ListLabel173">
    <w:name w:val="ListLabel 173"/>
    <w:qFormat/>
    <w:rsid w:val="00541650"/>
    <w:rPr>
      <w:rFonts w:cs="OpenSymbol"/>
    </w:rPr>
  </w:style>
  <w:style w:type="character" w:customStyle="1" w:styleId="ListLabel174">
    <w:name w:val="ListLabel 174"/>
    <w:qFormat/>
    <w:rsid w:val="00541650"/>
    <w:rPr>
      <w:rFonts w:cs="OpenSymbol"/>
    </w:rPr>
  </w:style>
  <w:style w:type="character" w:customStyle="1" w:styleId="ListLabel175">
    <w:name w:val="ListLabel 175"/>
    <w:qFormat/>
    <w:rsid w:val="00541650"/>
    <w:rPr>
      <w:rFonts w:cs="OpenSymbol"/>
    </w:rPr>
  </w:style>
  <w:style w:type="character" w:customStyle="1" w:styleId="ListLabel176">
    <w:name w:val="ListLabel 176"/>
    <w:qFormat/>
    <w:rsid w:val="00541650"/>
    <w:rPr>
      <w:rFonts w:cs="OpenSymbol"/>
    </w:rPr>
  </w:style>
  <w:style w:type="character" w:customStyle="1" w:styleId="ListLabel177">
    <w:name w:val="ListLabel 177"/>
    <w:qFormat/>
    <w:rsid w:val="00541650"/>
    <w:rPr>
      <w:rFonts w:cs="OpenSymbol"/>
    </w:rPr>
  </w:style>
  <w:style w:type="character" w:customStyle="1" w:styleId="ListLabel178">
    <w:name w:val="ListLabel 178"/>
    <w:qFormat/>
    <w:rsid w:val="00541650"/>
    <w:rPr>
      <w:rFonts w:cs="OpenSymbol"/>
    </w:rPr>
  </w:style>
  <w:style w:type="character" w:customStyle="1" w:styleId="ListLabel179">
    <w:name w:val="ListLabel 179"/>
    <w:qFormat/>
    <w:rsid w:val="00541650"/>
    <w:rPr>
      <w:rFonts w:cs="OpenSymbol"/>
    </w:rPr>
  </w:style>
  <w:style w:type="character" w:customStyle="1" w:styleId="ListLabel18">
    <w:name w:val="ListLabel 18"/>
    <w:qFormat/>
    <w:rsid w:val="00541650"/>
    <w:rPr>
      <w:rFonts w:cs="Courier New"/>
    </w:rPr>
  </w:style>
  <w:style w:type="character" w:customStyle="1" w:styleId="ListLabel180">
    <w:name w:val="ListLabel 180"/>
    <w:qFormat/>
    <w:rsid w:val="00541650"/>
    <w:rPr>
      <w:rFonts w:cs="OpenSymbol"/>
    </w:rPr>
  </w:style>
  <w:style w:type="character" w:customStyle="1" w:styleId="ListLabel181">
    <w:name w:val="ListLabel 181"/>
    <w:qFormat/>
    <w:rsid w:val="00541650"/>
    <w:rPr>
      <w:rFonts w:cs="OpenSymbol"/>
    </w:rPr>
  </w:style>
  <w:style w:type="character" w:customStyle="1" w:styleId="ListLabel182">
    <w:name w:val="ListLabel 182"/>
    <w:qFormat/>
    <w:rsid w:val="00541650"/>
    <w:rPr>
      <w:rFonts w:cs="OpenSymbol"/>
    </w:rPr>
  </w:style>
  <w:style w:type="character" w:customStyle="1" w:styleId="ListLabel183">
    <w:name w:val="ListLabel 183"/>
    <w:qFormat/>
    <w:rsid w:val="00541650"/>
    <w:rPr>
      <w:rFonts w:cs="OpenSymbol"/>
    </w:rPr>
  </w:style>
  <w:style w:type="character" w:customStyle="1" w:styleId="ListLabel184">
    <w:name w:val="ListLabel 184"/>
    <w:qFormat/>
    <w:rsid w:val="00541650"/>
    <w:rPr>
      <w:rFonts w:cs="OpenSymbol"/>
    </w:rPr>
  </w:style>
  <w:style w:type="character" w:customStyle="1" w:styleId="ListLabel185">
    <w:name w:val="ListLabel 185"/>
    <w:qFormat/>
    <w:rsid w:val="00541650"/>
    <w:rPr>
      <w:rFonts w:cs="OpenSymbol"/>
    </w:rPr>
  </w:style>
  <w:style w:type="character" w:customStyle="1" w:styleId="ListLabel186">
    <w:name w:val="ListLabel 186"/>
    <w:qFormat/>
    <w:rsid w:val="00541650"/>
    <w:rPr>
      <w:rFonts w:cs="OpenSymbol"/>
    </w:rPr>
  </w:style>
  <w:style w:type="character" w:customStyle="1" w:styleId="ListLabel187">
    <w:name w:val="ListLabel 187"/>
    <w:qFormat/>
    <w:rsid w:val="00541650"/>
    <w:rPr>
      <w:rFonts w:cs="OpenSymbol"/>
    </w:rPr>
  </w:style>
  <w:style w:type="character" w:customStyle="1" w:styleId="ListLabel188">
    <w:name w:val="ListLabel 188"/>
    <w:qFormat/>
    <w:rsid w:val="00541650"/>
    <w:rPr>
      <w:rFonts w:cs="OpenSymbol"/>
    </w:rPr>
  </w:style>
  <w:style w:type="character" w:customStyle="1" w:styleId="ListLabel189">
    <w:name w:val="ListLabel 189"/>
    <w:qFormat/>
    <w:rsid w:val="00541650"/>
    <w:rPr>
      <w:rFonts w:cs="OpenSymbol"/>
    </w:rPr>
  </w:style>
  <w:style w:type="character" w:customStyle="1" w:styleId="ListLabel19">
    <w:name w:val="ListLabel 19"/>
    <w:qFormat/>
    <w:rsid w:val="00541650"/>
    <w:rPr>
      <w:rFonts w:cs="Courier New"/>
    </w:rPr>
  </w:style>
  <w:style w:type="character" w:customStyle="1" w:styleId="ListLabel190">
    <w:name w:val="ListLabel 190"/>
    <w:qFormat/>
    <w:rsid w:val="00541650"/>
    <w:rPr>
      <w:rFonts w:cs="OpenSymbol"/>
    </w:rPr>
  </w:style>
  <w:style w:type="character" w:customStyle="1" w:styleId="ListLabel191">
    <w:name w:val="ListLabel 191"/>
    <w:qFormat/>
    <w:rsid w:val="00541650"/>
    <w:rPr>
      <w:rFonts w:cs="OpenSymbol"/>
    </w:rPr>
  </w:style>
  <w:style w:type="character" w:customStyle="1" w:styleId="ListLabel192">
    <w:name w:val="ListLabel 192"/>
    <w:qFormat/>
    <w:rsid w:val="00541650"/>
    <w:rPr>
      <w:rFonts w:cs="OpenSymbol"/>
    </w:rPr>
  </w:style>
  <w:style w:type="character" w:customStyle="1" w:styleId="ListLabel193">
    <w:name w:val="ListLabel 193"/>
    <w:qFormat/>
    <w:rsid w:val="00541650"/>
    <w:rPr>
      <w:rFonts w:cs="OpenSymbol"/>
    </w:rPr>
  </w:style>
  <w:style w:type="character" w:customStyle="1" w:styleId="ListLabel194">
    <w:name w:val="ListLabel 194"/>
    <w:qFormat/>
    <w:rsid w:val="00541650"/>
    <w:rPr>
      <w:rFonts w:cs="OpenSymbol"/>
    </w:rPr>
  </w:style>
  <w:style w:type="character" w:customStyle="1" w:styleId="ListLabel195">
    <w:name w:val="ListLabel 195"/>
    <w:qFormat/>
    <w:rsid w:val="00541650"/>
    <w:rPr>
      <w:rFonts w:cs="OpenSymbol"/>
    </w:rPr>
  </w:style>
  <w:style w:type="character" w:customStyle="1" w:styleId="ListLabel196">
    <w:name w:val="ListLabel 196"/>
    <w:qFormat/>
    <w:rsid w:val="00541650"/>
    <w:rPr>
      <w:rFonts w:cs="OpenSymbol"/>
    </w:rPr>
  </w:style>
  <w:style w:type="character" w:customStyle="1" w:styleId="ListLabel197">
    <w:name w:val="ListLabel 197"/>
    <w:qFormat/>
    <w:rsid w:val="00541650"/>
    <w:rPr>
      <w:rFonts w:cs="OpenSymbol"/>
    </w:rPr>
  </w:style>
  <w:style w:type="character" w:customStyle="1" w:styleId="ListLabel198">
    <w:name w:val="ListLabel 198"/>
    <w:qFormat/>
    <w:rsid w:val="00541650"/>
    <w:rPr>
      <w:rFonts w:cs="OpenSymbol"/>
    </w:rPr>
  </w:style>
  <w:style w:type="character" w:customStyle="1" w:styleId="ListLabel199">
    <w:name w:val="ListLabel 199"/>
    <w:qFormat/>
    <w:rsid w:val="00541650"/>
    <w:rPr>
      <w:rFonts w:cs="OpenSymbol"/>
    </w:rPr>
  </w:style>
  <w:style w:type="character" w:customStyle="1" w:styleId="ListLabel2">
    <w:name w:val="ListLabel 2"/>
    <w:qFormat/>
    <w:rsid w:val="00541650"/>
    <w:rPr>
      <w:lang w:val="pl-PL"/>
    </w:rPr>
  </w:style>
  <w:style w:type="character" w:customStyle="1" w:styleId="ListLabel20">
    <w:name w:val="ListLabel 20"/>
    <w:qFormat/>
    <w:rsid w:val="00541650"/>
    <w:rPr>
      <w:rFonts w:cs="Courier New"/>
    </w:rPr>
  </w:style>
  <w:style w:type="character" w:customStyle="1" w:styleId="ListLabel200">
    <w:name w:val="ListLabel 200"/>
    <w:qFormat/>
    <w:rsid w:val="00541650"/>
    <w:rPr>
      <w:rFonts w:cs="OpenSymbol"/>
    </w:rPr>
  </w:style>
  <w:style w:type="character" w:customStyle="1" w:styleId="ListLabel201">
    <w:name w:val="ListLabel 201"/>
    <w:qFormat/>
    <w:rsid w:val="00541650"/>
    <w:rPr>
      <w:rFonts w:cs="OpenSymbol"/>
    </w:rPr>
  </w:style>
  <w:style w:type="character" w:customStyle="1" w:styleId="ListLabel202">
    <w:name w:val="ListLabel 202"/>
    <w:qFormat/>
    <w:rsid w:val="00541650"/>
    <w:rPr>
      <w:rFonts w:cs="OpenSymbol"/>
    </w:rPr>
  </w:style>
  <w:style w:type="character" w:customStyle="1" w:styleId="ListLabel203">
    <w:name w:val="ListLabel 203"/>
    <w:qFormat/>
    <w:rsid w:val="00541650"/>
    <w:rPr>
      <w:rFonts w:cs="OpenSymbol"/>
    </w:rPr>
  </w:style>
  <w:style w:type="character" w:customStyle="1" w:styleId="ListLabel204">
    <w:name w:val="ListLabel 204"/>
    <w:qFormat/>
    <w:rsid w:val="00541650"/>
    <w:rPr>
      <w:rFonts w:cs="OpenSymbol"/>
    </w:rPr>
  </w:style>
  <w:style w:type="character" w:customStyle="1" w:styleId="ListLabel205">
    <w:name w:val="ListLabel 205"/>
    <w:qFormat/>
    <w:rsid w:val="00541650"/>
    <w:rPr>
      <w:rFonts w:cs="OpenSymbol"/>
    </w:rPr>
  </w:style>
  <w:style w:type="character" w:customStyle="1" w:styleId="ListLabel206">
    <w:name w:val="ListLabel 206"/>
    <w:qFormat/>
    <w:rsid w:val="00541650"/>
    <w:rPr>
      <w:rFonts w:cs="OpenSymbol"/>
    </w:rPr>
  </w:style>
  <w:style w:type="character" w:customStyle="1" w:styleId="ListLabel207">
    <w:name w:val="ListLabel 207"/>
    <w:qFormat/>
    <w:rsid w:val="00541650"/>
    <w:rPr>
      <w:rFonts w:cs="OpenSymbol"/>
    </w:rPr>
  </w:style>
  <w:style w:type="character" w:customStyle="1" w:styleId="ListLabel208">
    <w:name w:val="ListLabel 208"/>
    <w:qFormat/>
    <w:rsid w:val="00541650"/>
    <w:rPr>
      <w:rFonts w:cs="OpenSymbol"/>
    </w:rPr>
  </w:style>
  <w:style w:type="character" w:customStyle="1" w:styleId="ListLabel209">
    <w:name w:val="ListLabel 209"/>
    <w:qFormat/>
    <w:rsid w:val="00541650"/>
    <w:rPr>
      <w:rFonts w:cs="OpenSymbol"/>
    </w:rPr>
  </w:style>
  <w:style w:type="character" w:customStyle="1" w:styleId="ListLabel21">
    <w:name w:val="ListLabel 21"/>
    <w:qFormat/>
    <w:rsid w:val="00541650"/>
    <w:rPr>
      <w:rFonts w:cs="Courier New"/>
    </w:rPr>
  </w:style>
  <w:style w:type="character" w:customStyle="1" w:styleId="ListLabel210">
    <w:name w:val="ListLabel 210"/>
    <w:qFormat/>
    <w:rsid w:val="00541650"/>
    <w:rPr>
      <w:rFonts w:cs="OpenSymbol"/>
    </w:rPr>
  </w:style>
  <w:style w:type="character" w:customStyle="1" w:styleId="ListLabel211">
    <w:name w:val="ListLabel 211"/>
    <w:qFormat/>
    <w:rsid w:val="00541650"/>
    <w:rPr>
      <w:rFonts w:cs="OpenSymbol"/>
    </w:rPr>
  </w:style>
  <w:style w:type="character" w:customStyle="1" w:styleId="ListLabel212">
    <w:name w:val="ListLabel 212"/>
    <w:qFormat/>
    <w:rsid w:val="00541650"/>
    <w:rPr>
      <w:rFonts w:cs="OpenSymbol"/>
    </w:rPr>
  </w:style>
  <w:style w:type="character" w:customStyle="1" w:styleId="ListLabel213">
    <w:name w:val="ListLabel 213"/>
    <w:qFormat/>
    <w:rsid w:val="00541650"/>
    <w:rPr>
      <w:rFonts w:cs="OpenSymbol"/>
    </w:rPr>
  </w:style>
  <w:style w:type="character" w:customStyle="1" w:styleId="ListLabel214">
    <w:name w:val="ListLabel 214"/>
    <w:qFormat/>
    <w:rsid w:val="00541650"/>
    <w:rPr>
      <w:rFonts w:cs="OpenSymbol"/>
    </w:rPr>
  </w:style>
  <w:style w:type="character" w:customStyle="1" w:styleId="ListLabel215">
    <w:name w:val="ListLabel 215"/>
    <w:qFormat/>
    <w:rsid w:val="00541650"/>
    <w:rPr>
      <w:rFonts w:cs="OpenSymbol"/>
    </w:rPr>
  </w:style>
  <w:style w:type="character" w:customStyle="1" w:styleId="ListLabel216">
    <w:name w:val="ListLabel 216"/>
    <w:qFormat/>
    <w:rsid w:val="00541650"/>
    <w:rPr>
      <w:rFonts w:cs="OpenSymbol"/>
    </w:rPr>
  </w:style>
  <w:style w:type="character" w:customStyle="1" w:styleId="ListLabel217">
    <w:name w:val="ListLabel 217"/>
    <w:qFormat/>
    <w:rsid w:val="00541650"/>
    <w:rPr>
      <w:rFonts w:cs="OpenSymbol"/>
    </w:rPr>
  </w:style>
  <w:style w:type="character" w:customStyle="1" w:styleId="ListLabel218">
    <w:name w:val="ListLabel 218"/>
    <w:qFormat/>
    <w:rsid w:val="00541650"/>
    <w:rPr>
      <w:rFonts w:cs="OpenSymbol"/>
    </w:rPr>
  </w:style>
  <w:style w:type="character" w:customStyle="1" w:styleId="ListLabel219">
    <w:name w:val="ListLabel 219"/>
    <w:qFormat/>
    <w:rsid w:val="00541650"/>
    <w:rPr>
      <w:rFonts w:cs="OpenSymbol"/>
    </w:rPr>
  </w:style>
  <w:style w:type="character" w:customStyle="1" w:styleId="ListLabel22">
    <w:name w:val="ListLabel 22"/>
    <w:qFormat/>
    <w:rsid w:val="00541650"/>
    <w:rPr>
      <w:rFonts w:cs="Courier New"/>
    </w:rPr>
  </w:style>
  <w:style w:type="character" w:customStyle="1" w:styleId="ListLabel220">
    <w:name w:val="ListLabel 220"/>
    <w:qFormat/>
    <w:rsid w:val="00541650"/>
    <w:rPr>
      <w:rFonts w:cs="OpenSymbol"/>
    </w:rPr>
  </w:style>
  <w:style w:type="character" w:customStyle="1" w:styleId="ListLabel221">
    <w:name w:val="ListLabel 221"/>
    <w:qFormat/>
    <w:rsid w:val="00541650"/>
    <w:rPr>
      <w:rFonts w:cs="OpenSymbol"/>
    </w:rPr>
  </w:style>
  <w:style w:type="character" w:customStyle="1" w:styleId="ListLabel222">
    <w:name w:val="ListLabel 222"/>
    <w:qFormat/>
    <w:rsid w:val="00541650"/>
    <w:rPr>
      <w:rFonts w:cs="OpenSymbol"/>
    </w:rPr>
  </w:style>
  <w:style w:type="character" w:customStyle="1" w:styleId="ListLabel223">
    <w:name w:val="ListLabel 223"/>
    <w:qFormat/>
    <w:rsid w:val="00541650"/>
    <w:rPr>
      <w:rFonts w:cs="OpenSymbol"/>
    </w:rPr>
  </w:style>
  <w:style w:type="character" w:customStyle="1" w:styleId="ListLabel224">
    <w:name w:val="ListLabel 224"/>
    <w:qFormat/>
    <w:rsid w:val="00541650"/>
    <w:rPr>
      <w:rFonts w:cs="OpenSymbol"/>
    </w:rPr>
  </w:style>
  <w:style w:type="character" w:customStyle="1" w:styleId="ListLabel225">
    <w:name w:val="ListLabel 225"/>
    <w:qFormat/>
    <w:rsid w:val="00541650"/>
    <w:rPr>
      <w:rFonts w:cs="OpenSymbol"/>
    </w:rPr>
  </w:style>
  <w:style w:type="character" w:customStyle="1" w:styleId="ListLabel226">
    <w:name w:val="ListLabel 226"/>
    <w:qFormat/>
    <w:rsid w:val="00541650"/>
    <w:rPr>
      <w:rFonts w:cs="OpenSymbol"/>
    </w:rPr>
  </w:style>
  <w:style w:type="character" w:customStyle="1" w:styleId="ListLabel227">
    <w:name w:val="ListLabel 227"/>
    <w:qFormat/>
    <w:rsid w:val="00541650"/>
    <w:rPr>
      <w:rFonts w:cs="OpenSymbol"/>
    </w:rPr>
  </w:style>
  <w:style w:type="character" w:customStyle="1" w:styleId="ListLabel228">
    <w:name w:val="ListLabel 228"/>
    <w:qFormat/>
    <w:rsid w:val="00541650"/>
    <w:rPr>
      <w:rFonts w:cs="OpenSymbol"/>
    </w:rPr>
  </w:style>
  <w:style w:type="character" w:customStyle="1" w:styleId="ListLabel229">
    <w:name w:val="ListLabel 229"/>
    <w:qFormat/>
    <w:rsid w:val="00541650"/>
    <w:rPr>
      <w:rFonts w:cs="OpenSymbol"/>
    </w:rPr>
  </w:style>
  <w:style w:type="character" w:customStyle="1" w:styleId="ListLabel23">
    <w:name w:val="ListLabel 23"/>
    <w:qFormat/>
    <w:rsid w:val="00541650"/>
    <w:rPr>
      <w:rFonts w:cs="Courier New"/>
    </w:rPr>
  </w:style>
  <w:style w:type="character" w:customStyle="1" w:styleId="ListLabel230">
    <w:name w:val="ListLabel 230"/>
    <w:qFormat/>
    <w:rsid w:val="00541650"/>
    <w:rPr>
      <w:rFonts w:cs="OpenSymbol"/>
    </w:rPr>
  </w:style>
  <w:style w:type="character" w:customStyle="1" w:styleId="ListLabel231">
    <w:name w:val="ListLabel 231"/>
    <w:qFormat/>
    <w:rsid w:val="00541650"/>
    <w:rPr>
      <w:rFonts w:cs="OpenSymbol"/>
    </w:rPr>
  </w:style>
  <w:style w:type="character" w:customStyle="1" w:styleId="ListLabel232">
    <w:name w:val="ListLabel 232"/>
    <w:qFormat/>
    <w:rsid w:val="00541650"/>
    <w:rPr>
      <w:rFonts w:cs="OpenSymbol"/>
    </w:rPr>
  </w:style>
  <w:style w:type="character" w:customStyle="1" w:styleId="ListLabel233">
    <w:name w:val="ListLabel 233"/>
    <w:qFormat/>
    <w:rsid w:val="00541650"/>
    <w:rPr>
      <w:rFonts w:cs="OpenSymbol"/>
    </w:rPr>
  </w:style>
  <w:style w:type="character" w:customStyle="1" w:styleId="ListLabel234">
    <w:name w:val="ListLabel 234"/>
    <w:qFormat/>
    <w:rsid w:val="00541650"/>
    <w:rPr>
      <w:rFonts w:cs="OpenSymbol"/>
    </w:rPr>
  </w:style>
  <w:style w:type="character" w:customStyle="1" w:styleId="ListLabel235">
    <w:name w:val="ListLabel 235"/>
    <w:qFormat/>
    <w:rsid w:val="00541650"/>
    <w:rPr>
      <w:rFonts w:cs="OpenSymbol"/>
    </w:rPr>
  </w:style>
  <w:style w:type="character" w:customStyle="1" w:styleId="ListLabel236">
    <w:name w:val="ListLabel 236"/>
    <w:qFormat/>
    <w:rsid w:val="00541650"/>
    <w:rPr>
      <w:rFonts w:cs="OpenSymbol"/>
    </w:rPr>
  </w:style>
  <w:style w:type="character" w:customStyle="1" w:styleId="ListLabel237">
    <w:name w:val="ListLabel 237"/>
    <w:qFormat/>
    <w:rsid w:val="00541650"/>
    <w:rPr>
      <w:rFonts w:cs="OpenSymbol"/>
    </w:rPr>
  </w:style>
  <w:style w:type="character" w:customStyle="1" w:styleId="ListLabel238">
    <w:name w:val="ListLabel 238"/>
    <w:qFormat/>
    <w:rsid w:val="00541650"/>
    <w:rPr>
      <w:rFonts w:cs="OpenSymbol"/>
    </w:rPr>
  </w:style>
  <w:style w:type="character" w:customStyle="1" w:styleId="ListLabel239">
    <w:name w:val="ListLabel 239"/>
    <w:qFormat/>
    <w:rsid w:val="00541650"/>
    <w:rPr>
      <w:rFonts w:cs="OpenSymbol"/>
    </w:rPr>
  </w:style>
  <w:style w:type="character" w:customStyle="1" w:styleId="ListLabel24">
    <w:name w:val="ListLabel 24"/>
    <w:qFormat/>
    <w:rsid w:val="00541650"/>
    <w:rPr>
      <w:rFonts w:cs="Courier New"/>
    </w:rPr>
  </w:style>
  <w:style w:type="character" w:customStyle="1" w:styleId="ListLabel240">
    <w:name w:val="ListLabel 240"/>
    <w:qFormat/>
    <w:rsid w:val="00541650"/>
    <w:rPr>
      <w:rFonts w:cs="OpenSymbol"/>
    </w:rPr>
  </w:style>
  <w:style w:type="character" w:customStyle="1" w:styleId="ListLabel241">
    <w:name w:val="ListLabel 241"/>
    <w:qFormat/>
    <w:rsid w:val="00541650"/>
    <w:rPr>
      <w:rFonts w:cs="OpenSymbol"/>
    </w:rPr>
  </w:style>
  <w:style w:type="character" w:customStyle="1" w:styleId="ListLabel242">
    <w:name w:val="ListLabel 242"/>
    <w:qFormat/>
    <w:rsid w:val="00541650"/>
    <w:rPr>
      <w:rFonts w:cs="OpenSymbol"/>
    </w:rPr>
  </w:style>
  <w:style w:type="character" w:customStyle="1" w:styleId="ListLabel243">
    <w:name w:val="ListLabel 243"/>
    <w:qFormat/>
    <w:rsid w:val="00541650"/>
    <w:rPr>
      <w:rFonts w:cs="OpenSymbol"/>
    </w:rPr>
  </w:style>
  <w:style w:type="character" w:customStyle="1" w:styleId="ListLabel244">
    <w:name w:val="ListLabel 244"/>
    <w:qFormat/>
    <w:rsid w:val="00541650"/>
    <w:rPr>
      <w:rFonts w:cs="OpenSymbol"/>
    </w:rPr>
  </w:style>
  <w:style w:type="character" w:customStyle="1" w:styleId="ListLabel245">
    <w:name w:val="ListLabel 245"/>
    <w:qFormat/>
    <w:rsid w:val="00541650"/>
    <w:rPr>
      <w:rFonts w:cs="OpenSymbol"/>
    </w:rPr>
  </w:style>
  <w:style w:type="character" w:customStyle="1" w:styleId="ListLabel246">
    <w:name w:val="ListLabel 246"/>
    <w:qFormat/>
    <w:rsid w:val="00541650"/>
    <w:rPr>
      <w:rFonts w:cs="OpenSymbol"/>
    </w:rPr>
  </w:style>
  <w:style w:type="character" w:customStyle="1" w:styleId="ListLabel247">
    <w:name w:val="ListLabel 247"/>
    <w:qFormat/>
    <w:rsid w:val="00541650"/>
    <w:rPr>
      <w:rFonts w:cs="OpenSymbol"/>
    </w:rPr>
  </w:style>
  <w:style w:type="character" w:customStyle="1" w:styleId="ListLabel248">
    <w:name w:val="ListLabel 248"/>
    <w:qFormat/>
    <w:rsid w:val="00541650"/>
    <w:rPr>
      <w:rFonts w:cs="OpenSymbol"/>
    </w:rPr>
  </w:style>
  <w:style w:type="character" w:customStyle="1" w:styleId="ListLabel249">
    <w:name w:val="ListLabel 249"/>
    <w:qFormat/>
    <w:rsid w:val="00541650"/>
    <w:rPr>
      <w:rFonts w:cs="OpenSymbol"/>
    </w:rPr>
  </w:style>
  <w:style w:type="character" w:customStyle="1" w:styleId="ListLabel25">
    <w:name w:val="ListLabel 25"/>
    <w:qFormat/>
    <w:rsid w:val="00541650"/>
    <w:rPr>
      <w:rFonts w:cs="Courier New"/>
    </w:rPr>
  </w:style>
  <w:style w:type="character" w:customStyle="1" w:styleId="ListLabel250">
    <w:name w:val="ListLabel 250"/>
    <w:qFormat/>
    <w:rsid w:val="00541650"/>
    <w:rPr>
      <w:rFonts w:cs="OpenSymbol"/>
    </w:rPr>
  </w:style>
  <w:style w:type="character" w:customStyle="1" w:styleId="ListLabel251">
    <w:name w:val="ListLabel 251"/>
    <w:qFormat/>
    <w:rsid w:val="00541650"/>
    <w:rPr>
      <w:rFonts w:cs="OpenSymbol"/>
    </w:rPr>
  </w:style>
  <w:style w:type="character" w:customStyle="1" w:styleId="ListLabel252">
    <w:name w:val="ListLabel 252"/>
    <w:qFormat/>
    <w:rsid w:val="00541650"/>
    <w:rPr>
      <w:rFonts w:cs="OpenSymbol"/>
    </w:rPr>
  </w:style>
  <w:style w:type="character" w:customStyle="1" w:styleId="ListLabel253">
    <w:name w:val="ListLabel 253"/>
    <w:qFormat/>
    <w:rsid w:val="00541650"/>
    <w:rPr>
      <w:rFonts w:cs="OpenSymbol"/>
    </w:rPr>
  </w:style>
  <w:style w:type="character" w:customStyle="1" w:styleId="ListLabel254">
    <w:name w:val="ListLabel 254"/>
    <w:qFormat/>
    <w:rsid w:val="00541650"/>
    <w:rPr>
      <w:rFonts w:cs="OpenSymbol"/>
    </w:rPr>
  </w:style>
  <w:style w:type="character" w:customStyle="1" w:styleId="ListLabel255">
    <w:name w:val="ListLabel 255"/>
    <w:qFormat/>
    <w:rsid w:val="00541650"/>
    <w:rPr>
      <w:rFonts w:cs="OpenSymbol"/>
    </w:rPr>
  </w:style>
  <w:style w:type="character" w:customStyle="1" w:styleId="ListLabel256">
    <w:name w:val="ListLabel 256"/>
    <w:qFormat/>
    <w:rsid w:val="00541650"/>
    <w:rPr>
      <w:rFonts w:cs="OpenSymbol"/>
    </w:rPr>
  </w:style>
  <w:style w:type="character" w:customStyle="1" w:styleId="ListLabel257">
    <w:name w:val="ListLabel 257"/>
    <w:qFormat/>
    <w:rsid w:val="00541650"/>
    <w:rPr>
      <w:rFonts w:cs="OpenSymbol"/>
    </w:rPr>
  </w:style>
  <w:style w:type="character" w:customStyle="1" w:styleId="ListLabel258">
    <w:name w:val="ListLabel 258"/>
    <w:qFormat/>
    <w:rsid w:val="00541650"/>
    <w:rPr>
      <w:rFonts w:cs="OpenSymbol"/>
    </w:rPr>
  </w:style>
  <w:style w:type="character" w:customStyle="1" w:styleId="ListLabel259">
    <w:name w:val="ListLabel 259"/>
    <w:qFormat/>
    <w:rsid w:val="00541650"/>
    <w:rPr>
      <w:rFonts w:cs="OpenSymbol"/>
    </w:rPr>
  </w:style>
  <w:style w:type="character" w:customStyle="1" w:styleId="ListLabel26">
    <w:name w:val="ListLabel 26"/>
    <w:qFormat/>
    <w:rsid w:val="00541650"/>
    <w:rPr>
      <w:rFonts w:cs="Courier New"/>
    </w:rPr>
  </w:style>
  <w:style w:type="character" w:customStyle="1" w:styleId="ListLabel260">
    <w:name w:val="ListLabel 260"/>
    <w:qFormat/>
    <w:rsid w:val="00541650"/>
    <w:rPr>
      <w:rFonts w:cs="OpenSymbol"/>
    </w:rPr>
  </w:style>
  <w:style w:type="character" w:customStyle="1" w:styleId="ListLabel261">
    <w:name w:val="ListLabel 261"/>
    <w:qFormat/>
    <w:rsid w:val="00541650"/>
    <w:rPr>
      <w:rFonts w:cs="OpenSymbol"/>
    </w:rPr>
  </w:style>
  <w:style w:type="character" w:customStyle="1" w:styleId="ListLabel262">
    <w:name w:val="ListLabel 262"/>
    <w:qFormat/>
    <w:rsid w:val="00541650"/>
    <w:rPr>
      <w:rFonts w:cs="OpenSymbol"/>
    </w:rPr>
  </w:style>
  <w:style w:type="character" w:customStyle="1" w:styleId="ListLabel263">
    <w:name w:val="ListLabel 263"/>
    <w:qFormat/>
    <w:rsid w:val="00541650"/>
    <w:rPr>
      <w:rFonts w:cs="OpenSymbol"/>
    </w:rPr>
  </w:style>
  <w:style w:type="character" w:customStyle="1" w:styleId="ListLabel264">
    <w:name w:val="ListLabel 264"/>
    <w:qFormat/>
    <w:rsid w:val="00541650"/>
    <w:rPr>
      <w:rFonts w:cs="OpenSymbol"/>
    </w:rPr>
  </w:style>
  <w:style w:type="character" w:customStyle="1" w:styleId="ListLabel265">
    <w:name w:val="ListLabel 265"/>
    <w:qFormat/>
    <w:rsid w:val="00541650"/>
    <w:rPr>
      <w:rFonts w:cs="OpenSymbol"/>
    </w:rPr>
  </w:style>
  <w:style w:type="character" w:customStyle="1" w:styleId="ListLabel266">
    <w:name w:val="ListLabel 266"/>
    <w:qFormat/>
    <w:rsid w:val="00541650"/>
    <w:rPr>
      <w:rFonts w:cs="OpenSymbol"/>
    </w:rPr>
  </w:style>
  <w:style w:type="character" w:customStyle="1" w:styleId="ListLabel267">
    <w:name w:val="ListLabel 267"/>
    <w:qFormat/>
    <w:rsid w:val="00541650"/>
    <w:rPr>
      <w:rFonts w:cs="OpenSymbol"/>
    </w:rPr>
  </w:style>
  <w:style w:type="character" w:customStyle="1" w:styleId="ListLabel268">
    <w:name w:val="ListLabel 268"/>
    <w:qFormat/>
    <w:rsid w:val="00541650"/>
    <w:rPr>
      <w:rFonts w:cs="OpenSymbol"/>
    </w:rPr>
  </w:style>
  <w:style w:type="character" w:customStyle="1" w:styleId="ListLabel269">
    <w:name w:val="ListLabel 269"/>
    <w:qFormat/>
    <w:rsid w:val="00541650"/>
    <w:rPr>
      <w:rFonts w:cs="OpenSymbol"/>
    </w:rPr>
  </w:style>
  <w:style w:type="character" w:customStyle="1" w:styleId="ListLabel27">
    <w:name w:val="ListLabel 27"/>
    <w:qFormat/>
    <w:rsid w:val="00541650"/>
    <w:rPr>
      <w:rFonts w:cs="Courier New"/>
    </w:rPr>
  </w:style>
  <w:style w:type="character" w:customStyle="1" w:styleId="ListLabel270">
    <w:name w:val="ListLabel 270"/>
    <w:qFormat/>
    <w:rsid w:val="00541650"/>
    <w:rPr>
      <w:rFonts w:cs="OpenSymbol"/>
    </w:rPr>
  </w:style>
  <w:style w:type="character" w:customStyle="1" w:styleId="ListLabel271">
    <w:name w:val="ListLabel 271"/>
    <w:qFormat/>
    <w:rsid w:val="00541650"/>
    <w:rPr>
      <w:rFonts w:cs="OpenSymbol"/>
    </w:rPr>
  </w:style>
  <w:style w:type="character" w:customStyle="1" w:styleId="ListLabel272">
    <w:name w:val="ListLabel 272"/>
    <w:qFormat/>
    <w:rsid w:val="00541650"/>
    <w:rPr>
      <w:rFonts w:cs="OpenSymbol"/>
    </w:rPr>
  </w:style>
  <w:style w:type="character" w:customStyle="1" w:styleId="ListLabel273">
    <w:name w:val="ListLabel 273"/>
    <w:qFormat/>
    <w:rsid w:val="00541650"/>
    <w:rPr>
      <w:rFonts w:cs="OpenSymbol"/>
    </w:rPr>
  </w:style>
  <w:style w:type="character" w:customStyle="1" w:styleId="ListLabel274">
    <w:name w:val="ListLabel 274"/>
    <w:qFormat/>
    <w:rsid w:val="00541650"/>
    <w:rPr>
      <w:rFonts w:cs="OpenSymbol"/>
    </w:rPr>
  </w:style>
  <w:style w:type="character" w:customStyle="1" w:styleId="ListLabel275">
    <w:name w:val="ListLabel 275"/>
    <w:qFormat/>
    <w:rsid w:val="00541650"/>
    <w:rPr>
      <w:rFonts w:cs="OpenSymbol"/>
    </w:rPr>
  </w:style>
  <w:style w:type="character" w:customStyle="1" w:styleId="ListLabel276">
    <w:name w:val="ListLabel 276"/>
    <w:qFormat/>
    <w:rsid w:val="00541650"/>
    <w:rPr>
      <w:rFonts w:cs="OpenSymbol"/>
    </w:rPr>
  </w:style>
  <w:style w:type="character" w:customStyle="1" w:styleId="ListLabel277">
    <w:name w:val="ListLabel 277"/>
    <w:qFormat/>
    <w:rsid w:val="00541650"/>
    <w:rPr>
      <w:rFonts w:cs="OpenSymbol"/>
    </w:rPr>
  </w:style>
  <w:style w:type="character" w:customStyle="1" w:styleId="ListLabel278">
    <w:name w:val="ListLabel 278"/>
    <w:qFormat/>
    <w:rsid w:val="00541650"/>
    <w:rPr>
      <w:rFonts w:cs="OpenSymbol"/>
    </w:rPr>
  </w:style>
  <w:style w:type="character" w:customStyle="1" w:styleId="ListLabel279">
    <w:name w:val="ListLabel 279"/>
    <w:qFormat/>
    <w:rsid w:val="00541650"/>
    <w:rPr>
      <w:rFonts w:cs="OpenSymbol"/>
    </w:rPr>
  </w:style>
  <w:style w:type="character" w:customStyle="1" w:styleId="ListLabel28">
    <w:name w:val="ListLabel 28"/>
    <w:qFormat/>
    <w:rsid w:val="00541650"/>
    <w:rPr>
      <w:rFonts w:cs="Courier New"/>
    </w:rPr>
  </w:style>
  <w:style w:type="character" w:customStyle="1" w:styleId="ListLabel280">
    <w:name w:val="ListLabel 280"/>
    <w:qFormat/>
    <w:rsid w:val="00541650"/>
    <w:rPr>
      <w:rFonts w:cs="OpenSymbol"/>
    </w:rPr>
  </w:style>
  <w:style w:type="character" w:customStyle="1" w:styleId="ListLabel281">
    <w:name w:val="ListLabel 281"/>
    <w:qFormat/>
    <w:rsid w:val="00541650"/>
    <w:rPr>
      <w:rFonts w:cs="OpenSymbol"/>
    </w:rPr>
  </w:style>
  <w:style w:type="character" w:customStyle="1" w:styleId="ListLabel282">
    <w:name w:val="ListLabel 282"/>
    <w:qFormat/>
    <w:rsid w:val="00541650"/>
    <w:rPr>
      <w:rFonts w:cs="OpenSymbol"/>
    </w:rPr>
  </w:style>
  <w:style w:type="character" w:customStyle="1" w:styleId="ListLabel283">
    <w:name w:val="ListLabel 283"/>
    <w:qFormat/>
    <w:rsid w:val="00541650"/>
    <w:rPr>
      <w:rFonts w:cs="OpenSymbol"/>
    </w:rPr>
  </w:style>
  <w:style w:type="character" w:customStyle="1" w:styleId="ListLabel284">
    <w:name w:val="ListLabel 284"/>
    <w:qFormat/>
    <w:rsid w:val="00541650"/>
    <w:rPr>
      <w:rFonts w:cs="OpenSymbol"/>
    </w:rPr>
  </w:style>
  <w:style w:type="character" w:customStyle="1" w:styleId="ListLabel285">
    <w:name w:val="ListLabel 285"/>
    <w:qFormat/>
    <w:rsid w:val="00541650"/>
    <w:rPr>
      <w:rFonts w:cs="OpenSymbol"/>
    </w:rPr>
  </w:style>
  <w:style w:type="character" w:customStyle="1" w:styleId="ListLabel286">
    <w:name w:val="ListLabel 286"/>
    <w:qFormat/>
    <w:rsid w:val="00541650"/>
    <w:rPr>
      <w:rFonts w:cs="OpenSymbol"/>
    </w:rPr>
  </w:style>
  <w:style w:type="character" w:customStyle="1" w:styleId="ListLabel287">
    <w:name w:val="ListLabel 287"/>
    <w:qFormat/>
    <w:rsid w:val="00541650"/>
    <w:rPr>
      <w:rFonts w:cs="OpenSymbol"/>
    </w:rPr>
  </w:style>
  <w:style w:type="character" w:customStyle="1" w:styleId="ListLabel288">
    <w:name w:val="ListLabel 288"/>
    <w:qFormat/>
    <w:rsid w:val="00541650"/>
    <w:rPr>
      <w:rFonts w:cs="OpenSymbol"/>
    </w:rPr>
  </w:style>
  <w:style w:type="character" w:customStyle="1" w:styleId="ListLabel289">
    <w:name w:val="ListLabel 289"/>
    <w:qFormat/>
    <w:rsid w:val="00541650"/>
    <w:rPr>
      <w:rFonts w:cs="OpenSymbol"/>
    </w:rPr>
  </w:style>
  <w:style w:type="character" w:customStyle="1" w:styleId="ListLabel29">
    <w:name w:val="ListLabel 29"/>
    <w:qFormat/>
    <w:rsid w:val="00541650"/>
    <w:rPr>
      <w:rFonts w:cs="Courier New"/>
    </w:rPr>
  </w:style>
  <w:style w:type="character" w:customStyle="1" w:styleId="ListLabel290">
    <w:name w:val="ListLabel 290"/>
    <w:qFormat/>
    <w:rsid w:val="00541650"/>
    <w:rPr>
      <w:rFonts w:cs="OpenSymbol"/>
    </w:rPr>
  </w:style>
  <w:style w:type="character" w:customStyle="1" w:styleId="ListLabel291">
    <w:name w:val="ListLabel 291"/>
    <w:qFormat/>
    <w:rsid w:val="00541650"/>
    <w:rPr>
      <w:rFonts w:cs="OpenSymbol"/>
    </w:rPr>
  </w:style>
  <w:style w:type="character" w:customStyle="1" w:styleId="ListLabel292">
    <w:name w:val="ListLabel 292"/>
    <w:qFormat/>
    <w:rsid w:val="00541650"/>
    <w:rPr>
      <w:rFonts w:cs="OpenSymbol"/>
    </w:rPr>
  </w:style>
  <w:style w:type="character" w:customStyle="1" w:styleId="ListLabel293">
    <w:name w:val="ListLabel 293"/>
    <w:qFormat/>
    <w:rsid w:val="00541650"/>
    <w:rPr>
      <w:rFonts w:cs="OpenSymbol"/>
    </w:rPr>
  </w:style>
  <w:style w:type="character" w:customStyle="1" w:styleId="ListLabel294">
    <w:name w:val="ListLabel 294"/>
    <w:qFormat/>
    <w:rsid w:val="00541650"/>
    <w:rPr>
      <w:rFonts w:cs="OpenSymbol"/>
    </w:rPr>
  </w:style>
  <w:style w:type="character" w:customStyle="1" w:styleId="ListLabel295">
    <w:name w:val="ListLabel 295"/>
    <w:qFormat/>
    <w:rsid w:val="00541650"/>
    <w:rPr>
      <w:rFonts w:cs="OpenSymbol"/>
    </w:rPr>
  </w:style>
  <w:style w:type="character" w:customStyle="1" w:styleId="ListLabel296">
    <w:name w:val="ListLabel 296"/>
    <w:qFormat/>
    <w:rsid w:val="00541650"/>
    <w:rPr>
      <w:rFonts w:cs="OpenSymbol"/>
    </w:rPr>
  </w:style>
  <w:style w:type="character" w:customStyle="1" w:styleId="ListLabel297">
    <w:name w:val="ListLabel 297"/>
    <w:qFormat/>
    <w:rsid w:val="00541650"/>
    <w:rPr>
      <w:rFonts w:cs="OpenSymbol"/>
    </w:rPr>
  </w:style>
  <w:style w:type="character" w:customStyle="1" w:styleId="ListLabel298">
    <w:name w:val="ListLabel 298"/>
    <w:qFormat/>
    <w:rsid w:val="00541650"/>
    <w:rPr>
      <w:rFonts w:cs="OpenSymbol"/>
    </w:rPr>
  </w:style>
  <w:style w:type="character" w:customStyle="1" w:styleId="ListLabel299">
    <w:name w:val="ListLabel 299"/>
    <w:qFormat/>
    <w:rsid w:val="00541650"/>
    <w:rPr>
      <w:rFonts w:cs="OpenSymbol"/>
    </w:rPr>
  </w:style>
  <w:style w:type="character" w:customStyle="1" w:styleId="ListLabel3">
    <w:name w:val="ListLabel 3"/>
    <w:qFormat/>
    <w:rsid w:val="00541650"/>
    <w:rPr>
      <w:rFonts w:cs="Courier New"/>
    </w:rPr>
  </w:style>
  <w:style w:type="character" w:customStyle="1" w:styleId="ListLabel30">
    <w:name w:val="ListLabel 30"/>
    <w:qFormat/>
    <w:rsid w:val="00541650"/>
    <w:rPr>
      <w:rFonts w:cs="Courier New"/>
    </w:rPr>
  </w:style>
  <w:style w:type="character" w:customStyle="1" w:styleId="ListLabel300">
    <w:name w:val="ListLabel 300"/>
    <w:qFormat/>
    <w:rsid w:val="00541650"/>
    <w:rPr>
      <w:rFonts w:cs="OpenSymbol"/>
    </w:rPr>
  </w:style>
  <w:style w:type="character" w:customStyle="1" w:styleId="ListLabel301">
    <w:name w:val="ListLabel 301"/>
    <w:qFormat/>
    <w:rsid w:val="00541650"/>
    <w:rPr>
      <w:rFonts w:cs="OpenSymbol"/>
    </w:rPr>
  </w:style>
  <w:style w:type="character" w:customStyle="1" w:styleId="ListLabel302">
    <w:name w:val="ListLabel 302"/>
    <w:qFormat/>
    <w:rsid w:val="00541650"/>
    <w:rPr>
      <w:rFonts w:cs="OpenSymbol"/>
    </w:rPr>
  </w:style>
  <w:style w:type="character" w:customStyle="1" w:styleId="ListLabel303">
    <w:name w:val="ListLabel 303"/>
    <w:qFormat/>
    <w:rsid w:val="00541650"/>
    <w:rPr>
      <w:rFonts w:cs="OpenSymbol"/>
    </w:rPr>
  </w:style>
  <w:style w:type="character" w:customStyle="1" w:styleId="ListLabel304">
    <w:name w:val="ListLabel 304"/>
    <w:qFormat/>
    <w:rsid w:val="00541650"/>
    <w:rPr>
      <w:rFonts w:cs="OpenSymbol"/>
    </w:rPr>
  </w:style>
  <w:style w:type="character" w:customStyle="1" w:styleId="ListLabel305">
    <w:name w:val="ListLabel 305"/>
    <w:qFormat/>
    <w:rsid w:val="00541650"/>
    <w:rPr>
      <w:rFonts w:cs="OpenSymbol"/>
    </w:rPr>
  </w:style>
  <w:style w:type="character" w:customStyle="1" w:styleId="ListLabel306">
    <w:name w:val="ListLabel 306"/>
    <w:qFormat/>
    <w:rsid w:val="00541650"/>
    <w:rPr>
      <w:rFonts w:cs="OpenSymbol"/>
    </w:rPr>
  </w:style>
  <w:style w:type="character" w:customStyle="1" w:styleId="ListLabel307">
    <w:name w:val="ListLabel 307"/>
    <w:qFormat/>
    <w:rsid w:val="00541650"/>
    <w:rPr>
      <w:rFonts w:cs="OpenSymbol"/>
    </w:rPr>
  </w:style>
  <w:style w:type="character" w:customStyle="1" w:styleId="ListLabel308">
    <w:name w:val="ListLabel 308"/>
    <w:qFormat/>
    <w:rsid w:val="00541650"/>
    <w:rPr>
      <w:rFonts w:cs="OpenSymbol"/>
    </w:rPr>
  </w:style>
  <w:style w:type="character" w:customStyle="1" w:styleId="ListLabel309">
    <w:name w:val="ListLabel 309"/>
    <w:qFormat/>
    <w:rsid w:val="00541650"/>
    <w:rPr>
      <w:rFonts w:cs="OpenSymbol"/>
    </w:rPr>
  </w:style>
  <w:style w:type="character" w:customStyle="1" w:styleId="ListLabel31">
    <w:name w:val="ListLabel 31"/>
    <w:qFormat/>
    <w:rsid w:val="00541650"/>
    <w:rPr>
      <w:rFonts w:cs="Courier New"/>
    </w:rPr>
  </w:style>
  <w:style w:type="character" w:customStyle="1" w:styleId="ListLabel310">
    <w:name w:val="ListLabel 310"/>
    <w:qFormat/>
    <w:rsid w:val="00541650"/>
    <w:rPr>
      <w:rFonts w:cs="OpenSymbol"/>
    </w:rPr>
  </w:style>
  <w:style w:type="character" w:customStyle="1" w:styleId="ListLabel311">
    <w:name w:val="ListLabel 311"/>
    <w:qFormat/>
    <w:rsid w:val="00541650"/>
    <w:rPr>
      <w:rFonts w:cs="OpenSymbol"/>
    </w:rPr>
  </w:style>
  <w:style w:type="character" w:customStyle="1" w:styleId="ListLabel312">
    <w:name w:val="ListLabel 312"/>
    <w:qFormat/>
    <w:rsid w:val="00541650"/>
    <w:rPr>
      <w:rFonts w:cs="OpenSymbol"/>
    </w:rPr>
  </w:style>
  <w:style w:type="character" w:customStyle="1" w:styleId="ListLabel313">
    <w:name w:val="ListLabel 313"/>
    <w:qFormat/>
    <w:rsid w:val="00541650"/>
    <w:rPr>
      <w:rFonts w:cs="OpenSymbol"/>
    </w:rPr>
  </w:style>
  <w:style w:type="character" w:customStyle="1" w:styleId="ListLabel314">
    <w:name w:val="ListLabel 314"/>
    <w:qFormat/>
    <w:rsid w:val="00541650"/>
    <w:rPr>
      <w:rFonts w:cs="OpenSymbol"/>
    </w:rPr>
  </w:style>
  <w:style w:type="character" w:customStyle="1" w:styleId="ListLabel315">
    <w:name w:val="ListLabel 315"/>
    <w:qFormat/>
    <w:rsid w:val="00541650"/>
    <w:rPr>
      <w:rFonts w:cs="OpenSymbol"/>
    </w:rPr>
  </w:style>
  <w:style w:type="character" w:customStyle="1" w:styleId="ListLabel316">
    <w:name w:val="ListLabel 316"/>
    <w:qFormat/>
    <w:rsid w:val="00541650"/>
    <w:rPr>
      <w:rFonts w:cs="OpenSymbol"/>
    </w:rPr>
  </w:style>
  <w:style w:type="character" w:customStyle="1" w:styleId="ListLabel317">
    <w:name w:val="ListLabel 317"/>
    <w:qFormat/>
    <w:rsid w:val="00541650"/>
    <w:rPr>
      <w:rFonts w:cs="OpenSymbol"/>
    </w:rPr>
  </w:style>
  <w:style w:type="character" w:customStyle="1" w:styleId="ListLabel318">
    <w:name w:val="ListLabel 318"/>
    <w:qFormat/>
    <w:rsid w:val="00541650"/>
    <w:rPr>
      <w:rFonts w:cs="OpenSymbol"/>
    </w:rPr>
  </w:style>
  <w:style w:type="character" w:customStyle="1" w:styleId="ListLabel319">
    <w:name w:val="ListLabel 319"/>
    <w:qFormat/>
    <w:rsid w:val="00541650"/>
    <w:rPr>
      <w:rFonts w:cs="OpenSymbol"/>
    </w:rPr>
  </w:style>
  <w:style w:type="character" w:customStyle="1" w:styleId="ListLabel32">
    <w:name w:val="ListLabel 32"/>
    <w:qFormat/>
    <w:rsid w:val="00541650"/>
    <w:rPr>
      <w:rFonts w:cs="Courier New"/>
    </w:rPr>
  </w:style>
  <w:style w:type="character" w:customStyle="1" w:styleId="ListLabel320">
    <w:name w:val="ListLabel 320"/>
    <w:qFormat/>
    <w:rsid w:val="00541650"/>
    <w:rPr>
      <w:rFonts w:cs="OpenSymbol"/>
    </w:rPr>
  </w:style>
  <w:style w:type="character" w:customStyle="1" w:styleId="ListLabel321">
    <w:name w:val="ListLabel 321"/>
    <w:qFormat/>
    <w:rsid w:val="00541650"/>
    <w:rPr>
      <w:rFonts w:cs="OpenSymbol"/>
    </w:rPr>
  </w:style>
  <w:style w:type="character" w:customStyle="1" w:styleId="ListLabel322">
    <w:name w:val="ListLabel 322"/>
    <w:qFormat/>
    <w:rsid w:val="00541650"/>
    <w:rPr>
      <w:i w:val="0"/>
      <w:lang w:val="pl-PL"/>
    </w:rPr>
  </w:style>
  <w:style w:type="character" w:customStyle="1" w:styleId="ListLabel323">
    <w:name w:val="ListLabel 323"/>
    <w:qFormat/>
    <w:rsid w:val="00541650"/>
    <w:rPr>
      <w:lang w:val="pl-PL"/>
    </w:rPr>
  </w:style>
  <w:style w:type="character" w:customStyle="1" w:styleId="ListLabel324">
    <w:name w:val="ListLabel 324"/>
    <w:qFormat/>
    <w:rsid w:val="00541650"/>
    <w:rPr>
      <w:rFonts w:cs="Courier New"/>
    </w:rPr>
  </w:style>
  <w:style w:type="character" w:customStyle="1" w:styleId="ListLabel325">
    <w:name w:val="ListLabel 325"/>
    <w:qFormat/>
    <w:rsid w:val="00541650"/>
    <w:rPr>
      <w:rFonts w:cs="Courier New"/>
    </w:rPr>
  </w:style>
  <w:style w:type="character" w:customStyle="1" w:styleId="ListLabel326">
    <w:name w:val="ListLabel 326"/>
    <w:qFormat/>
    <w:rsid w:val="00541650"/>
    <w:rPr>
      <w:rFonts w:cs="Courier New"/>
    </w:rPr>
  </w:style>
  <w:style w:type="character" w:customStyle="1" w:styleId="ListLabel327">
    <w:name w:val="ListLabel 327"/>
    <w:qFormat/>
    <w:rsid w:val="00541650"/>
    <w:rPr>
      <w:rFonts w:cs="Courier New"/>
    </w:rPr>
  </w:style>
  <w:style w:type="character" w:customStyle="1" w:styleId="ListLabel328">
    <w:name w:val="ListLabel 328"/>
    <w:qFormat/>
    <w:rsid w:val="00541650"/>
    <w:rPr>
      <w:rFonts w:cs="Courier New"/>
    </w:rPr>
  </w:style>
  <w:style w:type="character" w:customStyle="1" w:styleId="ListLabel329">
    <w:name w:val="ListLabel 329"/>
    <w:qFormat/>
    <w:rsid w:val="00541650"/>
    <w:rPr>
      <w:rFonts w:cs="Courier New"/>
    </w:rPr>
  </w:style>
  <w:style w:type="character" w:customStyle="1" w:styleId="ListLabel33">
    <w:name w:val="ListLabel 33"/>
    <w:qFormat/>
    <w:rsid w:val="00541650"/>
    <w:rPr>
      <w:rFonts w:cs="Courier New"/>
    </w:rPr>
  </w:style>
  <w:style w:type="character" w:customStyle="1" w:styleId="ListLabel330">
    <w:name w:val="ListLabel 330"/>
    <w:qFormat/>
    <w:rsid w:val="00541650"/>
    <w:rPr>
      <w:i w:val="0"/>
      <w:lang w:val="pl-PL"/>
    </w:rPr>
  </w:style>
  <w:style w:type="character" w:customStyle="1" w:styleId="ListLabel331">
    <w:name w:val="ListLabel 331"/>
    <w:qFormat/>
    <w:rsid w:val="00541650"/>
    <w:rPr>
      <w:lang w:val="pl-PL"/>
    </w:rPr>
  </w:style>
  <w:style w:type="character" w:customStyle="1" w:styleId="ListLabel332">
    <w:name w:val="ListLabel 332"/>
    <w:qFormat/>
    <w:rsid w:val="00541650"/>
    <w:rPr>
      <w:i w:val="0"/>
      <w:lang w:val="pl-PL"/>
    </w:rPr>
  </w:style>
  <w:style w:type="character" w:customStyle="1" w:styleId="ListLabel333">
    <w:name w:val="ListLabel 333"/>
    <w:qFormat/>
    <w:rsid w:val="00541650"/>
    <w:rPr>
      <w:lang w:val="pl-PL"/>
    </w:rPr>
  </w:style>
  <w:style w:type="character" w:customStyle="1" w:styleId="ListLabel334">
    <w:name w:val="ListLabel 334"/>
    <w:qFormat/>
    <w:rsid w:val="00541650"/>
    <w:rPr>
      <w:i w:val="0"/>
      <w:lang w:val="pl-PL"/>
    </w:rPr>
  </w:style>
  <w:style w:type="character" w:customStyle="1" w:styleId="ListLabel335">
    <w:name w:val="ListLabel 335"/>
    <w:qFormat/>
    <w:rsid w:val="00541650"/>
    <w:rPr>
      <w:lang w:val="pl-PL"/>
    </w:rPr>
  </w:style>
  <w:style w:type="character" w:customStyle="1" w:styleId="ListLabel336">
    <w:name w:val="ListLabel 336"/>
    <w:qFormat/>
    <w:rsid w:val="00541650"/>
    <w:rPr>
      <w:rFonts w:cs="Symbol"/>
    </w:rPr>
  </w:style>
  <w:style w:type="character" w:customStyle="1" w:styleId="ListLabel337">
    <w:name w:val="ListLabel 337"/>
    <w:qFormat/>
    <w:rsid w:val="00541650"/>
    <w:rPr>
      <w:rFonts w:cs="Symbol"/>
    </w:rPr>
  </w:style>
  <w:style w:type="character" w:customStyle="1" w:styleId="ListLabel338">
    <w:name w:val="ListLabel 338"/>
    <w:qFormat/>
    <w:rsid w:val="00541650"/>
    <w:rPr>
      <w:rFonts w:cs="OpenSymbol"/>
    </w:rPr>
  </w:style>
  <w:style w:type="character" w:customStyle="1" w:styleId="ListLabel339">
    <w:name w:val="ListLabel 339"/>
    <w:qFormat/>
    <w:rsid w:val="00541650"/>
    <w:rPr>
      <w:rFonts w:cs="OpenSymbol"/>
    </w:rPr>
  </w:style>
  <w:style w:type="character" w:customStyle="1" w:styleId="ListLabel34">
    <w:name w:val="ListLabel 34"/>
    <w:qFormat/>
    <w:rsid w:val="00541650"/>
    <w:rPr>
      <w:rFonts w:cs="Courier New"/>
    </w:rPr>
  </w:style>
  <w:style w:type="character" w:customStyle="1" w:styleId="ListLabel340">
    <w:name w:val="ListLabel 340"/>
    <w:qFormat/>
    <w:rsid w:val="00541650"/>
    <w:rPr>
      <w:rFonts w:cs="OpenSymbol"/>
    </w:rPr>
  </w:style>
  <w:style w:type="character" w:customStyle="1" w:styleId="ListLabel341">
    <w:name w:val="ListLabel 341"/>
    <w:qFormat/>
    <w:rsid w:val="00541650"/>
    <w:rPr>
      <w:rFonts w:cs="OpenSymbol"/>
    </w:rPr>
  </w:style>
  <w:style w:type="character" w:customStyle="1" w:styleId="ListLabel342">
    <w:name w:val="ListLabel 342"/>
    <w:qFormat/>
    <w:rsid w:val="00541650"/>
    <w:rPr>
      <w:rFonts w:cs="OpenSymbol"/>
    </w:rPr>
  </w:style>
  <w:style w:type="character" w:customStyle="1" w:styleId="ListLabel343">
    <w:name w:val="ListLabel 343"/>
    <w:qFormat/>
    <w:rsid w:val="00541650"/>
    <w:rPr>
      <w:rFonts w:cs="OpenSymbol"/>
    </w:rPr>
  </w:style>
  <w:style w:type="character" w:customStyle="1" w:styleId="ListLabel344">
    <w:name w:val="ListLabel 344"/>
    <w:qFormat/>
    <w:rsid w:val="00541650"/>
    <w:rPr>
      <w:rFonts w:cs="OpenSymbol"/>
    </w:rPr>
  </w:style>
  <w:style w:type="character" w:customStyle="1" w:styleId="ListLabel345">
    <w:name w:val="ListLabel 345"/>
    <w:qFormat/>
    <w:rsid w:val="00541650"/>
    <w:rPr>
      <w:rFonts w:cs="OpenSymbol"/>
    </w:rPr>
  </w:style>
  <w:style w:type="character" w:customStyle="1" w:styleId="ListLabel346">
    <w:name w:val="ListLabel 346"/>
    <w:qFormat/>
    <w:rsid w:val="00541650"/>
    <w:rPr>
      <w:rFonts w:cs="OpenSymbol"/>
    </w:rPr>
  </w:style>
  <w:style w:type="character" w:customStyle="1" w:styleId="ListLabel347">
    <w:name w:val="ListLabel 347"/>
    <w:qFormat/>
    <w:rsid w:val="00541650"/>
    <w:rPr>
      <w:rFonts w:cs="OpenSymbol"/>
    </w:rPr>
  </w:style>
  <w:style w:type="character" w:customStyle="1" w:styleId="ListLabel348">
    <w:name w:val="ListLabel 348"/>
    <w:qFormat/>
    <w:rsid w:val="00541650"/>
    <w:rPr>
      <w:rFonts w:cs="OpenSymbol"/>
    </w:rPr>
  </w:style>
  <w:style w:type="character" w:customStyle="1" w:styleId="ListLabel349">
    <w:name w:val="ListLabel 349"/>
    <w:qFormat/>
    <w:rsid w:val="00541650"/>
    <w:rPr>
      <w:rFonts w:cs="OpenSymbol"/>
    </w:rPr>
  </w:style>
  <w:style w:type="character" w:customStyle="1" w:styleId="ListLabel35">
    <w:name w:val="ListLabel 35"/>
    <w:qFormat/>
    <w:rsid w:val="00541650"/>
    <w:rPr>
      <w:rFonts w:cs="Courier New"/>
    </w:rPr>
  </w:style>
  <w:style w:type="character" w:customStyle="1" w:styleId="ListLabel350">
    <w:name w:val="ListLabel 350"/>
    <w:qFormat/>
    <w:rsid w:val="00541650"/>
    <w:rPr>
      <w:rFonts w:cs="OpenSymbol"/>
    </w:rPr>
  </w:style>
  <w:style w:type="character" w:customStyle="1" w:styleId="ListLabel351">
    <w:name w:val="ListLabel 351"/>
    <w:qFormat/>
    <w:rsid w:val="00541650"/>
    <w:rPr>
      <w:rFonts w:cs="OpenSymbol"/>
    </w:rPr>
  </w:style>
  <w:style w:type="character" w:customStyle="1" w:styleId="ListLabel352">
    <w:name w:val="ListLabel 352"/>
    <w:qFormat/>
    <w:rsid w:val="00541650"/>
    <w:rPr>
      <w:rFonts w:cs="OpenSymbol"/>
    </w:rPr>
  </w:style>
  <w:style w:type="character" w:customStyle="1" w:styleId="ListLabel353">
    <w:name w:val="ListLabel 353"/>
    <w:qFormat/>
    <w:rsid w:val="00541650"/>
    <w:rPr>
      <w:rFonts w:cs="OpenSymbol"/>
    </w:rPr>
  </w:style>
  <w:style w:type="character" w:customStyle="1" w:styleId="ListLabel354">
    <w:name w:val="ListLabel 354"/>
    <w:qFormat/>
    <w:rsid w:val="00541650"/>
    <w:rPr>
      <w:rFonts w:cs="OpenSymbol"/>
    </w:rPr>
  </w:style>
  <w:style w:type="character" w:customStyle="1" w:styleId="ListLabel355">
    <w:name w:val="ListLabel 355"/>
    <w:qFormat/>
    <w:rsid w:val="00541650"/>
    <w:rPr>
      <w:rFonts w:cs="OpenSymbol"/>
    </w:rPr>
  </w:style>
  <w:style w:type="character" w:customStyle="1" w:styleId="ListLabel356">
    <w:name w:val="ListLabel 356"/>
    <w:qFormat/>
    <w:rsid w:val="00541650"/>
    <w:rPr>
      <w:rFonts w:cs="OpenSymbol"/>
    </w:rPr>
  </w:style>
  <w:style w:type="character" w:customStyle="1" w:styleId="ListLabel357">
    <w:name w:val="ListLabel 357"/>
    <w:qFormat/>
    <w:rsid w:val="00541650"/>
    <w:rPr>
      <w:rFonts w:cs="OpenSymbol"/>
    </w:rPr>
  </w:style>
  <w:style w:type="character" w:customStyle="1" w:styleId="ListLabel358">
    <w:name w:val="ListLabel 358"/>
    <w:qFormat/>
    <w:rsid w:val="00541650"/>
    <w:rPr>
      <w:rFonts w:cs="OpenSymbol"/>
    </w:rPr>
  </w:style>
  <w:style w:type="character" w:customStyle="1" w:styleId="ListLabel359">
    <w:name w:val="ListLabel 359"/>
    <w:qFormat/>
    <w:rsid w:val="00541650"/>
    <w:rPr>
      <w:rFonts w:cs="OpenSymbol"/>
    </w:rPr>
  </w:style>
  <w:style w:type="character" w:customStyle="1" w:styleId="ListLabel36">
    <w:name w:val="ListLabel 36"/>
    <w:qFormat/>
    <w:rsid w:val="00541650"/>
    <w:rPr>
      <w:rFonts w:cs="Courier New"/>
    </w:rPr>
  </w:style>
  <w:style w:type="character" w:customStyle="1" w:styleId="ListLabel360">
    <w:name w:val="ListLabel 360"/>
    <w:qFormat/>
    <w:rsid w:val="00541650"/>
    <w:rPr>
      <w:rFonts w:cs="OpenSymbol"/>
    </w:rPr>
  </w:style>
  <w:style w:type="character" w:customStyle="1" w:styleId="ListLabel361">
    <w:name w:val="ListLabel 361"/>
    <w:qFormat/>
    <w:rsid w:val="00541650"/>
    <w:rPr>
      <w:rFonts w:cs="OpenSymbol"/>
    </w:rPr>
  </w:style>
  <w:style w:type="character" w:customStyle="1" w:styleId="ListLabel362">
    <w:name w:val="ListLabel 362"/>
    <w:qFormat/>
    <w:rsid w:val="00541650"/>
    <w:rPr>
      <w:rFonts w:cs="OpenSymbol"/>
    </w:rPr>
  </w:style>
  <w:style w:type="character" w:customStyle="1" w:styleId="ListLabel363">
    <w:name w:val="ListLabel 363"/>
    <w:qFormat/>
    <w:rsid w:val="00541650"/>
    <w:rPr>
      <w:rFonts w:cs="OpenSymbol"/>
    </w:rPr>
  </w:style>
  <w:style w:type="character" w:customStyle="1" w:styleId="ListLabel364">
    <w:name w:val="ListLabel 364"/>
    <w:qFormat/>
    <w:rsid w:val="00541650"/>
    <w:rPr>
      <w:rFonts w:cs="OpenSymbol"/>
    </w:rPr>
  </w:style>
  <w:style w:type="character" w:customStyle="1" w:styleId="ListLabel365">
    <w:name w:val="ListLabel 365"/>
    <w:qFormat/>
    <w:rsid w:val="00541650"/>
    <w:rPr>
      <w:rFonts w:cs="OpenSymbol"/>
    </w:rPr>
  </w:style>
  <w:style w:type="character" w:customStyle="1" w:styleId="ListLabel366">
    <w:name w:val="ListLabel 366"/>
    <w:qFormat/>
    <w:rsid w:val="00541650"/>
    <w:rPr>
      <w:rFonts w:cs="OpenSymbol"/>
    </w:rPr>
  </w:style>
  <w:style w:type="character" w:customStyle="1" w:styleId="ListLabel367">
    <w:name w:val="ListLabel 367"/>
    <w:qFormat/>
    <w:rsid w:val="00541650"/>
    <w:rPr>
      <w:rFonts w:cs="OpenSymbol"/>
    </w:rPr>
  </w:style>
  <w:style w:type="character" w:customStyle="1" w:styleId="ListLabel368">
    <w:name w:val="ListLabel 368"/>
    <w:qFormat/>
    <w:rsid w:val="00541650"/>
    <w:rPr>
      <w:rFonts w:cs="OpenSymbol"/>
    </w:rPr>
  </w:style>
  <w:style w:type="character" w:customStyle="1" w:styleId="ListLabel369">
    <w:name w:val="ListLabel 369"/>
    <w:qFormat/>
    <w:rsid w:val="00541650"/>
    <w:rPr>
      <w:rFonts w:cs="OpenSymbol"/>
    </w:rPr>
  </w:style>
  <w:style w:type="character" w:customStyle="1" w:styleId="ListLabel37">
    <w:name w:val="ListLabel 37"/>
    <w:qFormat/>
    <w:rsid w:val="00541650"/>
    <w:rPr>
      <w:rFonts w:cs="Courier New"/>
    </w:rPr>
  </w:style>
  <w:style w:type="character" w:customStyle="1" w:styleId="ListLabel370">
    <w:name w:val="ListLabel 370"/>
    <w:qFormat/>
    <w:rsid w:val="00541650"/>
    <w:rPr>
      <w:rFonts w:cs="OpenSymbol"/>
    </w:rPr>
  </w:style>
  <w:style w:type="character" w:customStyle="1" w:styleId="ListLabel371">
    <w:name w:val="ListLabel 371"/>
    <w:qFormat/>
    <w:rsid w:val="00541650"/>
    <w:rPr>
      <w:rFonts w:cs="OpenSymbol"/>
    </w:rPr>
  </w:style>
  <w:style w:type="character" w:customStyle="1" w:styleId="ListLabel372">
    <w:name w:val="ListLabel 372"/>
    <w:qFormat/>
    <w:rsid w:val="00541650"/>
    <w:rPr>
      <w:rFonts w:cs="OpenSymbol"/>
    </w:rPr>
  </w:style>
  <w:style w:type="character" w:customStyle="1" w:styleId="ListLabel373">
    <w:name w:val="ListLabel 373"/>
    <w:qFormat/>
    <w:rsid w:val="00541650"/>
    <w:rPr>
      <w:rFonts w:cs="OpenSymbol"/>
    </w:rPr>
  </w:style>
  <w:style w:type="character" w:customStyle="1" w:styleId="ListLabel374">
    <w:name w:val="ListLabel 374"/>
    <w:qFormat/>
    <w:rsid w:val="00541650"/>
    <w:rPr>
      <w:rFonts w:cs="OpenSymbol"/>
    </w:rPr>
  </w:style>
  <w:style w:type="character" w:customStyle="1" w:styleId="ListLabel375">
    <w:name w:val="ListLabel 375"/>
    <w:qFormat/>
    <w:rsid w:val="00541650"/>
    <w:rPr>
      <w:rFonts w:cs="OpenSymbol"/>
    </w:rPr>
  </w:style>
  <w:style w:type="character" w:customStyle="1" w:styleId="ListLabel376">
    <w:name w:val="ListLabel 376"/>
    <w:qFormat/>
    <w:rsid w:val="00541650"/>
    <w:rPr>
      <w:rFonts w:cs="OpenSymbol"/>
    </w:rPr>
  </w:style>
  <w:style w:type="character" w:customStyle="1" w:styleId="ListLabel377">
    <w:name w:val="ListLabel 377"/>
    <w:qFormat/>
    <w:rsid w:val="00541650"/>
    <w:rPr>
      <w:rFonts w:cs="OpenSymbol"/>
    </w:rPr>
  </w:style>
  <w:style w:type="character" w:customStyle="1" w:styleId="ListLabel378">
    <w:name w:val="ListLabel 378"/>
    <w:qFormat/>
    <w:rsid w:val="00541650"/>
    <w:rPr>
      <w:rFonts w:cs="OpenSymbol"/>
    </w:rPr>
  </w:style>
  <w:style w:type="character" w:customStyle="1" w:styleId="ListLabel379">
    <w:name w:val="ListLabel 379"/>
    <w:qFormat/>
    <w:rsid w:val="00541650"/>
    <w:rPr>
      <w:rFonts w:cs="OpenSymbol"/>
    </w:rPr>
  </w:style>
  <w:style w:type="character" w:customStyle="1" w:styleId="ListLabel38">
    <w:name w:val="ListLabel 38"/>
    <w:qFormat/>
    <w:rsid w:val="00541650"/>
    <w:rPr>
      <w:rFonts w:cs="Courier New"/>
    </w:rPr>
  </w:style>
  <w:style w:type="character" w:customStyle="1" w:styleId="ListLabel380">
    <w:name w:val="ListLabel 380"/>
    <w:qFormat/>
    <w:rsid w:val="00541650"/>
    <w:rPr>
      <w:rFonts w:cs="OpenSymbol"/>
    </w:rPr>
  </w:style>
  <w:style w:type="character" w:customStyle="1" w:styleId="ListLabel381">
    <w:name w:val="ListLabel 381"/>
    <w:qFormat/>
    <w:rsid w:val="00541650"/>
    <w:rPr>
      <w:rFonts w:cs="OpenSymbol"/>
    </w:rPr>
  </w:style>
  <w:style w:type="character" w:customStyle="1" w:styleId="ListLabel382">
    <w:name w:val="ListLabel 382"/>
    <w:qFormat/>
    <w:rsid w:val="00541650"/>
    <w:rPr>
      <w:rFonts w:cs="OpenSymbol"/>
    </w:rPr>
  </w:style>
  <w:style w:type="character" w:customStyle="1" w:styleId="ListLabel383">
    <w:name w:val="ListLabel 383"/>
    <w:qFormat/>
    <w:rsid w:val="00541650"/>
    <w:rPr>
      <w:rFonts w:cs="OpenSymbol"/>
    </w:rPr>
  </w:style>
  <w:style w:type="character" w:customStyle="1" w:styleId="ListLabel384">
    <w:name w:val="ListLabel 384"/>
    <w:qFormat/>
    <w:rsid w:val="00541650"/>
    <w:rPr>
      <w:rFonts w:cs="OpenSymbol"/>
    </w:rPr>
  </w:style>
  <w:style w:type="character" w:customStyle="1" w:styleId="ListLabel385">
    <w:name w:val="ListLabel 385"/>
    <w:qFormat/>
    <w:rsid w:val="00541650"/>
    <w:rPr>
      <w:rFonts w:cs="OpenSymbol"/>
    </w:rPr>
  </w:style>
  <w:style w:type="character" w:customStyle="1" w:styleId="ListLabel386">
    <w:name w:val="ListLabel 386"/>
    <w:qFormat/>
    <w:rsid w:val="00541650"/>
    <w:rPr>
      <w:rFonts w:cs="OpenSymbol"/>
    </w:rPr>
  </w:style>
  <w:style w:type="character" w:customStyle="1" w:styleId="ListLabel387">
    <w:name w:val="ListLabel 387"/>
    <w:qFormat/>
    <w:rsid w:val="00541650"/>
    <w:rPr>
      <w:rFonts w:cs="OpenSymbol"/>
    </w:rPr>
  </w:style>
  <w:style w:type="character" w:customStyle="1" w:styleId="ListLabel388">
    <w:name w:val="ListLabel 388"/>
    <w:qFormat/>
    <w:rsid w:val="00541650"/>
    <w:rPr>
      <w:rFonts w:cs="OpenSymbol"/>
    </w:rPr>
  </w:style>
  <w:style w:type="character" w:customStyle="1" w:styleId="ListLabel389">
    <w:name w:val="ListLabel 389"/>
    <w:qFormat/>
    <w:rsid w:val="00541650"/>
    <w:rPr>
      <w:rFonts w:cs="OpenSymbol"/>
    </w:rPr>
  </w:style>
  <w:style w:type="character" w:customStyle="1" w:styleId="ListLabel39">
    <w:name w:val="ListLabel 39"/>
    <w:qFormat/>
    <w:rsid w:val="00541650"/>
    <w:rPr>
      <w:rFonts w:cs="Courier New"/>
    </w:rPr>
  </w:style>
  <w:style w:type="character" w:customStyle="1" w:styleId="ListLabel390">
    <w:name w:val="ListLabel 390"/>
    <w:qFormat/>
    <w:rsid w:val="00541650"/>
    <w:rPr>
      <w:rFonts w:cs="OpenSymbol"/>
    </w:rPr>
  </w:style>
  <w:style w:type="character" w:customStyle="1" w:styleId="ListLabel391">
    <w:name w:val="ListLabel 391"/>
    <w:qFormat/>
    <w:rsid w:val="00541650"/>
    <w:rPr>
      <w:rFonts w:cs="OpenSymbol"/>
    </w:rPr>
  </w:style>
  <w:style w:type="character" w:customStyle="1" w:styleId="ListLabel392">
    <w:name w:val="ListLabel 392"/>
    <w:qFormat/>
    <w:rsid w:val="00541650"/>
    <w:rPr>
      <w:rFonts w:cs="OpenSymbol"/>
    </w:rPr>
  </w:style>
  <w:style w:type="character" w:customStyle="1" w:styleId="ListLabel393">
    <w:name w:val="ListLabel 393"/>
    <w:qFormat/>
    <w:rsid w:val="00541650"/>
    <w:rPr>
      <w:rFonts w:cs="OpenSymbol"/>
    </w:rPr>
  </w:style>
  <w:style w:type="character" w:customStyle="1" w:styleId="ListLabel394">
    <w:name w:val="ListLabel 394"/>
    <w:qFormat/>
    <w:rsid w:val="00541650"/>
    <w:rPr>
      <w:rFonts w:cs="OpenSymbol"/>
    </w:rPr>
  </w:style>
  <w:style w:type="character" w:customStyle="1" w:styleId="ListLabel395">
    <w:name w:val="ListLabel 395"/>
    <w:qFormat/>
    <w:rsid w:val="00541650"/>
    <w:rPr>
      <w:rFonts w:cs="OpenSymbol"/>
    </w:rPr>
  </w:style>
  <w:style w:type="character" w:customStyle="1" w:styleId="ListLabel396">
    <w:name w:val="ListLabel 396"/>
    <w:qFormat/>
    <w:rsid w:val="00541650"/>
    <w:rPr>
      <w:rFonts w:cs="OpenSymbol"/>
    </w:rPr>
  </w:style>
  <w:style w:type="character" w:customStyle="1" w:styleId="ListLabel397">
    <w:name w:val="ListLabel 397"/>
    <w:qFormat/>
    <w:rsid w:val="00541650"/>
    <w:rPr>
      <w:rFonts w:cs="OpenSymbol"/>
    </w:rPr>
  </w:style>
  <w:style w:type="character" w:customStyle="1" w:styleId="ListLabel398">
    <w:name w:val="ListLabel 398"/>
    <w:qFormat/>
    <w:rsid w:val="00541650"/>
    <w:rPr>
      <w:rFonts w:cs="OpenSymbol"/>
    </w:rPr>
  </w:style>
  <w:style w:type="character" w:customStyle="1" w:styleId="ListLabel399">
    <w:name w:val="ListLabel 399"/>
    <w:qFormat/>
    <w:rsid w:val="00541650"/>
    <w:rPr>
      <w:rFonts w:cs="OpenSymbol"/>
    </w:rPr>
  </w:style>
  <w:style w:type="character" w:customStyle="1" w:styleId="ListLabel4">
    <w:name w:val="ListLabel 4"/>
    <w:qFormat/>
    <w:rsid w:val="00541650"/>
    <w:rPr>
      <w:rFonts w:cs="Courier New"/>
    </w:rPr>
  </w:style>
  <w:style w:type="character" w:customStyle="1" w:styleId="ListLabel40">
    <w:name w:val="ListLabel 40"/>
    <w:qFormat/>
    <w:rsid w:val="00541650"/>
    <w:rPr>
      <w:rFonts w:cs="Courier New"/>
    </w:rPr>
  </w:style>
  <w:style w:type="character" w:customStyle="1" w:styleId="ListLabel400">
    <w:name w:val="ListLabel 400"/>
    <w:qFormat/>
    <w:rsid w:val="00541650"/>
    <w:rPr>
      <w:rFonts w:cs="OpenSymbol"/>
    </w:rPr>
  </w:style>
  <w:style w:type="character" w:customStyle="1" w:styleId="ListLabel401">
    <w:name w:val="ListLabel 401"/>
    <w:qFormat/>
    <w:rsid w:val="00541650"/>
    <w:rPr>
      <w:rFonts w:cs="OpenSymbol"/>
    </w:rPr>
  </w:style>
  <w:style w:type="character" w:customStyle="1" w:styleId="ListLabel402">
    <w:name w:val="ListLabel 402"/>
    <w:qFormat/>
    <w:rsid w:val="00541650"/>
    <w:rPr>
      <w:rFonts w:cs="OpenSymbol"/>
    </w:rPr>
  </w:style>
  <w:style w:type="character" w:customStyle="1" w:styleId="ListLabel403">
    <w:name w:val="ListLabel 403"/>
    <w:qFormat/>
    <w:rsid w:val="00541650"/>
    <w:rPr>
      <w:rFonts w:cs="OpenSymbol"/>
    </w:rPr>
  </w:style>
  <w:style w:type="character" w:customStyle="1" w:styleId="ListLabel404">
    <w:name w:val="ListLabel 404"/>
    <w:qFormat/>
    <w:rsid w:val="00541650"/>
    <w:rPr>
      <w:rFonts w:cs="OpenSymbol"/>
    </w:rPr>
  </w:style>
  <w:style w:type="character" w:customStyle="1" w:styleId="ListLabel405">
    <w:name w:val="ListLabel 405"/>
    <w:qFormat/>
    <w:rsid w:val="00541650"/>
    <w:rPr>
      <w:rFonts w:cs="OpenSymbol"/>
    </w:rPr>
  </w:style>
  <w:style w:type="character" w:customStyle="1" w:styleId="ListLabel406">
    <w:name w:val="ListLabel 406"/>
    <w:qFormat/>
    <w:rsid w:val="00541650"/>
    <w:rPr>
      <w:rFonts w:cs="OpenSymbol"/>
    </w:rPr>
  </w:style>
  <w:style w:type="character" w:customStyle="1" w:styleId="ListLabel407">
    <w:name w:val="ListLabel 407"/>
    <w:qFormat/>
    <w:rsid w:val="00541650"/>
    <w:rPr>
      <w:rFonts w:cs="OpenSymbol"/>
    </w:rPr>
  </w:style>
  <w:style w:type="character" w:customStyle="1" w:styleId="ListLabel408">
    <w:name w:val="ListLabel 408"/>
    <w:qFormat/>
    <w:rsid w:val="00541650"/>
    <w:rPr>
      <w:rFonts w:cs="OpenSymbol"/>
    </w:rPr>
  </w:style>
  <w:style w:type="character" w:customStyle="1" w:styleId="ListLabel409">
    <w:name w:val="ListLabel 409"/>
    <w:qFormat/>
    <w:rsid w:val="00541650"/>
    <w:rPr>
      <w:rFonts w:cs="OpenSymbol"/>
    </w:rPr>
  </w:style>
  <w:style w:type="character" w:customStyle="1" w:styleId="ListLabel41">
    <w:name w:val="ListLabel 41"/>
    <w:qFormat/>
    <w:rsid w:val="00541650"/>
    <w:rPr>
      <w:rFonts w:cs="Courier New"/>
    </w:rPr>
  </w:style>
  <w:style w:type="character" w:customStyle="1" w:styleId="ListLabel410">
    <w:name w:val="ListLabel 410"/>
    <w:qFormat/>
    <w:rsid w:val="00541650"/>
    <w:rPr>
      <w:rFonts w:cs="OpenSymbol"/>
    </w:rPr>
  </w:style>
  <w:style w:type="character" w:customStyle="1" w:styleId="ListLabel411">
    <w:name w:val="ListLabel 411"/>
    <w:qFormat/>
    <w:rsid w:val="00541650"/>
    <w:rPr>
      <w:rFonts w:cs="OpenSymbol"/>
    </w:rPr>
  </w:style>
  <w:style w:type="character" w:customStyle="1" w:styleId="ListLabel412">
    <w:name w:val="ListLabel 412"/>
    <w:qFormat/>
    <w:rsid w:val="00541650"/>
    <w:rPr>
      <w:rFonts w:cs="OpenSymbol"/>
    </w:rPr>
  </w:style>
  <w:style w:type="character" w:customStyle="1" w:styleId="ListLabel413">
    <w:name w:val="ListLabel 413"/>
    <w:qFormat/>
    <w:rsid w:val="00541650"/>
    <w:rPr>
      <w:rFonts w:cs="OpenSymbol"/>
    </w:rPr>
  </w:style>
  <w:style w:type="character" w:customStyle="1" w:styleId="ListLabel414">
    <w:name w:val="ListLabel 414"/>
    <w:qFormat/>
    <w:rsid w:val="00541650"/>
    <w:rPr>
      <w:rFonts w:cs="OpenSymbol"/>
    </w:rPr>
  </w:style>
  <w:style w:type="character" w:customStyle="1" w:styleId="ListLabel415">
    <w:name w:val="ListLabel 415"/>
    <w:qFormat/>
    <w:rsid w:val="00541650"/>
    <w:rPr>
      <w:rFonts w:cs="OpenSymbol"/>
    </w:rPr>
  </w:style>
  <w:style w:type="character" w:customStyle="1" w:styleId="ListLabel416">
    <w:name w:val="ListLabel 416"/>
    <w:qFormat/>
    <w:rsid w:val="00541650"/>
    <w:rPr>
      <w:rFonts w:cs="OpenSymbol"/>
    </w:rPr>
  </w:style>
  <w:style w:type="character" w:customStyle="1" w:styleId="ListLabel417">
    <w:name w:val="ListLabel 417"/>
    <w:qFormat/>
    <w:rsid w:val="00541650"/>
    <w:rPr>
      <w:rFonts w:cs="OpenSymbol"/>
    </w:rPr>
  </w:style>
  <w:style w:type="character" w:customStyle="1" w:styleId="ListLabel418">
    <w:name w:val="ListLabel 418"/>
    <w:qFormat/>
    <w:rsid w:val="00541650"/>
    <w:rPr>
      <w:rFonts w:cs="OpenSymbol"/>
    </w:rPr>
  </w:style>
  <w:style w:type="character" w:customStyle="1" w:styleId="ListLabel419">
    <w:name w:val="ListLabel 419"/>
    <w:qFormat/>
    <w:rsid w:val="00541650"/>
    <w:rPr>
      <w:rFonts w:cs="OpenSymbol"/>
    </w:rPr>
  </w:style>
  <w:style w:type="character" w:customStyle="1" w:styleId="ListLabel42">
    <w:name w:val="ListLabel 42"/>
    <w:qFormat/>
    <w:rsid w:val="00541650"/>
    <w:rPr>
      <w:rFonts w:cs="Courier New"/>
    </w:rPr>
  </w:style>
  <w:style w:type="character" w:customStyle="1" w:styleId="ListLabel420">
    <w:name w:val="ListLabel 420"/>
    <w:qFormat/>
    <w:rsid w:val="00541650"/>
    <w:rPr>
      <w:rFonts w:cs="OpenSymbol"/>
    </w:rPr>
  </w:style>
  <w:style w:type="character" w:customStyle="1" w:styleId="ListLabel421">
    <w:name w:val="ListLabel 421"/>
    <w:qFormat/>
    <w:rsid w:val="00541650"/>
    <w:rPr>
      <w:rFonts w:cs="OpenSymbol"/>
    </w:rPr>
  </w:style>
  <w:style w:type="character" w:customStyle="1" w:styleId="ListLabel422">
    <w:name w:val="ListLabel 422"/>
    <w:qFormat/>
    <w:rsid w:val="00541650"/>
    <w:rPr>
      <w:rFonts w:cs="OpenSymbol"/>
    </w:rPr>
  </w:style>
  <w:style w:type="character" w:customStyle="1" w:styleId="ListLabel423">
    <w:name w:val="ListLabel 423"/>
    <w:qFormat/>
    <w:rsid w:val="00541650"/>
    <w:rPr>
      <w:rFonts w:cs="OpenSymbol"/>
    </w:rPr>
  </w:style>
  <w:style w:type="character" w:customStyle="1" w:styleId="ListLabel424">
    <w:name w:val="ListLabel 424"/>
    <w:qFormat/>
    <w:rsid w:val="00541650"/>
    <w:rPr>
      <w:rFonts w:cs="OpenSymbol"/>
    </w:rPr>
  </w:style>
  <w:style w:type="character" w:customStyle="1" w:styleId="ListLabel425">
    <w:name w:val="ListLabel 425"/>
    <w:qFormat/>
    <w:rsid w:val="00541650"/>
    <w:rPr>
      <w:rFonts w:cs="OpenSymbol"/>
    </w:rPr>
  </w:style>
  <w:style w:type="character" w:customStyle="1" w:styleId="ListLabel426">
    <w:name w:val="ListLabel 426"/>
    <w:qFormat/>
    <w:rsid w:val="00541650"/>
    <w:rPr>
      <w:rFonts w:cs="OpenSymbol"/>
    </w:rPr>
  </w:style>
  <w:style w:type="character" w:customStyle="1" w:styleId="ListLabel427">
    <w:name w:val="ListLabel 427"/>
    <w:qFormat/>
    <w:rsid w:val="00541650"/>
    <w:rPr>
      <w:rFonts w:cs="OpenSymbol"/>
    </w:rPr>
  </w:style>
  <w:style w:type="character" w:customStyle="1" w:styleId="ListLabel428">
    <w:name w:val="ListLabel 428"/>
    <w:qFormat/>
    <w:rsid w:val="00541650"/>
    <w:rPr>
      <w:rFonts w:cs="OpenSymbol"/>
    </w:rPr>
  </w:style>
  <w:style w:type="character" w:customStyle="1" w:styleId="ListLabel429">
    <w:name w:val="ListLabel 429"/>
    <w:qFormat/>
    <w:rsid w:val="00541650"/>
    <w:rPr>
      <w:rFonts w:cs="OpenSymbol"/>
    </w:rPr>
  </w:style>
  <w:style w:type="character" w:customStyle="1" w:styleId="ListLabel43">
    <w:name w:val="ListLabel 43"/>
    <w:qFormat/>
    <w:rsid w:val="00541650"/>
    <w:rPr>
      <w:rFonts w:cs="Courier New"/>
    </w:rPr>
  </w:style>
  <w:style w:type="character" w:customStyle="1" w:styleId="ListLabel430">
    <w:name w:val="ListLabel 430"/>
    <w:qFormat/>
    <w:rsid w:val="00541650"/>
    <w:rPr>
      <w:rFonts w:cs="OpenSymbol"/>
    </w:rPr>
  </w:style>
  <w:style w:type="character" w:customStyle="1" w:styleId="ListLabel431">
    <w:name w:val="ListLabel 431"/>
    <w:qFormat/>
    <w:rsid w:val="00541650"/>
    <w:rPr>
      <w:rFonts w:cs="OpenSymbol"/>
    </w:rPr>
  </w:style>
  <w:style w:type="character" w:customStyle="1" w:styleId="ListLabel432">
    <w:name w:val="ListLabel 432"/>
    <w:qFormat/>
    <w:rsid w:val="00541650"/>
    <w:rPr>
      <w:rFonts w:cs="OpenSymbol"/>
    </w:rPr>
  </w:style>
  <w:style w:type="character" w:customStyle="1" w:styleId="ListLabel433">
    <w:name w:val="ListLabel 433"/>
    <w:qFormat/>
    <w:rsid w:val="00541650"/>
    <w:rPr>
      <w:rFonts w:cs="OpenSymbol"/>
    </w:rPr>
  </w:style>
  <w:style w:type="character" w:customStyle="1" w:styleId="ListLabel434">
    <w:name w:val="ListLabel 434"/>
    <w:qFormat/>
    <w:rsid w:val="00541650"/>
    <w:rPr>
      <w:rFonts w:cs="OpenSymbol"/>
    </w:rPr>
  </w:style>
  <w:style w:type="character" w:customStyle="1" w:styleId="ListLabel435">
    <w:name w:val="ListLabel 435"/>
    <w:qFormat/>
    <w:rsid w:val="00541650"/>
    <w:rPr>
      <w:rFonts w:cs="OpenSymbol"/>
    </w:rPr>
  </w:style>
  <w:style w:type="character" w:customStyle="1" w:styleId="ListLabel436">
    <w:name w:val="ListLabel 436"/>
    <w:qFormat/>
    <w:rsid w:val="00541650"/>
    <w:rPr>
      <w:rFonts w:cs="OpenSymbol"/>
    </w:rPr>
  </w:style>
  <w:style w:type="character" w:customStyle="1" w:styleId="ListLabel437">
    <w:name w:val="ListLabel 437"/>
    <w:qFormat/>
    <w:rsid w:val="00541650"/>
    <w:rPr>
      <w:rFonts w:cs="OpenSymbol"/>
    </w:rPr>
  </w:style>
  <w:style w:type="character" w:customStyle="1" w:styleId="ListLabel438">
    <w:name w:val="ListLabel 438"/>
    <w:qFormat/>
    <w:rsid w:val="00541650"/>
    <w:rPr>
      <w:rFonts w:cs="OpenSymbol"/>
    </w:rPr>
  </w:style>
  <w:style w:type="character" w:customStyle="1" w:styleId="ListLabel439">
    <w:name w:val="ListLabel 439"/>
    <w:qFormat/>
    <w:rsid w:val="00541650"/>
    <w:rPr>
      <w:rFonts w:cs="OpenSymbol"/>
    </w:rPr>
  </w:style>
  <w:style w:type="character" w:customStyle="1" w:styleId="ListLabel44">
    <w:name w:val="ListLabel 44"/>
    <w:qFormat/>
    <w:rsid w:val="00541650"/>
    <w:rPr>
      <w:rFonts w:cs="Courier New"/>
    </w:rPr>
  </w:style>
  <w:style w:type="character" w:customStyle="1" w:styleId="ListLabel440">
    <w:name w:val="ListLabel 440"/>
    <w:qFormat/>
    <w:rsid w:val="00541650"/>
    <w:rPr>
      <w:rFonts w:cs="OpenSymbol"/>
    </w:rPr>
  </w:style>
  <w:style w:type="character" w:customStyle="1" w:styleId="ListLabel441">
    <w:name w:val="ListLabel 441"/>
    <w:qFormat/>
    <w:rsid w:val="00541650"/>
    <w:rPr>
      <w:rFonts w:cs="OpenSymbol"/>
    </w:rPr>
  </w:style>
  <w:style w:type="character" w:customStyle="1" w:styleId="ListLabel442">
    <w:name w:val="ListLabel 442"/>
    <w:qFormat/>
    <w:rsid w:val="00541650"/>
    <w:rPr>
      <w:rFonts w:cs="OpenSymbol"/>
    </w:rPr>
  </w:style>
  <w:style w:type="character" w:customStyle="1" w:styleId="ListLabel443">
    <w:name w:val="ListLabel 443"/>
    <w:qFormat/>
    <w:rsid w:val="00541650"/>
    <w:rPr>
      <w:rFonts w:cs="OpenSymbol"/>
    </w:rPr>
  </w:style>
  <w:style w:type="character" w:customStyle="1" w:styleId="ListLabel444">
    <w:name w:val="ListLabel 444"/>
    <w:qFormat/>
    <w:rsid w:val="00541650"/>
    <w:rPr>
      <w:rFonts w:cs="OpenSymbol"/>
    </w:rPr>
  </w:style>
  <w:style w:type="character" w:customStyle="1" w:styleId="ListLabel445">
    <w:name w:val="ListLabel 445"/>
    <w:qFormat/>
    <w:rsid w:val="00541650"/>
    <w:rPr>
      <w:rFonts w:cs="OpenSymbol"/>
    </w:rPr>
  </w:style>
  <w:style w:type="character" w:customStyle="1" w:styleId="ListLabel446">
    <w:name w:val="ListLabel 446"/>
    <w:qFormat/>
    <w:rsid w:val="00541650"/>
    <w:rPr>
      <w:rFonts w:cs="Symbol"/>
      <w:sz w:val="22"/>
    </w:rPr>
  </w:style>
  <w:style w:type="character" w:customStyle="1" w:styleId="ListLabel447">
    <w:name w:val="ListLabel 447"/>
    <w:qFormat/>
    <w:rsid w:val="00541650"/>
    <w:rPr>
      <w:rFonts w:cs="Courier New"/>
    </w:rPr>
  </w:style>
  <w:style w:type="character" w:customStyle="1" w:styleId="ListLabel448">
    <w:name w:val="ListLabel 448"/>
    <w:qFormat/>
    <w:rsid w:val="00541650"/>
    <w:rPr>
      <w:rFonts w:cs="Wingdings"/>
    </w:rPr>
  </w:style>
  <w:style w:type="character" w:customStyle="1" w:styleId="ListLabel449">
    <w:name w:val="ListLabel 449"/>
    <w:qFormat/>
    <w:rsid w:val="00541650"/>
    <w:rPr>
      <w:rFonts w:cs="Symbol"/>
    </w:rPr>
  </w:style>
  <w:style w:type="character" w:customStyle="1" w:styleId="ListLabel45">
    <w:name w:val="ListLabel 45"/>
    <w:qFormat/>
    <w:rsid w:val="00541650"/>
    <w:rPr>
      <w:rFonts w:cs="Courier New"/>
    </w:rPr>
  </w:style>
  <w:style w:type="character" w:customStyle="1" w:styleId="ListLabel450">
    <w:name w:val="ListLabel 450"/>
    <w:qFormat/>
    <w:rsid w:val="00541650"/>
    <w:rPr>
      <w:rFonts w:cs="Courier New"/>
    </w:rPr>
  </w:style>
  <w:style w:type="character" w:customStyle="1" w:styleId="ListLabel451">
    <w:name w:val="ListLabel 451"/>
    <w:qFormat/>
    <w:rsid w:val="00541650"/>
    <w:rPr>
      <w:rFonts w:cs="Wingdings"/>
    </w:rPr>
  </w:style>
  <w:style w:type="character" w:customStyle="1" w:styleId="ListLabel452">
    <w:name w:val="ListLabel 452"/>
    <w:qFormat/>
    <w:rsid w:val="00541650"/>
    <w:rPr>
      <w:rFonts w:cs="Symbol"/>
    </w:rPr>
  </w:style>
  <w:style w:type="character" w:customStyle="1" w:styleId="ListLabel453">
    <w:name w:val="ListLabel 453"/>
    <w:qFormat/>
    <w:rsid w:val="00541650"/>
    <w:rPr>
      <w:rFonts w:cs="Courier New"/>
    </w:rPr>
  </w:style>
  <w:style w:type="character" w:customStyle="1" w:styleId="ListLabel454">
    <w:name w:val="ListLabel 454"/>
    <w:qFormat/>
    <w:rsid w:val="00541650"/>
    <w:rPr>
      <w:rFonts w:cs="Wingdings"/>
    </w:rPr>
  </w:style>
  <w:style w:type="character" w:customStyle="1" w:styleId="ListLabel455">
    <w:name w:val="ListLabel 455"/>
    <w:qFormat/>
    <w:rsid w:val="00541650"/>
    <w:rPr>
      <w:rFonts w:cs="Symbol"/>
    </w:rPr>
  </w:style>
  <w:style w:type="character" w:customStyle="1" w:styleId="ListLabel456">
    <w:name w:val="ListLabel 456"/>
    <w:qFormat/>
    <w:rsid w:val="00541650"/>
    <w:rPr>
      <w:rFonts w:cs="Courier New"/>
    </w:rPr>
  </w:style>
  <w:style w:type="character" w:customStyle="1" w:styleId="ListLabel457">
    <w:name w:val="ListLabel 457"/>
    <w:qFormat/>
    <w:rsid w:val="00541650"/>
    <w:rPr>
      <w:rFonts w:cs="Wingdings"/>
    </w:rPr>
  </w:style>
  <w:style w:type="character" w:customStyle="1" w:styleId="ListLabel458">
    <w:name w:val="ListLabel 458"/>
    <w:qFormat/>
    <w:rsid w:val="00541650"/>
    <w:rPr>
      <w:rFonts w:cs="Symbol"/>
    </w:rPr>
  </w:style>
  <w:style w:type="character" w:customStyle="1" w:styleId="ListLabel459">
    <w:name w:val="ListLabel 459"/>
    <w:qFormat/>
    <w:rsid w:val="00541650"/>
    <w:rPr>
      <w:rFonts w:cs="Courier New"/>
    </w:rPr>
  </w:style>
  <w:style w:type="character" w:customStyle="1" w:styleId="ListLabel46">
    <w:name w:val="ListLabel 46"/>
    <w:qFormat/>
    <w:rsid w:val="00541650"/>
    <w:rPr>
      <w:rFonts w:cs="Courier New"/>
    </w:rPr>
  </w:style>
  <w:style w:type="character" w:customStyle="1" w:styleId="ListLabel460">
    <w:name w:val="ListLabel 460"/>
    <w:qFormat/>
    <w:rsid w:val="00541650"/>
    <w:rPr>
      <w:rFonts w:cs="Wingdings"/>
    </w:rPr>
  </w:style>
  <w:style w:type="character" w:customStyle="1" w:styleId="ListLabel461">
    <w:name w:val="ListLabel 461"/>
    <w:qFormat/>
    <w:rsid w:val="00541650"/>
    <w:rPr>
      <w:rFonts w:cs="Symbol"/>
    </w:rPr>
  </w:style>
  <w:style w:type="character" w:customStyle="1" w:styleId="ListLabel462">
    <w:name w:val="ListLabel 462"/>
    <w:qFormat/>
    <w:rsid w:val="00541650"/>
    <w:rPr>
      <w:rFonts w:cs="Courier New"/>
    </w:rPr>
  </w:style>
  <w:style w:type="character" w:customStyle="1" w:styleId="ListLabel463">
    <w:name w:val="ListLabel 463"/>
    <w:qFormat/>
    <w:rsid w:val="00541650"/>
    <w:rPr>
      <w:rFonts w:cs="Wingdings"/>
    </w:rPr>
  </w:style>
  <w:style w:type="character" w:customStyle="1" w:styleId="ListLabel464">
    <w:name w:val="ListLabel 464"/>
    <w:qFormat/>
    <w:rsid w:val="00541650"/>
    <w:rPr>
      <w:i w:val="0"/>
      <w:lang w:val="pl-PL"/>
    </w:rPr>
  </w:style>
  <w:style w:type="character" w:customStyle="1" w:styleId="ListLabel465">
    <w:name w:val="ListLabel 465"/>
    <w:qFormat/>
    <w:rsid w:val="00541650"/>
    <w:rPr>
      <w:lang w:val="pl-PL"/>
    </w:rPr>
  </w:style>
  <w:style w:type="character" w:customStyle="1" w:styleId="ListLabel466">
    <w:name w:val="ListLabel 466"/>
    <w:qFormat/>
    <w:rsid w:val="00541650"/>
    <w:rPr>
      <w:i w:val="0"/>
      <w:lang w:val="pl-PL"/>
    </w:rPr>
  </w:style>
  <w:style w:type="character" w:customStyle="1" w:styleId="ListLabel467">
    <w:name w:val="ListLabel 467"/>
    <w:qFormat/>
    <w:rsid w:val="00541650"/>
    <w:rPr>
      <w:lang w:val="pl-PL"/>
    </w:rPr>
  </w:style>
  <w:style w:type="character" w:customStyle="1" w:styleId="ListLabel468">
    <w:name w:val="ListLabel 468"/>
    <w:qFormat/>
    <w:rsid w:val="00541650"/>
    <w:rPr>
      <w:i w:val="0"/>
      <w:lang w:val="pl-PL"/>
    </w:rPr>
  </w:style>
  <w:style w:type="character" w:customStyle="1" w:styleId="ListLabel469">
    <w:name w:val="ListLabel 469"/>
    <w:qFormat/>
    <w:rsid w:val="00541650"/>
    <w:rPr>
      <w:lang w:val="pl-PL"/>
    </w:rPr>
  </w:style>
  <w:style w:type="character" w:customStyle="1" w:styleId="ListLabel47">
    <w:name w:val="ListLabel 47"/>
    <w:qFormat/>
    <w:rsid w:val="00541650"/>
    <w:rPr>
      <w:rFonts w:cs="Courier New"/>
    </w:rPr>
  </w:style>
  <w:style w:type="character" w:customStyle="1" w:styleId="ListLabel470">
    <w:name w:val="ListLabel 470"/>
    <w:qFormat/>
    <w:rsid w:val="00541650"/>
    <w:rPr>
      <w:i w:val="0"/>
      <w:lang w:val="pl-PL"/>
    </w:rPr>
  </w:style>
  <w:style w:type="character" w:customStyle="1" w:styleId="ListLabel471">
    <w:name w:val="ListLabel 471"/>
    <w:qFormat/>
    <w:rsid w:val="00541650"/>
    <w:rPr>
      <w:lang w:val="pl-PL"/>
    </w:rPr>
  </w:style>
  <w:style w:type="character" w:customStyle="1" w:styleId="ListLabel472">
    <w:name w:val="ListLabel 472"/>
    <w:qFormat/>
    <w:rsid w:val="00541650"/>
    <w:rPr>
      <w:i w:val="0"/>
      <w:lang w:val="pl-PL"/>
    </w:rPr>
  </w:style>
  <w:style w:type="character" w:customStyle="1" w:styleId="ListLabel473">
    <w:name w:val="ListLabel 473"/>
    <w:qFormat/>
    <w:rsid w:val="00541650"/>
    <w:rPr>
      <w:lang w:val="pl-PL"/>
    </w:rPr>
  </w:style>
  <w:style w:type="character" w:customStyle="1" w:styleId="ListLabel474">
    <w:name w:val="ListLabel 474"/>
    <w:qFormat/>
    <w:rsid w:val="00541650"/>
    <w:rPr>
      <w:i w:val="0"/>
      <w:lang w:val="pl-PL"/>
    </w:rPr>
  </w:style>
  <w:style w:type="character" w:customStyle="1" w:styleId="ListLabel475">
    <w:name w:val="ListLabel 475"/>
    <w:qFormat/>
    <w:rsid w:val="00541650"/>
    <w:rPr>
      <w:lang w:val="pl-PL"/>
    </w:rPr>
  </w:style>
  <w:style w:type="character" w:customStyle="1" w:styleId="ListLabel476">
    <w:name w:val="ListLabel 476"/>
    <w:qFormat/>
    <w:rsid w:val="00541650"/>
    <w:rPr>
      <w:i w:val="0"/>
      <w:lang w:val="pl-PL"/>
    </w:rPr>
  </w:style>
  <w:style w:type="character" w:customStyle="1" w:styleId="ListLabel477">
    <w:name w:val="ListLabel 477"/>
    <w:qFormat/>
    <w:rsid w:val="00541650"/>
    <w:rPr>
      <w:lang w:val="pl-PL"/>
    </w:rPr>
  </w:style>
  <w:style w:type="character" w:customStyle="1" w:styleId="ListLabel478">
    <w:name w:val="ListLabel 478"/>
    <w:qFormat/>
    <w:rsid w:val="00541650"/>
    <w:rPr>
      <w:i w:val="0"/>
      <w:lang w:val="pl-PL"/>
    </w:rPr>
  </w:style>
  <w:style w:type="character" w:customStyle="1" w:styleId="ListLabel479">
    <w:name w:val="ListLabel 479"/>
    <w:qFormat/>
    <w:rsid w:val="00541650"/>
    <w:rPr>
      <w:lang w:val="pl-PL"/>
    </w:rPr>
  </w:style>
  <w:style w:type="character" w:customStyle="1" w:styleId="ListLabel48">
    <w:name w:val="ListLabel 48"/>
    <w:qFormat/>
    <w:rsid w:val="00541650"/>
    <w:rPr>
      <w:rFonts w:cs="Courier New"/>
    </w:rPr>
  </w:style>
  <w:style w:type="character" w:customStyle="1" w:styleId="ListLabel480">
    <w:name w:val="ListLabel 480"/>
    <w:qFormat/>
    <w:rsid w:val="00541650"/>
    <w:rPr>
      <w:i w:val="0"/>
      <w:lang w:val="pl-PL"/>
    </w:rPr>
  </w:style>
  <w:style w:type="character" w:customStyle="1" w:styleId="ListLabel481">
    <w:name w:val="ListLabel 481"/>
    <w:qFormat/>
    <w:rsid w:val="00541650"/>
    <w:rPr>
      <w:lang w:val="pl-PL"/>
    </w:rPr>
  </w:style>
  <w:style w:type="character" w:customStyle="1" w:styleId="ListLabel482">
    <w:name w:val="ListLabel 482"/>
    <w:qFormat/>
    <w:rsid w:val="00541650"/>
    <w:rPr>
      <w:i w:val="0"/>
      <w:lang w:val="pl-PL"/>
    </w:rPr>
  </w:style>
  <w:style w:type="character" w:customStyle="1" w:styleId="ListLabel483">
    <w:name w:val="ListLabel 483"/>
    <w:qFormat/>
    <w:rsid w:val="00541650"/>
    <w:rPr>
      <w:lang w:val="pl-PL"/>
    </w:rPr>
  </w:style>
  <w:style w:type="character" w:customStyle="1" w:styleId="ListLabel484">
    <w:name w:val="ListLabel 484"/>
    <w:qFormat/>
    <w:rsid w:val="00541650"/>
    <w:rPr>
      <w:color w:val="auto"/>
    </w:rPr>
  </w:style>
  <w:style w:type="character" w:customStyle="1" w:styleId="ListLabel485">
    <w:name w:val="ListLabel 485"/>
    <w:qFormat/>
    <w:rsid w:val="00541650"/>
    <w:rPr>
      <w:color w:val="auto"/>
    </w:rPr>
  </w:style>
  <w:style w:type="character" w:customStyle="1" w:styleId="ListLabel486">
    <w:name w:val="ListLabel 486"/>
    <w:qFormat/>
    <w:rsid w:val="00541650"/>
    <w:rPr>
      <w:color w:val="auto"/>
    </w:rPr>
  </w:style>
  <w:style w:type="character" w:customStyle="1" w:styleId="ListLabel487">
    <w:name w:val="ListLabel 487"/>
    <w:qFormat/>
    <w:rsid w:val="00541650"/>
    <w:rPr>
      <w:color w:val="auto"/>
    </w:rPr>
  </w:style>
  <w:style w:type="character" w:customStyle="1" w:styleId="ListLabel488">
    <w:name w:val="ListLabel 488"/>
    <w:qFormat/>
    <w:rsid w:val="00541650"/>
    <w:rPr>
      <w:i w:val="0"/>
      <w:lang w:val="pl-PL"/>
    </w:rPr>
  </w:style>
  <w:style w:type="character" w:customStyle="1" w:styleId="ListLabel489">
    <w:name w:val="ListLabel 489"/>
    <w:qFormat/>
    <w:rsid w:val="00541650"/>
    <w:rPr>
      <w:lang w:val="pl-PL"/>
    </w:rPr>
  </w:style>
  <w:style w:type="character" w:customStyle="1" w:styleId="ListLabel49">
    <w:name w:val="ListLabel 49"/>
    <w:qFormat/>
    <w:rsid w:val="00541650"/>
    <w:rPr>
      <w:rFonts w:cs="Courier New"/>
    </w:rPr>
  </w:style>
  <w:style w:type="character" w:customStyle="1" w:styleId="ListLabel490">
    <w:name w:val="ListLabel 490"/>
    <w:qFormat/>
    <w:rsid w:val="00541650"/>
  </w:style>
  <w:style w:type="character" w:customStyle="1" w:styleId="ListLabel5">
    <w:name w:val="ListLabel 5"/>
    <w:qFormat/>
    <w:rsid w:val="00541650"/>
    <w:rPr>
      <w:rFonts w:cs="Courier New"/>
    </w:rPr>
  </w:style>
  <w:style w:type="character" w:customStyle="1" w:styleId="ListLabel50">
    <w:name w:val="ListLabel 50"/>
    <w:qFormat/>
    <w:rsid w:val="00541650"/>
    <w:rPr>
      <w:rFonts w:cs="Courier New"/>
    </w:rPr>
  </w:style>
  <w:style w:type="character" w:customStyle="1" w:styleId="ListLabel51">
    <w:name w:val="ListLabel 51"/>
    <w:qFormat/>
    <w:rsid w:val="00541650"/>
    <w:rPr>
      <w:rFonts w:cs="Courier New"/>
    </w:rPr>
  </w:style>
  <w:style w:type="character" w:customStyle="1" w:styleId="ListLabel52">
    <w:name w:val="ListLabel 52"/>
    <w:qFormat/>
    <w:rsid w:val="00541650"/>
    <w:rPr>
      <w:rFonts w:cs="Courier New"/>
    </w:rPr>
  </w:style>
  <w:style w:type="character" w:customStyle="1" w:styleId="ListLabel53">
    <w:name w:val="ListLabel 53"/>
    <w:qFormat/>
    <w:rsid w:val="00541650"/>
    <w:rPr>
      <w:rFonts w:cs="Courier New"/>
    </w:rPr>
  </w:style>
  <w:style w:type="character" w:customStyle="1" w:styleId="ListLabel54">
    <w:name w:val="ListLabel 54"/>
    <w:qFormat/>
    <w:rsid w:val="00541650"/>
    <w:rPr>
      <w:rFonts w:cs="Courier New"/>
    </w:rPr>
  </w:style>
  <w:style w:type="character" w:customStyle="1" w:styleId="ListLabel55">
    <w:name w:val="ListLabel 55"/>
    <w:qFormat/>
    <w:rsid w:val="00541650"/>
    <w:rPr>
      <w:rFonts w:cs="Courier New"/>
    </w:rPr>
  </w:style>
  <w:style w:type="character" w:customStyle="1" w:styleId="ListLabel56">
    <w:name w:val="ListLabel 56"/>
    <w:qFormat/>
    <w:rsid w:val="00541650"/>
    <w:rPr>
      <w:rFonts w:cs="Courier New"/>
    </w:rPr>
  </w:style>
  <w:style w:type="character" w:customStyle="1" w:styleId="ListLabel57">
    <w:name w:val="ListLabel 57"/>
    <w:qFormat/>
    <w:rsid w:val="00541650"/>
    <w:rPr>
      <w:rFonts w:cs="Courier New"/>
    </w:rPr>
  </w:style>
  <w:style w:type="character" w:customStyle="1" w:styleId="ListLabel58">
    <w:name w:val="ListLabel 58"/>
    <w:qFormat/>
    <w:rsid w:val="00541650"/>
    <w:rPr>
      <w:rFonts w:cs="Courier New"/>
    </w:rPr>
  </w:style>
  <w:style w:type="character" w:customStyle="1" w:styleId="ListLabel59">
    <w:name w:val="ListLabel 59"/>
    <w:qFormat/>
    <w:rsid w:val="00541650"/>
    <w:rPr>
      <w:rFonts w:cs="Courier New"/>
    </w:rPr>
  </w:style>
  <w:style w:type="character" w:customStyle="1" w:styleId="ListLabel6">
    <w:name w:val="ListLabel 6"/>
    <w:qFormat/>
    <w:rsid w:val="00541650"/>
    <w:rPr>
      <w:rFonts w:cs="Courier New"/>
    </w:rPr>
  </w:style>
  <w:style w:type="character" w:customStyle="1" w:styleId="ListLabel60">
    <w:name w:val="ListLabel 60"/>
    <w:qFormat/>
    <w:rsid w:val="00541650"/>
    <w:rPr>
      <w:rFonts w:cs="Courier New"/>
    </w:rPr>
  </w:style>
  <w:style w:type="character" w:customStyle="1" w:styleId="ListLabel61">
    <w:name w:val="ListLabel 61"/>
    <w:qFormat/>
    <w:rsid w:val="00541650"/>
    <w:rPr>
      <w:rFonts w:cs="Courier New"/>
    </w:rPr>
  </w:style>
  <w:style w:type="character" w:customStyle="1" w:styleId="ListLabel62">
    <w:name w:val="ListLabel 62"/>
    <w:qFormat/>
    <w:rsid w:val="00541650"/>
    <w:rPr>
      <w:rFonts w:cs="Courier New"/>
    </w:rPr>
  </w:style>
  <w:style w:type="character" w:customStyle="1" w:styleId="ListLabel63">
    <w:name w:val="ListLabel 63"/>
    <w:qFormat/>
    <w:rsid w:val="00541650"/>
    <w:rPr>
      <w:rFonts w:cs="Courier New"/>
    </w:rPr>
  </w:style>
  <w:style w:type="character" w:customStyle="1" w:styleId="ListLabel64">
    <w:name w:val="ListLabel 64"/>
    <w:qFormat/>
    <w:rsid w:val="00541650"/>
    <w:rPr>
      <w:rFonts w:cs="Courier New"/>
    </w:rPr>
  </w:style>
  <w:style w:type="character" w:customStyle="1" w:styleId="ListLabel65">
    <w:name w:val="ListLabel 65"/>
    <w:qFormat/>
    <w:rsid w:val="00541650"/>
    <w:rPr>
      <w:rFonts w:cs="Courier New"/>
    </w:rPr>
  </w:style>
  <w:style w:type="character" w:customStyle="1" w:styleId="ListLabel66">
    <w:name w:val="ListLabel 66"/>
    <w:qFormat/>
    <w:rsid w:val="00541650"/>
    <w:rPr>
      <w:rFonts w:cs="Courier New"/>
    </w:rPr>
  </w:style>
  <w:style w:type="character" w:customStyle="1" w:styleId="ListLabel67">
    <w:name w:val="ListLabel 67"/>
    <w:qFormat/>
    <w:rsid w:val="00541650"/>
    <w:rPr>
      <w:rFonts w:cs="Courier New"/>
    </w:rPr>
  </w:style>
  <w:style w:type="character" w:customStyle="1" w:styleId="ListLabel68">
    <w:name w:val="ListLabel 68"/>
    <w:qFormat/>
    <w:rsid w:val="00541650"/>
    <w:rPr>
      <w:rFonts w:cs="Courier New"/>
    </w:rPr>
  </w:style>
  <w:style w:type="character" w:customStyle="1" w:styleId="ListLabel69">
    <w:name w:val="ListLabel 69"/>
    <w:qFormat/>
    <w:rsid w:val="00541650"/>
    <w:rPr>
      <w:rFonts w:cs="Courier New"/>
    </w:rPr>
  </w:style>
  <w:style w:type="character" w:customStyle="1" w:styleId="ListLabel7">
    <w:name w:val="ListLabel 7"/>
    <w:qFormat/>
    <w:rsid w:val="00541650"/>
    <w:rPr>
      <w:rFonts w:cs="Courier New"/>
    </w:rPr>
  </w:style>
  <w:style w:type="character" w:customStyle="1" w:styleId="ListLabel70">
    <w:name w:val="ListLabel 70"/>
    <w:qFormat/>
    <w:rsid w:val="00541650"/>
    <w:rPr>
      <w:rFonts w:cs="Courier New"/>
    </w:rPr>
  </w:style>
  <w:style w:type="character" w:customStyle="1" w:styleId="ListLabel71">
    <w:name w:val="ListLabel 71"/>
    <w:qFormat/>
    <w:rsid w:val="00541650"/>
    <w:rPr>
      <w:rFonts w:cs="Courier New"/>
    </w:rPr>
  </w:style>
  <w:style w:type="character" w:customStyle="1" w:styleId="ListLabel72">
    <w:name w:val="ListLabel 72"/>
    <w:qFormat/>
    <w:rsid w:val="00541650"/>
    <w:rPr>
      <w:rFonts w:cs="Courier New"/>
    </w:rPr>
  </w:style>
  <w:style w:type="character" w:customStyle="1" w:styleId="ListLabel73">
    <w:name w:val="ListLabel 73"/>
    <w:qFormat/>
    <w:rsid w:val="00541650"/>
    <w:rPr>
      <w:rFonts w:cs="Courier New"/>
    </w:rPr>
  </w:style>
  <w:style w:type="character" w:customStyle="1" w:styleId="ListLabel74">
    <w:name w:val="ListLabel 74"/>
    <w:qFormat/>
    <w:rsid w:val="00541650"/>
    <w:rPr>
      <w:rFonts w:cs="Courier New"/>
    </w:rPr>
  </w:style>
  <w:style w:type="character" w:customStyle="1" w:styleId="ListLabel75">
    <w:name w:val="ListLabel 75"/>
    <w:qFormat/>
    <w:rsid w:val="00541650"/>
    <w:rPr>
      <w:rFonts w:cs="Courier New"/>
    </w:rPr>
  </w:style>
  <w:style w:type="character" w:customStyle="1" w:styleId="ListLabel76">
    <w:name w:val="ListLabel 76"/>
    <w:qFormat/>
    <w:rsid w:val="00541650"/>
    <w:rPr>
      <w:rFonts w:cs="Courier New"/>
    </w:rPr>
  </w:style>
  <w:style w:type="character" w:customStyle="1" w:styleId="ListLabel77">
    <w:name w:val="ListLabel 77"/>
    <w:qFormat/>
    <w:rsid w:val="00541650"/>
    <w:rPr>
      <w:rFonts w:cs="Courier New"/>
    </w:rPr>
  </w:style>
  <w:style w:type="character" w:customStyle="1" w:styleId="ListLabel78">
    <w:name w:val="ListLabel 78"/>
    <w:qFormat/>
    <w:rsid w:val="00541650"/>
    <w:rPr>
      <w:rFonts w:cs="Symbol"/>
    </w:rPr>
  </w:style>
  <w:style w:type="character" w:customStyle="1" w:styleId="ListLabel79">
    <w:name w:val="ListLabel 79"/>
    <w:qFormat/>
    <w:rsid w:val="00541650"/>
    <w:rPr>
      <w:rFonts w:cs="Courier New"/>
    </w:rPr>
  </w:style>
  <w:style w:type="character" w:customStyle="1" w:styleId="ListLabel8">
    <w:name w:val="ListLabel 8"/>
    <w:qFormat/>
    <w:rsid w:val="00541650"/>
    <w:rPr>
      <w:rFonts w:cs="Courier New"/>
    </w:rPr>
  </w:style>
  <w:style w:type="character" w:customStyle="1" w:styleId="ListLabel80">
    <w:name w:val="ListLabel 80"/>
    <w:qFormat/>
    <w:rsid w:val="00541650"/>
    <w:rPr>
      <w:rFonts w:cs="Courier New"/>
    </w:rPr>
  </w:style>
  <w:style w:type="character" w:customStyle="1" w:styleId="ListLabel81">
    <w:name w:val="ListLabel 81"/>
    <w:qFormat/>
    <w:rsid w:val="00541650"/>
    <w:rPr>
      <w:rFonts w:cs="Courier New"/>
    </w:rPr>
  </w:style>
  <w:style w:type="character" w:customStyle="1" w:styleId="ListLabel82">
    <w:name w:val="ListLabel 82"/>
    <w:qFormat/>
    <w:rsid w:val="00541650"/>
    <w:rPr>
      <w:i w:val="0"/>
      <w:lang w:val="pl-PL"/>
    </w:rPr>
  </w:style>
  <w:style w:type="character" w:customStyle="1" w:styleId="ListLabel83">
    <w:name w:val="ListLabel 83"/>
    <w:qFormat/>
    <w:rsid w:val="00541650"/>
    <w:rPr>
      <w:lang w:val="pl-PL"/>
    </w:rPr>
  </w:style>
  <w:style w:type="character" w:customStyle="1" w:styleId="ListLabel84">
    <w:name w:val="ListLabel 84"/>
    <w:qFormat/>
    <w:rsid w:val="00541650"/>
    <w:rPr>
      <w:rFonts w:cs="Symbol"/>
    </w:rPr>
  </w:style>
  <w:style w:type="character" w:customStyle="1" w:styleId="ListLabel85">
    <w:name w:val="ListLabel 85"/>
    <w:qFormat/>
    <w:rsid w:val="00541650"/>
    <w:rPr>
      <w:rFonts w:cs="Symbol"/>
    </w:rPr>
  </w:style>
  <w:style w:type="character" w:customStyle="1" w:styleId="ListLabel86">
    <w:name w:val="ListLabel 86"/>
    <w:qFormat/>
    <w:rsid w:val="00541650"/>
    <w:rPr>
      <w:rFonts w:cs="Courier New"/>
    </w:rPr>
  </w:style>
  <w:style w:type="character" w:customStyle="1" w:styleId="ListLabel87">
    <w:name w:val="ListLabel 87"/>
    <w:qFormat/>
    <w:rsid w:val="00541650"/>
    <w:rPr>
      <w:rFonts w:cs="Wingdings"/>
    </w:rPr>
  </w:style>
  <w:style w:type="character" w:customStyle="1" w:styleId="ListLabel88">
    <w:name w:val="ListLabel 88"/>
    <w:qFormat/>
    <w:rsid w:val="00541650"/>
    <w:rPr>
      <w:rFonts w:cs="Symbol"/>
    </w:rPr>
  </w:style>
  <w:style w:type="character" w:customStyle="1" w:styleId="ListLabel89">
    <w:name w:val="ListLabel 89"/>
    <w:qFormat/>
    <w:rsid w:val="00541650"/>
    <w:rPr>
      <w:rFonts w:cs="Courier New"/>
    </w:rPr>
  </w:style>
  <w:style w:type="character" w:customStyle="1" w:styleId="ListLabel9">
    <w:name w:val="ListLabel 9"/>
    <w:qFormat/>
    <w:rsid w:val="00541650"/>
    <w:rPr>
      <w:rFonts w:cs="Courier New"/>
    </w:rPr>
  </w:style>
  <w:style w:type="character" w:customStyle="1" w:styleId="ListLabel90">
    <w:name w:val="ListLabel 90"/>
    <w:qFormat/>
    <w:rsid w:val="00541650"/>
    <w:rPr>
      <w:rFonts w:cs="Wingdings"/>
    </w:rPr>
  </w:style>
  <w:style w:type="character" w:customStyle="1" w:styleId="ListLabel91">
    <w:name w:val="ListLabel 91"/>
    <w:qFormat/>
    <w:rsid w:val="00541650"/>
    <w:rPr>
      <w:rFonts w:cs="Symbol"/>
    </w:rPr>
  </w:style>
  <w:style w:type="character" w:customStyle="1" w:styleId="ListLabel92">
    <w:name w:val="ListLabel 92"/>
    <w:qFormat/>
    <w:rsid w:val="00541650"/>
    <w:rPr>
      <w:rFonts w:cs="Courier New"/>
    </w:rPr>
  </w:style>
  <w:style w:type="character" w:customStyle="1" w:styleId="ListLabel93">
    <w:name w:val="ListLabel 93"/>
    <w:qFormat/>
    <w:rsid w:val="00541650"/>
    <w:rPr>
      <w:rFonts w:cs="Wingdings"/>
    </w:rPr>
  </w:style>
  <w:style w:type="character" w:customStyle="1" w:styleId="ListLabel94">
    <w:name w:val="ListLabel 94"/>
    <w:qFormat/>
    <w:rsid w:val="00541650"/>
    <w:rPr>
      <w:rFonts w:cs="Symbol"/>
    </w:rPr>
  </w:style>
  <w:style w:type="character" w:customStyle="1" w:styleId="ListLabel95">
    <w:name w:val="ListLabel 95"/>
    <w:qFormat/>
    <w:rsid w:val="00541650"/>
    <w:rPr>
      <w:rFonts w:cs="Courier New"/>
    </w:rPr>
  </w:style>
  <w:style w:type="character" w:customStyle="1" w:styleId="ListLabel96">
    <w:name w:val="ListLabel 96"/>
    <w:qFormat/>
    <w:rsid w:val="00541650"/>
    <w:rPr>
      <w:rFonts w:cs="Wingdings"/>
    </w:rPr>
  </w:style>
  <w:style w:type="character" w:customStyle="1" w:styleId="ListLabel97">
    <w:name w:val="ListLabel 97"/>
    <w:qFormat/>
    <w:rsid w:val="00541650"/>
    <w:rPr>
      <w:rFonts w:cs="Symbol"/>
    </w:rPr>
  </w:style>
  <w:style w:type="character" w:customStyle="1" w:styleId="ListLabel98">
    <w:name w:val="ListLabel 98"/>
    <w:qFormat/>
    <w:rsid w:val="00541650"/>
    <w:rPr>
      <w:rFonts w:cs="Courier New"/>
    </w:rPr>
  </w:style>
  <w:style w:type="character" w:customStyle="1" w:styleId="ListLabel99">
    <w:name w:val="ListLabel 99"/>
    <w:qFormat/>
    <w:rsid w:val="00541650"/>
    <w:rPr>
      <w:rFonts w:cs="Wingdings"/>
    </w:rPr>
  </w:style>
  <w:style w:type="character" w:customStyle="1" w:styleId="czeindeksu">
    <w:name w:val="Łącze indeksu"/>
    <w:qFormat/>
    <w:rsid w:val="00541650"/>
  </w:style>
  <w:style w:type="character" w:customStyle="1" w:styleId="WW-czeinternetowe">
    <w:name w:val="WW-Łącze internetowe"/>
    <w:rsid w:val="00541650"/>
    <w:rPr>
      <w:rFonts w:cs="Times New Roman"/>
      <w:color w:val="0000FF"/>
      <w:u w:val="single"/>
    </w:rPr>
  </w:style>
  <w:style w:type="character" w:customStyle="1" w:styleId="MapadokumentuZnak">
    <w:name w:val="Mapa dokumentu Znak"/>
    <w:link w:val="Mapadokumentu"/>
    <w:qFormat/>
    <w:rsid w:val="00541650"/>
    <w:rPr>
      <w:rFonts w:ascii="Tahoma" w:hAnsi="Tahoma" w:cs="Tahoma"/>
      <w:sz w:val="24"/>
      <w:szCs w:val="24"/>
      <w:shd w:val="clear" w:color="auto" w:fill="000080"/>
    </w:rPr>
  </w:style>
  <w:style w:type="character" w:customStyle="1" w:styleId="Nag4Znak">
    <w:name w:val="Nagł. 4 Znak"/>
    <w:qFormat/>
    <w:rsid w:val="00541650"/>
    <w:rPr>
      <w:b/>
      <w:sz w:val="24"/>
      <w:lang w:val="x-none"/>
    </w:rPr>
  </w:style>
  <w:style w:type="character" w:customStyle="1" w:styleId="NormalnyRysunekZnak">
    <w:name w:val="Normalny_Rysunek Znak"/>
    <w:qFormat/>
    <w:rsid w:val="00541650"/>
    <w:rPr>
      <w:rFonts w:cs="Times New Roman"/>
      <w:sz w:val="24"/>
    </w:rPr>
  </w:style>
  <w:style w:type="character" w:customStyle="1" w:styleId="normaltextrun">
    <w:name w:val="normaltextrun"/>
    <w:qFormat/>
    <w:rsid w:val="00541650"/>
    <w:rPr>
      <w:rFonts w:cs="Times New Roman"/>
    </w:rPr>
  </w:style>
  <w:style w:type="character" w:customStyle="1" w:styleId="Odwoaniedokomentarza2">
    <w:name w:val="Odwołanie do komentarza2"/>
    <w:rsid w:val="00541650"/>
    <w:rPr>
      <w:rFonts w:cs="Times New Roman"/>
      <w:sz w:val="16"/>
      <w:szCs w:val="16"/>
    </w:rPr>
  </w:style>
  <w:style w:type="character" w:styleId="Odwoanieintensywne">
    <w:name w:val="Intense Reference"/>
    <w:qFormat/>
    <w:rsid w:val="00541650"/>
    <w:rPr>
      <w:b/>
      <w:bCs/>
      <w:smallCaps/>
      <w:color w:val="C0504D"/>
      <w:spacing w:val="5"/>
      <w:u w:val="single"/>
    </w:rPr>
  </w:style>
  <w:style w:type="character" w:customStyle="1" w:styleId="QuoteChar">
    <w:name w:val="Quote Char"/>
    <w:qFormat/>
    <w:rsid w:val="00541650"/>
    <w:rPr>
      <w:rFonts w:cs="Times New Roman"/>
      <w:i/>
      <w:iCs/>
      <w:color w:val="000000"/>
      <w:sz w:val="24"/>
    </w:rPr>
  </w:style>
  <w:style w:type="character" w:customStyle="1" w:styleId="ReportTextChar">
    <w:name w:val="Report Text Char"/>
    <w:qFormat/>
    <w:rsid w:val="00541650"/>
    <w:rPr>
      <w:sz w:val="24"/>
    </w:rPr>
  </w:style>
  <w:style w:type="character" w:customStyle="1" w:styleId="spellingerror">
    <w:name w:val="spellingerror"/>
    <w:qFormat/>
    <w:rsid w:val="00541650"/>
    <w:rPr>
      <w:rFonts w:cs="Times New Roman"/>
    </w:rPr>
  </w:style>
  <w:style w:type="character" w:customStyle="1" w:styleId="st">
    <w:name w:val="st"/>
    <w:qFormat/>
    <w:rsid w:val="00541650"/>
  </w:style>
  <w:style w:type="character" w:customStyle="1" w:styleId="tabpagegeneric">
    <w:name w:val="tabpagegeneric"/>
    <w:qFormat/>
    <w:rsid w:val="00541650"/>
  </w:style>
  <w:style w:type="character" w:customStyle="1" w:styleId="TekstkomentarzaZnak1">
    <w:name w:val="Tekst komentarza Znak1"/>
    <w:rsid w:val="00541650"/>
  </w:style>
  <w:style w:type="character" w:customStyle="1" w:styleId="TekstPodstawowyZnak0">
    <w:name w:val="Tekst Podstawowy Znak"/>
    <w:qFormat/>
    <w:rsid w:val="00541650"/>
    <w:rPr>
      <w:rFonts w:ascii="Times New Roman" w:hAnsi="Times New Roman" w:cs="Times New Roman"/>
      <w:sz w:val="24"/>
      <w:szCs w:val="24"/>
    </w:rPr>
  </w:style>
  <w:style w:type="character" w:customStyle="1" w:styleId="TekstprzypisudolnegoZnak">
    <w:name w:val="Tekst przypisu dolnego Znak"/>
    <w:qFormat/>
    <w:rsid w:val="00541650"/>
    <w:rPr>
      <w:rFonts w:ascii="Calibri" w:eastAsia="Calibri" w:hAnsi="Calibri" w:cs="Calibri"/>
      <w:sz w:val="22"/>
      <w:szCs w:val="22"/>
    </w:rPr>
  </w:style>
  <w:style w:type="character" w:styleId="Tekstzastpczy">
    <w:name w:val="Placeholder Text"/>
    <w:qFormat/>
    <w:rsid w:val="00541650"/>
    <w:rPr>
      <w:rFonts w:cs="Times New Roman"/>
      <w:color w:val="808080"/>
    </w:rPr>
  </w:style>
  <w:style w:type="character" w:customStyle="1" w:styleId="Tekstzastpczy1">
    <w:name w:val="Tekst zastępczy1"/>
    <w:qFormat/>
    <w:rsid w:val="00541650"/>
    <w:rPr>
      <w:rFonts w:cs="Times New Roman"/>
      <w:color w:val="808080"/>
    </w:rPr>
  </w:style>
  <w:style w:type="character" w:styleId="Uwydatnienie">
    <w:name w:val="Emphasis"/>
    <w:qFormat/>
    <w:rsid w:val="00541650"/>
    <w:rPr>
      <w:i/>
      <w:iCs/>
    </w:rPr>
  </w:style>
  <w:style w:type="character" w:styleId="Wyrnieniedelikatne">
    <w:name w:val="Subtle Emphasis"/>
    <w:qFormat/>
    <w:rsid w:val="00541650"/>
    <w:rPr>
      <w:rFonts w:cs="Times New Roman"/>
      <w:i/>
      <w:iCs/>
      <w:color w:val="808080"/>
    </w:rPr>
  </w:style>
  <w:style w:type="character" w:customStyle="1" w:styleId="Wyrnieniedelikatne1">
    <w:name w:val="Wyróżnienie delikatne1"/>
    <w:qFormat/>
    <w:rsid w:val="00541650"/>
    <w:rPr>
      <w:rFonts w:cs="Times New Roman"/>
      <w:i/>
      <w:iCs/>
      <w:color w:val="808080"/>
    </w:rPr>
  </w:style>
  <w:style w:type="character" w:styleId="Wyrnienieintensywne">
    <w:name w:val="Intense Emphasis"/>
    <w:qFormat/>
    <w:rsid w:val="00541650"/>
    <w:rPr>
      <w:b/>
      <w:bCs/>
      <w:i/>
      <w:iCs/>
      <w:color w:val="4F81BD"/>
    </w:rPr>
  </w:style>
  <w:style w:type="character" w:styleId="Odwoanieprzypisudolnego">
    <w:name w:val="footnote reference"/>
    <w:rsid w:val="00541650"/>
    <w:rPr>
      <w:rFonts w:cs="Times New Roman"/>
      <w:vertAlign w:val="superscript"/>
    </w:rPr>
  </w:style>
  <w:style w:type="character" w:styleId="Odwoanieprzypisukocowego">
    <w:name w:val="endnote reference"/>
    <w:rsid w:val="00541650"/>
    <w:rPr>
      <w:rFonts w:cs="Times New Roman"/>
      <w:vertAlign w:val="superscript"/>
    </w:rPr>
  </w:style>
  <w:style w:type="character" w:customStyle="1" w:styleId="Znakiwypunktowania">
    <w:name w:val="Znaki wypunktowania"/>
    <w:qFormat/>
    <w:rsid w:val="00541650"/>
    <w:rPr>
      <w:rFonts w:ascii="OpenSymbol" w:eastAsia="OpenSymbol" w:hAnsi="OpenSymbol" w:cs="OpenSymbol"/>
    </w:rPr>
  </w:style>
  <w:style w:type="character" w:customStyle="1" w:styleId="ZwykytekstZnak">
    <w:name w:val="Zwykły tekst Znak"/>
    <w:link w:val="Zwykytekst"/>
    <w:qFormat/>
    <w:rsid w:val="00541650"/>
    <w:rPr>
      <w:rFonts w:ascii="Courier New" w:hAnsi="Courier New" w:cs="Courier New"/>
    </w:rPr>
  </w:style>
  <w:style w:type="character" w:customStyle="1" w:styleId="Nierozpoznanawzmianka1">
    <w:name w:val="Nierozpoznana wzmianka1"/>
    <w:uiPriority w:val="99"/>
    <w:rsid w:val="00541650"/>
    <w:rPr>
      <w:color w:val="605E5C"/>
      <w:shd w:val="clear" w:color="auto" w:fill="E1DFDD"/>
    </w:rPr>
  </w:style>
  <w:style w:type="paragraph" w:customStyle="1" w:styleId="Nagwek13">
    <w:name w:val="Nagłówek13"/>
    <w:basedOn w:val="Normalny"/>
    <w:next w:val="Tekstpodstawowy"/>
    <w:rsid w:val="00541650"/>
    <w:pPr>
      <w:keepNext/>
      <w:suppressAutoHyphens/>
      <w:spacing w:before="240" w:after="120" w:line="240" w:lineRule="exact"/>
      <w:jc w:val="both"/>
    </w:pPr>
    <w:rPr>
      <w:rFonts w:ascii="Arial" w:eastAsia="Microsoft YaHei" w:hAnsi="Arial" w:cs="Lucida Sans"/>
      <w:sz w:val="28"/>
      <w:szCs w:val="28"/>
      <w:lang w:eastAsia="ar-SA"/>
    </w:rPr>
  </w:style>
  <w:style w:type="paragraph" w:styleId="Lista">
    <w:name w:val="List"/>
    <w:basedOn w:val="Normalny"/>
    <w:rsid w:val="00541650"/>
    <w:pPr>
      <w:widowControl w:val="0"/>
      <w:suppressAutoHyphens/>
      <w:autoSpaceDE w:val="0"/>
      <w:spacing w:after="120" w:line="240" w:lineRule="exact"/>
      <w:ind w:left="283" w:hanging="283"/>
      <w:jc w:val="center"/>
    </w:pPr>
    <w:rPr>
      <w:kern w:val="1"/>
      <w:sz w:val="22"/>
      <w:lang w:eastAsia="ar-SA"/>
    </w:rPr>
  </w:style>
  <w:style w:type="paragraph" w:customStyle="1" w:styleId="Podpis12">
    <w:name w:val="Podpis12"/>
    <w:basedOn w:val="Normalny"/>
    <w:rsid w:val="00541650"/>
    <w:pPr>
      <w:suppressLineNumbers/>
      <w:suppressAutoHyphens/>
      <w:spacing w:before="120" w:after="120" w:line="240" w:lineRule="exact"/>
      <w:jc w:val="both"/>
    </w:pPr>
    <w:rPr>
      <w:rFonts w:cs="Lucida Sans"/>
      <w:i/>
      <w:iCs/>
      <w:lang w:eastAsia="ar-SA"/>
    </w:rPr>
  </w:style>
  <w:style w:type="paragraph" w:customStyle="1" w:styleId="Indeks">
    <w:name w:val="Indeks"/>
    <w:basedOn w:val="Normalny"/>
    <w:qFormat/>
    <w:rsid w:val="00541650"/>
    <w:pPr>
      <w:widowControl w:val="0"/>
      <w:suppressLineNumbers/>
      <w:suppressAutoHyphens/>
      <w:autoSpaceDE w:val="0"/>
      <w:spacing w:after="120" w:line="240" w:lineRule="exact"/>
      <w:jc w:val="center"/>
    </w:pPr>
    <w:rPr>
      <w:kern w:val="1"/>
      <w:sz w:val="22"/>
      <w:lang w:eastAsia="ar-SA"/>
    </w:rPr>
  </w:style>
  <w:style w:type="paragraph" w:customStyle="1" w:styleId="Tekstkomentarza3">
    <w:name w:val="Tekst komentarza3"/>
    <w:basedOn w:val="Normalny"/>
    <w:rsid w:val="00541650"/>
    <w:pPr>
      <w:spacing w:after="200"/>
      <w:jc w:val="both"/>
    </w:pPr>
    <w:rPr>
      <w:sz w:val="20"/>
      <w:szCs w:val="20"/>
      <w:lang w:eastAsia="ar-SA"/>
    </w:rPr>
  </w:style>
  <w:style w:type="paragraph" w:customStyle="1" w:styleId="Nagwek12">
    <w:name w:val="Nagłówek12"/>
    <w:basedOn w:val="Normalny"/>
    <w:next w:val="Tekstpodstawowy"/>
    <w:rsid w:val="00541650"/>
    <w:pPr>
      <w:keepNext/>
      <w:suppressAutoHyphens/>
      <w:spacing w:before="240" w:after="120" w:line="240" w:lineRule="exact"/>
      <w:jc w:val="both"/>
    </w:pPr>
    <w:rPr>
      <w:rFonts w:ascii="Arial" w:eastAsia="Microsoft YaHei" w:hAnsi="Arial" w:cs="Lucida Sans"/>
      <w:sz w:val="28"/>
      <w:szCs w:val="28"/>
      <w:lang w:eastAsia="ar-SA"/>
    </w:rPr>
  </w:style>
  <w:style w:type="paragraph" w:customStyle="1" w:styleId="Podpis11">
    <w:name w:val="Podpis11"/>
    <w:basedOn w:val="Normalny"/>
    <w:rsid w:val="00541650"/>
    <w:pPr>
      <w:suppressLineNumbers/>
      <w:suppressAutoHyphens/>
      <w:spacing w:before="120" w:after="120" w:line="240" w:lineRule="exact"/>
      <w:jc w:val="both"/>
    </w:pPr>
    <w:rPr>
      <w:rFonts w:cs="Lucida Sans"/>
      <w:i/>
      <w:iCs/>
      <w:lang w:eastAsia="ar-SA"/>
    </w:rPr>
  </w:style>
  <w:style w:type="paragraph" w:customStyle="1" w:styleId="Nagwek11">
    <w:name w:val="Nagłówek11"/>
    <w:basedOn w:val="Normalny"/>
    <w:next w:val="Tekstpodstawowy"/>
    <w:rsid w:val="00541650"/>
    <w:pPr>
      <w:keepNext/>
      <w:suppressAutoHyphens/>
      <w:spacing w:before="240" w:after="120" w:line="240" w:lineRule="exact"/>
      <w:jc w:val="both"/>
    </w:pPr>
    <w:rPr>
      <w:rFonts w:ascii="Arial" w:eastAsia="Microsoft YaHei" w:hAnsi="Arial" w:cs="Lucida Sans"/>
      <w:sz w:val="28"/>
      <w:szCs w:val="28"/>
      <w:lang w:eastAsia="ar-SA"/>
    </w:rPr>
  </w:style>
  <w:style w:type="paragraph" w:customStyle="1" w:styleId="Podpis10">
    <w:name w:val="Podpis10"/>
    <w:basedOn w:val="Normalny"/>
    <w:rsid w:val="00541650"/>
    <w:pPr>
      <w:suppressLineNumbers/>
      <w:suppressAutoHyphens/>
      <w:spacing w:before="120" w:after="120" w:line="240" w:lineRule="exact"/>
      <w:jc w:val="both"/>
    </w:pPr>
    <w:rPr>
      <w:rFonts w:cs="Lucida Sans"/>
      <w:i/>
      <w:iCs/>
      <w:lang w:eastAsia="ar-SA"/>
    </w:rPr>
  </w:style>
  <w:style w:type="paragraph" w:customStyle="1" w:styleId="Nagwek100">
    <w:name w:val="Nagłówek10"/>
    <w:basedOn w:val="Normalny"/>
    <w:next w:val="Tekstpodstawowy"/>
    <w:rsid w:val="00541650"/>
    <w:pPr>
      <w:keepNext/>
      <w:suppressAutoHyphens/>
      <w:spacing w:before="240" w:after="120" w:line="240" w:lineRule="exact"/>
      <w:jc w:val="both"/>
    </w:pPr>
    <w:rPr>
      <w:rFonts w:ascii="Arial" w:eastAsia="Microsoft YaHei" w:hAnsi="Arial" w:cs="Lucida Sans"/>
      <w:sz w:val="28"/>
      <w:szCs w:val="28"/>
      <w:lang w:eastAsia="ar-SA"/>
    </w:rPr>
  </w:style>
  <w:style w:type="paragraph" w:customStyle="1" w:styleId="Podpis9">
    <w:name w:val="Podpis9"/>
    <w:basedOn w:val="Normalny"/>
    <w:rsid w:val="00541650"/>
    <w:pPr>
      <w:suppressLineNumbers/>
      <w:suppressAutoHyphens/>
      <w:spacing w:before="120" w:after="120" w:line="240" w:lineRule="exact"/>
      <w:jc w:val="both"/>
    </w:pPr>
    <w:rPr>
      <w:rFonts w:cs="Lucida Sans"/>
      <w:i/>
      <w:iCs/>
      <w:lang w:eastAsia="ar-SA"/>
    </w:rPr>
  </w:style>
  <w:style w:type="paragraph" w:customStyle="1" w:styleId="Nagwek90">
    <w:name w:val="Nagłówek9"/>
    <w:basedOn w:val="Normalny"/>
    <w:next w:val="Tekstpodstawowy"/>
    <w:rsid w:val="00541650"/>
    <w:pPr>
      <w:keepNext/>
      <w:suppressAutoHyphens/>
      <w:spacing w:before="240" w:after="120" w:line="240" w:lineRule="exact"/>
      <w:jc w:val="both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8">
    <w:name w:val="Podpis8"/>
    <w:basedOn w:val="Normalny"/>
    <w:rsid w:val="00541650"/>
    <w:pPr>
      <w:suppressLineNumbers/>
      <w:suppressAutoHyphens/>
      <w:spacing w:before="120" w:after="120" w:line="240" w:lineRule="exact"/>
      <w:jc w:val="both"/>
    </w:pPr>
    <w:rPr>
      <w:rFonts w:cs="Tahoma"/>
      <w:i/>
      <w:iCs/>
      <w:lang w:eastAsia="ar-SA"/>
    </w:rPr>
  </w:style>
  <w:style w:type="paragraph" w:customStyle="1" w:styleId="Studium">
    <w:name w:val="Studium"/>
    <w:basedOn w:val="Normalny"/>
    <w:rsid w:val="00541650"/>
    <w:pPr>
      <w:suppressAutoHyphens/>
      <w:spacing w:after="120" w:line="240" w:lineRule="exact"/>
      <w:jc w:val="both"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Normalny11pt">
    <w:name w:val="Normalny + 11 pt"/>
    <w:basedOn w:val="Normalny"/>
    <w:rsid w:val="00541650"/>
    <w:pPr>
      <w:widowControl w:val="0"/>
      <w:tabs>
        <w:tab w:val="left" w:pos="426"/>
      </w:tabs>
      <w:suppressAutoHyphens/>
      <w:autoSpaceDE w:val="0"/>
      <w:spacing w:before="60" w:after="120" w:line="240" w:lineRule="exact"/>
      <w:jc w:val="both"/>
    </w:pPr>
    <w:rPr>
      <w:sz w:val="22"/>
      <w:szCs w:val="22"/>
      <w:lang w:eastAsia="ar-SA"/>
    </w:rPr>
  </w:style>
  <w:style w:type="paragraph" w:customStyle="1" w:styleId="normaltableau">
    <w:name w:val="normal_tableau"/>
    <w:basedOn w:val="Normalny"/>
    <w:rsid w:val="00541650"/>
    <w:pPr>
      <w:suppressAutoHyphens/>
      <w:spacing w:before="120" w:after="120" w:line="240" w:lineRule="exact"/>
      <w:jc w:val="both"/>
    </w:pPr>
    <w:rPr>
      <w:rFonts w:ascii="Optima" w:hAnsi="Optima" w:cs="Optima"/>
      <w:kern w:val="1"/>
      <w:sz w:val="22"/>
      <w:szCs w:val="22"/>
      <w:lang w:val="en-GB" w:eastAsia="ar-SA"/>
    </w:rPr>
  </w:style>
  <w:style w:type="paragraph" w:customStyle="1" w:styleId="Nagwek21">
    <w:name w:val="Nagłówek2"/>
    <w:basedOn w:val="Normalny"/>
    <w:next w:val="Tekstpodstawowy"/>
    <w:rsid w:val="00541650"/>
    <w:pPr>
      <w:keepNext/>
      <w:widowControl w:val="0"/>
      <w:suppressAutoHyphens/>
      <w:autoSpaceDE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  <w:lang w:eastAsia="ar-SA"/>
    </w:rPr>
  </w:style>
  <w:style w:type="paragraph" w:customStyle="1" w:styleId="Wcicienormalne2">
    <w:name w:val="Wcięcie normalne2"/>
    <w:basedOn w:val="Normalny"/>
    <w:rsid w:val="00541650"/>
    <w:pPr>
      <w:tabs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</w:tabs>
      <w:suppressAutoHyphens/>
      <w:spacing w:after="240" w:line="240" w:lineRule="exact"/>
      <w:ind w:left="1008"/>
      <w:jc w:val="both"/>
    </w:pPr>
    <w:rPr>
      <w:kern w:val="1"/>
      <w:sz w:val="22"/>
      <w:szCs w:val="22"/>
      <w:lang w:val="en-GB" w:eastAsia="ar-SA"/>
    </w:rPr>
  </w:style>
  <w:style w:type="paragraph" w:customStyle="1" w:styleId="Wcicienormalne1">
    <w:name w:val="Wcięcie normalne1"/>
    <w:basedOn w:val="Normalny"/>
    <w:rsid w:val="00541650"/>
    <w:pPr>
      <w:tabs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</w:tabs>
      <w:suppressAutoHyphens/>
      <w:spacing w:after="240" w:line="240" w:lineRule="exact"/>
      <w:ind w:left="1008"/>
      <w:jc w:val="both"/>
    </w:pPr>
    <w:rPr>
      <w:kern w:val="1"/>
      <w:sz w:val="22"/>
      <w:szCs w:val="22"/>
      <w:lang w:val="en-GB" w:eastAsia="ar-SA"/>
    </w:rPr>
  </w:style>
  <w:style w:type="paragraph" w:customStyle="1" w:styleId="Tekstpodstawowy34">
    <w:name w:val="Tekst podstawowy 34"/>
    <w:basedOn w:val="Default"/>
    <w:next w:val="Default"/>
    <w:rsid w:val="00541650"/>
    <w:pPr>
      <w:widowControl w:val="0"/>
      <w:suppressAutoHyphens/>
      <w:autoSpaceDE/>
      <w:autoSpaceDN/>
      <w:adjustRightInd/>
      <w:spacing w:after="60"/>
    </w:pPr>
    <w:rPr>
      <w:rFonts w:ascii="Times New Roman" w:eastAsia="Arial" w:hAnsi="Times New Roman" w:cs="Times New Roman"/>
      <w:color w:val="auto"/>
      <w:lang w:eastAsia="ar-SA"/>
    </w:rPr>
  </w:style>
  <w:style w:type="paragraph" w:customStyle="1" w:styleId="Tekstpodstawowy21">
    <w:name w:val="Tekst podstawowy 21"/>
    <w:basedOn w:val="Normalny"/>
    <w:rsid w:val="00541650"/>
    <w:pPr>
      <w:suppressAutoHyphens/>
      <w:spacing w:after="120" w:line="480" w:lineRule="auto"/>
      <w:jc w:val="both"/>
    </w:pPr>
    <w:rPr>
      <w:kern w:val="1"/>
      <w:sz w:val="22"/>
      <w:lang w:eastAsia="ar-SA"/>
    </w:rPr>
  </w:style>
  <w:style w:type="paragraph" w:customStyle="1" w:styleId="Styl">
    <w:name w:val="Styl"/>
    <w:rsid w:val="00541650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Tekstpodstawowy31">
    <w:name w:val="Tekst podstawowy 31"/>
    <w:basedOn w:val="Default"/>
    <w:next w:val="Default"/>
    <w:rsid w:val="00541650"/>
    <w:pPr>
      <w:widowControl w:val="0"/>
      <w:suppressAutoHyphens/>
      <w:autoSpaceDN/>
      <w:adjustRightInd/>
      <w:spacing w:after="60"/>
    </w:pPr>
    <w:rPr>
      <w:rFonts w:ascii="Times New Roman" w:eastAsia="Arial" w:hAnsi="Times New Roman" w:cs="Times New Roman"/>
      <w:color w:val="auto"/>
      <w:lang w:eastAsia="ar-SA"/>
    </w:rPr>
  </w:style>
  <w:style w:type="paragraph" w:customStyle="1" w:styleId="Tekstpodstawowywcity31">
    <w:name w:val="Tekst podstawowy wcięty 31"/>
    <w:basedOn w:val="Default"/>
    <w:next w:val="Default"/>
    <w:rsid w:val="00541650"/>
    <w:pPr>
      <w:widowControl w:val="0"/>
      <w:suppressAutoHyphens/>
      <w:autoSpaceDN/>
      <w:adjustRightInd/>
      <w:spacing w:after="120"/>
    </w:pPr>
    <w:rPr>
      <w:rFonts w:ascii="Times New Roman" w:eastAsia="Arial" w:hAnsi="Times New Roman" w:cs="Times New Roman"/>
      <w:color w:val="auto"/>
      <w:lang w:eastAsia="ar-SA"/>
    </w:rPr>
  </w:style>
  <w:style w:type="paragraph" w:customStyle="1" w:styleId="Tekstpodstawowy22">
    <w:name w:val="Tekst podstawowy 22"/>
    <w:basedOn w:val="Normalny"/>
    <w:rsid w:val="00541650"/>
    <w:pPr>
      <w:widowControl w:val="0"/>
      <w:suppressAutoHyphens/>
      <w:autoSpaceDE w:val="0"/>
      <w:spacing w:after="120" w:line="480" w:lineRule="auto"/>
      <w:jc w:val="center"/>
    </w:pPr>
    <w:rPr>
      <w:kern w:val="1"/>
      <w:sz w:val="22"/>
      <w:lang w:eastAsia="ar-SA"/>
    </w:rPr>
  </w:style>
  <w:style w:type="paragraph" w:customStyle="1" w:styleId="Tekstpodstawowy32">
    <w:name w:val="Tekst podstawowy 32"/>
    <w:basedOn w:val="Default"/>
    <w:next w:val="Default"/>
    <w:rsid w:val="00541650"/>
    <w:pPr>
      <w:widowControl w:val="0"/>
      <w:suppressAutoHyphens/>
      <w:autoSpaceDN/>
      <w:adjustRightInd/>
      <w:spacing w:after="60"/>
    </w:pPr>
    <w:rPr>
      <w:rFonts w:ascii="Times New Roman" w:eastAsia="Arial" w:hAnsi="Times New Roman" w:cs="Times New Roman"/>
      <w:color w:val="auto"/>
      <w:lang w:eastAsia="ar-SA"/>
    </w:rPr>
  </w:style>
  <w:style w:type="paragraph" w:customStyle="1" w:styleId="Tekstpodstawowy23">
    <w:name w:val="Tekst podstawowy 23"/>
    <w:basedOn w:val="Normalny"/>
    <w:rsid w:val="00541650"/>
    <w:pPr>
      <w:widowControl w:val="0"/>
      <w:suppressAutoHyphens/>
      <w:autoSpaceDE w:val="0"/>
      <w:spacing w:after="120" w:line="240" w:lineRule="exact"/>
      <w:jc w:val="both"/>
    </w:pPr>
    <w:rPr>
      <w:kern w:val="1"/>
      <w:sz w:val="22"/>
      <w:lang w:eastAsia="ar-SA"/>
    </w:rPr>
  </w:style>
  <w:style w:type="paragraph" w:customStyle="1" w:styleId="WW-ListBullet">
    <w:name w:val="WW-List Bullet"/>
    <w:basedOn w:val="Default"/>
    <w:next w:val="Default"/>
    <w:rsid w:val="00541650"/>
    <w:pPr>
      <w:widowControl w:val="0"/>
      <w:suppressAutoHyphens/>
      <w:autoSpaceDN/>
      <w:adjustRightInd/>
    </w:pPr>
    <w:rPr>
      <w:rFonts w:ascii="Times New Roman" w:eastAsia="Arial" w:hAnsi="Times New Roman" w:cs="Times New Roman"/>
      <w:color w:val="auto"/>
      <w:lang w:eastAsia="ar-SA"/>
    </w:rPr>
  </w:style>
  <w:style w:type="paragraph" w:customStyle="1" w:styleId="Tekstpodstawowywcity21">
    <w:name w:val="Tekst podstawowy wcięty 21"/>
    <w:basedOn w:val="Default"/>
    <w:next w:val="Default"/>
    <w:rsid w:val="00541650"/>
    <w:pPr>
      <w:widowControl w:val="0"/>
      <w:suppressAutoHyphens/>
      <w:autoSpaceDN/>
      <w:adjustRightInd/>
    </w:pPr>
    <w:rPr>
      <w:rFonts w:ascii="Times New Roman" w:eastAsia="Arial" w:hAnsi="Times New Roman" w:cs="Times New Roman"/>
      <w:color w:val="auto"/>
      <w:lang w:eastAsia="ar-SA"/>
    </w:rPr>
  </w:style>
  <w:style w:type="paragraph" w:customStyle="1" w:styleId="Tekstpodstawowywcity22">
    <w:name w:val="Tekst podstawowy wcięty 22"/>
    <w:basedOn w:val="Normalny"/>
    <w:rsid w:val="00541650"/>
    <w:pPr>
      <w:suppressAutoHyphens/>
      <w:spacing w:after="120" w:line="240" w:lineRule="exact"/>
      <w:ind w:left="360"/>
      <w:jc w:val="both"/>
    </w:pPr>
    <w:rPr>
      <w:color w:val="FF0000"/>
      <w:kern w:val="1"/>
      <w:sz w:val="22"/>
      <w:szCs w:val="22"/>
      <w:lang w:eastAsia="ar-SA"/>
    </w:rPr>
  </w:style>
  <w:style w:type="paragraph" w:customStyle="1" w:styleId="Tekstpodstawowy33">
    <w:name w:val="Tekst podstawowy 33"/>
    <w:basedOn w:val="Normalny"/>
    <w:rsid w:val="00541650"/>
    <w:pPr>
      <w:suppressAutoHyphens/>
      <w:spacing w:before="252" w:after="120" w:line="240" w:lineRule="exact"/>
      <w:ind w:right="144"/>
      <w:jc w:val="both"/>
    </w:pPr>
    <w:rPr>
      <w:color w:val="000000"/>
      <w:kern w:val="1"/>
      <w:sz w:val="22"/>
      <w:szCs w:val="22"/>
      <w:lang w:eastAsia="ar-SA"/>
    </w:rPr>
  </w:style>
  <w:style w:type="paragraph" w:customStyle="1" w:styleId="Nagwek60">
    <w:name w:val="Nagłówek6"/>
    <w:basedOn w:val="Normalny"/>
    <w:next w:val="Tekstpodstawowy"/>
    <w:rsid w:val="00541650"/>
    <w:pPr>
      <w:keepNext/>
      <w:widowControl w:val="0"/>
      <w:suppressAutoHyphens/>
      <w:autoSpaceDE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  <w:lang w:eastAsia="ar-SA"/>
    </w:rPr>
  </w:style>
  <w:style w:type="paragraph" w:customStyle="1" w:styleId="Podpis5">
    <w:name w:val="Podpis5"/>
    <w:basedOn w:val="Normalny"/>
    <w:rsid w:val="00541650"/>
    <w:pPr>
      <w:widowControl w:val="0"/>
      <w:suppressLineNumbers/>
      <w:suppressAutoHyphens/>
      <w:autoSpaceDE w:val="0"/>
      <w:spacing w:before="120" w:after="120" w:line="240" w:lineRule="exact"/>
      <w:jc w:val="center"/>
    </w:pPr>
    <w:rPr>
      <w:i/>
      <w:iCs/>
      <w:kern w:val="1"/>
      <w:sz w:val="22"/>
      <w:lang w:eastAsia="ar-SA"/>
    </w:rPr>
  </w:style>
  <w:style w:type="paragraph" w:customStyle="1" w:styleId="Nagwek50">
    <w:name w:val="Nagłówek5"/>
    <w:basedOn w:val="Normalny"/>
    <w:next w:val="Tekstpodstawowy"/>
    <w:rsid w:val="00541650"/>
    <w:pPr>
      <w:keepNext/>
      <w:widowControl w:val="0"/>
      <w:suppressAutoHyphens/>
      <w:autoSpaceDE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  <w:lang w:eastAsia="ar-SA"/>
    </w:rPr>
  </w:style>
  <w:style w:type="paragraph" w:customStyle="1" w:styleId="Podpis4">
    <w:name w:val="Podpis4"/>
    <w:basedOn w:val="Normalny"/>
    <w:rsid w:val="00541650"/>
    <w:pPr>
      <w:widowControl w:val="0"/>
      <w:suppressLineNumbers/>
      <w:suppressAutoHyphens/>
      <w:autoSpaceDE w:val="0"/>
      <w:spacing w:before="120" w:after="120" w:line="240" w:lineRule="exact"/>
      <w:jc w:val="center"/>
    </w:pPr>
    <w:rPr>
      <w:i/>
      <w:iCs/>
      <w:kern w:val="1"/>
      <w:sz w:val="22"/>
      <w:lang w:eastAsia="ar-SA"/>
    </w:rPr>
  </w:style>
  <w:style w:type="paragraph" w:customStyle="1" w:styleId="Nagwek40">
    <w:name w:val="Nagłówek4"/>
    <w:basedOn w:val="Normalny"/>
    <w:next w:val="Tekstpodstawowy"/>
    <w:rsid w:val="00541650"/>
    <w:pPr>
      <w:keepNext/>
      <w:widowControl w:val="0"/>
      <w:suppressAutoHyphens/>
      <w:autoSpaceDE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  <w:lang w:eastAsia="ar-SA"/>
    </w:rPr>
  </w:style>
  <w:style w:type="paragraph" w:customStyle="1" w:styleId="Podpis3">
    <w:name w:val="Podpis3"/>
    <w:basedOn w:val="Normalny"/>
    <w:rsid w:val="00541650"/>
    <w:pPr>
      <w:widowControl w:val="0"/>
      <w:suppressLineNumbers/>
      <w:suppressAutoHyphens/>
      <w:autoSpaceDE w:val="0"/>
      <w:spacing w:before="120" w:after="120" w:line="240" w:lineRule="exact"/>
      <w:jc w:val="center"/>
    </w:pPr>
    <w:rPr>
      <w:i/>
      <w:iCs/>
      <w:kern w:val="1"/>
      <w:sz w:val="22"/>
      <w:lang w:eastAsia="ar-SA"/>
    </w:rPr>
  </w:style>
  <w:style w:type="paragraph" w:styleId="Podpis">
    <w:name w:val="Signature"/>
    <w:basedOn w:val="Normalny"/>
    <w:link w:val="PodpisZnak"/>
    <w:rsid w:val="00541650"/>
    <w:pPr>
      <w:widowControl w:val="0"/>
      <w:suppressLineNumbers/>
      <w:suppressAutoHyphens/>
      <w:autoSpaceDE w:val="0"/>
      <w:spacing w:before="120" w:after="120" w:line="240" w:lineRule="exact"/>
      <w:jc w:val="center"/>
    </w:pPr>
    <w:rPr>
      <w:i/>
      <w:iCs/>
      <w:kern w:val="1"/>
      <w:sz w:val="22"/>
      <w:lang w:eastAsia="ar-SA"/>
    </w:rPr>
  </w:style>
  <w:style w:type="character" w:customStyle="1" w:styleId="PodpisZnak">
    <w:name w:val="Podpis Znak"/>
    <w:link w:val="Podpis"/>
    <w:rsid w:val="00541650"/>
    <w:rPr>
      <w:i/>
      <w:iCs/>
      <w:kern w:val="1"/>
      <w:sz w:val="22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541650"/>
    <w:pPr>
      <w:keepNext/>
      <w:widowControl w:val="0"/>
      <w:suppressAutoHyphens/>
      <w:autoSpaceDE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  <w:lang w:eastAsia="ar-SA"/>
    </w:rPr>
  </w:style>
  <w:style w:type="paragraph" w:customStyle="1" w:styleId="Podpis2">
    <w:name w:val="Podpis2"/>
    <w:basedOn w:val="Normalny"/>
    <w:rsid w:val="00541650"/>
    <w:pPr>
      <w:widowControl w:val="0"/>
      <w:suppressLineNumbers/>
      <w:suppressAutoHyphens/>
      <w:autoSpaceDE w:val="0"/>
      <w:spacing w:before="120" w:after="120" w:line="240" w:lineRule="exact"/>
      <w:jc w:val="center"/>
    </w:pPr>
    <w:rPr>
      <w:i/>
      <w:iCs/>
      <w:kern w:val="1"/>
      <w:sz w:val="22"/>
      <w:lang w:eastAsia="ar-SA"/>
    </w:rPr>
  </w:style>
  <w:style w:type="paragraph" w:customStyle="1" w:styleId="Podpis1">
    <w:name w:val="Podpis1"/>
    <w:basedOn w:val="Normalny"/>
    <w:rsid w:val="00541650"/>
    <w:pPr>
      <w:widowControl w:val="0"/>
      <w:suppressLineNumbers/>
      <w:suppressAutoHyphens/>
      <w:autoSpaceDE w:val="0"/>
      <w:spacing w:before="120" w:after="120" w:line="240" w:lineRule="exact"/>
      <w:jc w:val="center"/>
    </w:pPr>
    <w:rPr>
      <w:i/>
      <w:iCs/>
      <w:kern w:val="1"/>
      <w:sz w:val="22"/>
      <w:lang w:eastAsia="ar-SA"/>
    </w:rPr>
  </w:style>
  <w:style w:type="paragraph" w:customStyle="1" w:styleId="Podtytu2">
    <w:name w:val="Podtytuł 2"/>
    <w:basedOn w:val="Default"/>
    <w:next w:val="Default"/>
    <w:rsid w:val="00541650"/>
    <w:pPr>
      <w:widowControl w:val="0"/>
      <w:suppressAutoHyphens/>
      <w:autoSpaceDN/>
      <w:adjustRightInd/>
      <w:spacing w:after="60"/>
    </w:pPr>
    <w:rPr>
      <w:rFonts w:ascii="Times New Roman" w:eastAsia="Arial" w:hAnsi="Times New Roman" w:cs="Times New Roman"/>
      <w:color w:val="auto"/>
      <w:lang w:eastAsia="ar-SA"/>
    </w:rPr>
  </w:style>
  <w:style w:type="paragraph" w:customStyle="1" w:styleId="StylTekstpodstawowyPierwszywiersz125cmInterlinia1Znak">
    <w:name w:val="Styl Tekst podstawowy + Pierwszy wiersz:  125 cm Interlinia:  1... Znak"/>
    <w:basedOn w:val="Default"/>
    <w:next w:val="Default"/>
    <w:rsid w:val="00541650"/>
    <w:pPr>
      <w:widowControl w:val="0"/>
      <w:suppressAutoHyphens/>
      <w:autoSpaceDN/>
      <w:adjustRightInd/>
    </w:pPr>
    <w:rPr>
      <w:rFonts w:ascii="Times New Roman" w:eastAsia="Arial" w:hAnsi="Times New Roman" w:cs="Times New Roman"/>
      <w:color w:val="auto"/>
      <w:lang w:eastAsia="ar-SA"/>
    </w:rPr>
  </w:style>
  <w:style w:type="paragraph" w:customStyle="1" w:styleId="Zwykytekst1">
    <w:name w:val="Zwykły tekst1"/>
    <w:basedOn w:val="Default"/>
    <w:next w:val="Default"/>
    <w:rsid w:val="00541650"/>
    <w:pPr>
      <w:widowControl w:val="0"/>
      <w:suppressAutoHyphens/>
      <w:autoSpaceDN/>
      <w:adjustRightInd/>
    </w:pPr>
    <w:rPr>
      <w:rFonts w:ascii="Times New Roman" w:eastAsia="Arial" w:hAnsi="Times New Roman" w:cs="Times New Roman"/>
      <w:color w:val="auto"/>
      <w:lang w:eastAsia="ar-SA"/>
    </w:rPr>
  </w:style>
  <w:style w:type="paragraph" w:customStyle="1" w:styleId="Tekstblokowy1">
    <w:name w:val="Tekst blokowy1"/>
    <w:basedOn w:val="Default"/>
    <w:next w:val="Default"/>
    <w:rsid w:val="00541650"/>
    <w:pPr>
      <w:widowControl w:val="0"/>
      <w:suppressAutoHyphens/>
      <w:autoSpaceDN/>
      <w:adjustRightInd/>
    </w:pPr>
    <w:rPr>
      <w:rFonts w:ascii="Times New Roman" w:eastAsia="Arial" w:hAnsi="Times New Roman" w:cs="Times New Roman"/>
      <w:color w:val="auto"/>
      <w:lang w:eastAsia="ar-SA"/>
    </w:rPr>
  </w:style>
  <w:style w:type="paragraph" w:customStyle="1" w:styleId="Sous-titreobjet">
    <w:name w:val="Sous-titre objet"/>
    <w:basedOn w:val="Default"/>
    <w:next w:val="Default"/>
    <w:rsid w:val="00541650"/>
    <w:pPr>
      <w:widowControl w:val="0"/>
      <w:suppressAutoHyphens/>
      <w:autoSpaceDN/>
      <w:adjustRightInd/>
    </w:pPr>
    <w:rPr>
      <w:rFonts w:ascii="Times New Roman" w:eastAsia="Arial" w:hAnsi="Times New Roman" w:cs="Times New Roman"/>
      <w:color w:val="auto"/>
      <w:lang w:eastAsia="ar-SA"/>
    </w:rPr>
  </w:style>
  <w:style w:type="paragraph" w:customStyle="1" w:styleId="StylTekstpodstawowyPierwszywiersz125cmInterlinia1ZnakZnak">
    <w:name w:val="Styl Tekst podstawowy + Pierwszy wiersz:  125 cm Interlinia:  1... Znak Znak"/>
    <w:basedOn w:val="Default"/>
    <w:next w:val="Default"/>
    <w:rsid w:val="00541650"/>
    <w:pPr>
      <w:widowControl w:val="0"/>
      <w:suppressAutoHyphens/>
      <w:autoSpaceDN/>
      <w:adjustRightInd/>
    </w:pPr>
    <w:rPr>
      <w:rFonts w:ascii="Times New Roman" w:eastAsia="Arial" w:hAnsi="Times New Roman" w:cs="Times New Roman"/>
      <w:color w:val="auto"/>
      <w:lang w:eastAsia="ar-SA"/>
    </w:rPr>
  </w:style>
  <w:style w:type="paragraph" w:customStyle="1" w:styleId="Tekstpodstawowywcity32">
    <w:name w:val="Tekst podstawowy wcięty 32"/>
    <w:basedOn w:val="Default"/>
    <w:next w:val="Default"/>
    <w:rsid w:val="00541650"/>
    <w:pPr>
      <w:widowControl w:val="0"/>
      <w:suppressAutoHyphens/>
      <w:autoSpaceDN/>
      <w:adjustRightInd/>
      <w:spacing w:after="120"/>
    </w:pPr>
    <w:rPr>
      <w:rFonts w:ascii="Times New Roman" w:eastAsia="Arial" w:hAnsi="Times New Roman" w:cs="Times New Roman"/>
      <w:color w:val="auto"/>
      <w:lang w:eastAsia="ar-SA"/>
    </w:rPr>
  </w:style>
  <w:style w:type="paragraph" w:customStyle="1" w:styleId="xl26">
    <w:name w:val="xl26"/>
    <w:basedOn w:val="Default"/>
    <w:next w:val="Default"/>
    <w:rsid w:val="00541650"/>
    <w:pPr>
      <w:widowControl w:val="0"/>
      <w:suppressAutoHyphens/>
      <w:autoSpaceDN/>
      <w:adjustRightInd/>
      <w:spacing w:before="100" w:after="100"/>
    </w:pPr>
    <w:rPr>
      <w:rFonts w:ascii="Times New Roman" w:eastAsia="Arial" w:hAnsi="Times New Roman" w:cs="Times New Roman"/>
      <w:color w:val="auto"/>
      <w:lang w:eastAsia="ar-SA"/>
    </w:rPr>
  </w:style>
  <w:style w:type="paragraph" w:customStyle="1" w:styleId="Podtytu1">
    <w:name w:val="Podtytuł 1"/>
    <w:basedOn w:val="Default"/>
    <w:next w:val="Default"/>
    <w:rsid w:val="00541650"/>
    <w:pPr>
      <w:widowControl w:val="0"/>
      <w:suppressAutoHyphens/>
      <w:autoSpaceDN/>
      <w:adjustRightInd/>
      <w:spacing w:before="120" w:after="60"/>
    </w:pPr>
    <w:rPr>
      <w:rFonts w:ascii="Times New Roman" w:eastAsia="Arial" w:hAnsi="Times New Roman" w:cs="Times New Roman"/>
      <w:color w:val="auto"/>
      <w:lang w:eastAsia="ar-SA"/>
    </w:rPr>
  </w:style>
  <w:style w:type="paragraph" w:customStyle="1" w:styleId="Podtytu32">
    <w:name w:val="Podtytu3 2"/>
    <w:basedOn w:val="Default"/>
    <w:next w:val="Default"/>
    <w:rsid w:val="00541650"/>
    <w:pPr>
      <w:widowControl w:val="0"/>
      <w:suppressAutoHyphens/>
      <w:autoSpaceDE/>
      <w:autoSpaceDN/>
      <w:adjustRightInd/>
      <w:spacing w:after="60"/>
    </w:pPr>
    <w:rPr>
      <w:rFonts w:ascii="Times New Roman" w:eastAsia="Arial" w:hAnsi="Times New Roman" w:cs="Times New Roman"/>
      <w:color w:val="auto"/>
      <w:lang w:eastAsia="ar-SA"/>
    </w:rPr>
  </w:style>
  <w:style w:type="paragraph" w:customStyle="1" w:styleId="Tekstpodstawowy24">
    <w:name w:val="Tekst podstawowy 24"/>
    <w:basedOn w:val="Normalny"/>
    <w:rsid w:val="00541650"/>
    <w:pPr>
      <w:widowControl w:val="0"/>
      <w:suppressAutoHyphens/>
      <w:spacing w:after="120" w:line="240" w:lineRule="exact"/>
      <w:jc w:val="both"/>
    </w:pPr>
    <w:rPr>
      <w:kern w:val="1"/>
      <w:sz w:val="22"/>
      <w:szCs w:val="22"/>
      <w:lang w:eastAsia="ar-SA"/>
    </w:rPr>
  </w:style>
  <w:style w:type="paragraph" w:customStyle="1" w:styleId="Tekstpodstawowywcity23">
    <w:name w:val="Tekst podstawowy wcięty 23"/>
    <w:basedOn w:val="Default"/>
    <w:next w:val="Default"/>
    <w:rsid w:val="00541650"/>
    <w:pPr>
      <w:widowControl w:val="0"/>
      <w:suppressAutoHyphens/>
      <w:autoSpaceDE/>
      <w:autoSpaceDN/>
      <w:adjustRightInd/>
    </w:pPr>
    <w:rPr>
      <w:rFonts w:ascii="Times New Roman" w:eastAsia="Arial" w:hAnsi="Times New Roman" w:cs="Times New Roman"/>
      <w:color w:val="auto"/>
      <w:lang w:eastAsia="ar-SA"/>
    </w:rPr>
  </w:style>
  <w:style w:type="paragraph" w:customStyle="1" w:styleId="Zwykytekst2">
    <w:name w:val="Zwykły tekst2"/>
    <w:basedOn w:val="Default"/>
    <w:next w:val="Default"/>
    <w:rsid w:val="00541650"/>
    <w:pPr>
      <w:widowControl w:val="0"/>
      <w:suppressAutoHyphens/>
      <w:autoSpaceDE/>
      <w:autoSpaceDN/>
      <w:adjustRightInd/>
    </w:pPr>
    <w:rPr>
      <w:rFonts w:ascii="Times New Roman" w:eastAsia="Arial" w:hAnsi="Times New Roman" w:cs="Times New Roman"/>
      <w:color w:val="auto"/>
      <w:lang w:eastAsia="ar-SA"/>
    </w:rPr>
  </w:style>
  <w:style w:type="paragraph" w:customStyle="1" w:styleId="Tekstblokowy2">
    <w:name w:val="Tekst blokowy2"/>
    <w:basedOn w:val="Default"/>
    <w:next w:val="Default"/>
    <w:rsid w:val="00541650"/>
    <w:pPr>
      <w:widowControl w:val="0"/>
      <w:suppressAutoHyphens/>
      <w:autoSpaceDE/>
      <w:autoSpaceDN/>
      <w:adjustRightInd/>
    </w:pPr>
    <w:rPr>
      <w:rFonts w:ascii="Times New Roman" w:eastAsia="Arial" w:hAnsi="Times New Roman" w:cs="Times New Roman"/>
      <w:color w:val="auto"/>
      <w:lang w:eastAsia="ar-SA"/>
    </w:rPr>
  </w:style>
  <w:style w:type="paragraph" w:customStyle="1" w:styleId="Tekstpodstawowywcity33">
    <w:name w:val="Tekst podstawowy wcięty 33"/>
    <w:basedOn w:val="Default"/>
    <w:next w:val="Default"/>
    <w:rsid w:val="00541650"/>
    <w:pPr>
      <w:widowControl w:val="0"/>
      <w:suppressAutoHyphens/>
      <w:autoSpaceDE/>
      <w:autoSpaceDN/>
      <w:adjustRightInd/>
      <w:spacing w:after="120"/>
    </w:pPr>
    <w:rPr>
      <w:rFonts w:ascii="Times New Roman" w:eastAsia="Arial" w:hAnsi="Times New Roman" w:cs="Times New Roman"/>
      <w:color w:val="auto"/>
      <w:lang w:eastAsia="ar-SA"/>
    </w:rPr>
  </w:style>
  <w:style w:type="paragraph" w:customStyle="1" w:styleId="Podtytu31">
    <w:name w:val="Podtytu3 1"/>
    <w:basedOn w:val="Default"/>
    <w:next w:val="Default"/>
    <w:rsid w:val="00541650"/>
    <w:pPr>
      <w:widowControl w:val="0"/>
      <w:suppressAutoHyphens/>
      <w:autoSpaceDE/>
      <w:autoSpaceDN/>
      <w:adjustRightInd/>
      <w:spacing w:before="120" w:after="60"/>
    </w:pPr>
    <w:rPr>
      <w:rFonts w:ascii="Times New Roman" w:eastAsia="Arial" w:hAnsi="Times New Roman" w:cs="Times New Roman"/>
      <w:color w:val="auto"/>
      <w:lang w:eastAsia="ar-SA"/>
    </w:rPr>
  </w:style>
  <w:style w:type="paragraph" w:customStyle="1" w:styleId="Nagwek101">
    <w:name w:val="Nagłówek 10"/>
    <w:basedOn w:val="Nagwek1"/>
    <w:next w:val="Tekstpodstawowy"/>
    <w:rsid w:val="00541650"/>
    <w:pPr>
      <w:keepNext w:val="0"/>
      <w:widowControl w:val="0"/>
      <w:tabs>
        <w:tab w:val="left" w:pos="0"/>
        <w:tab w:val="left" w:pos="709"/>
        <w:tab w:val="left" w:pos="1584"/>
      </w:tabs>
      <w:suppressAutoHyphens/>
      <w:autoSpaceDE w:val="0"/>
      <w:spacing w:before="0" w:after="240" w:line="360" w:lineRule="auto"/>
      <w:ind w:left="1584" w:hanging="1584"/>
    </w:pPr>
    <w:rPr>
      <w:rFonts w:ascii="Times New Roman" w:hAnsi="Times New Roman"/>
      <w:caps w:val="0"/>
      <w:w w:val="113"/>
      <w:kern w:val="1"/>
      <w:sz w:val="26"/>
      <w:szCs w:val="26"/>
      <w:lang w:val="x-none" w:eastAsia="ar-SA"/>
    </w:rPr>
  </w:style>
  <w:style w:type="paragraph" w:customStyle="1" w:styleId="Nagwek120">
    <w:name w:val="Nagłówek 12"/>
    <w:basedOn w:val="Normalny"/>
    <w:rsid w:val="00541650"/>
    <w:pPr>
      <w:keepNext/>
      <w:tabs>
        <w:tab w:val="left" w:pos="1146"/>
      </w:tabs>
      <w:suppressAutoHyphens/>
      <w:spacing w:before="120" w:after="120" w:line="240" w:lineRule="exact"/>
      <w:ind w:left="426" w:hanging="426"/>
      <w:jc w:val="both"/>
    </w:pPr>
    <w:rPr>
      <w:w w:val="109"/>
      <w:kern w:val="1"/>
      <w:sz w:val="22"/>
      <w:lang w:eastAsia="ar-SA"/>
    </w:rPr>
  </w:style>
  <w:style w:type="paragraph" w:customStyle="1" w:styleId="Standardowy3">
    <w:name w:val="Standardowy3"/>
    <w:next w:val="Default"/>
    <w:rsid w:val="00541650"/>
    <w:pPr>
      <w:suppressAutoHyphens/>
    </w:pPr>
    <w:rPr>
      <w:rFonts w:eastAsia="Arial"/>
      <w:lang w:eastAsia="ar-SA"/>
    </w:rPr>
  </w:style>
  <w:style w:type="paragraph" w:customStyle="1" w:styleId="Tekstkomentarza1">
    <w:name w:val="Tekst komentarza1"/>
    <w:basedOn w:val="Normalny"/>
    <w:rsid w:val="00541650"/>
    <w:pPr>
      <w:suppressAutoHyphens/>
      <w:spacing w:after="120" w:line="240" w:lineRule="exact"/>
      <w:jc w:val="center"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Nagwekstronynieparzystej">
    <w:name w:val="Nagłówek strony nieparzystej"/>
    <w:basedOn w:val="Normalny"/>
    <w:next w:val="Nagwek"/>
    <w:rsid w:val="00541650"/>
    <w:pPr>
      <w:tabs>
        <w:tab w:val="left" w:pos="1008"/>
        <w:tab w:val="left" w:pos="1728"/>
        <w:tab w:val="left" w:pos="2448"/>
        <w:tab w:val="left" w:pos="3168"/>
        <w:tab w:val="left" w:pos="3888"/>
        <w:tab w:val="center" w:pos="4153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right" w:pos="8306"/>
        <w:tab w:val="left" w:pos="8928"/>
        <w:tab w:val="left" w:pos="9648"/>
      </w:tabs>
      <w:suppressAutoHyphens/>
      <w:spacing w:after="240" w:line="240" w:lineRule="exact"/>
      <w:jc w:val="both"/>
    </w:pPr>
    <w:rPr>
      <w:kern w:val="1"/>
      <w:sz w:val="22"/>
      <w:szCs w:val="22"/>
      <w:lang w:val="en-GB" w:eastAsia="ar-SA"/>
    </w:rPr>
  </w:style>
  <w:style w:type="paragraph" w:customStyle="1" w:styleId="OG1">
    <w:name w:val="OG1"/>
    <w:rsid w:val="00541650"/>
    <w:pPr>
      <w:tabs>
        <w:tab w:val="left" w:pos="0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  <w:tab w:val="left" w:pos="9648"/>
        <w:tab w:val="left" w:pos="10368"/>
      </w:tabs>
      <w:suppressAutoHyphens/>
    </w:pPr>
    <w:rPr>
      <w:rFonts w:ascii="Times Roman" w:eastAsia="Arial" w:hAnsi="Times Roman" w:cs="Times Roman"/>
      <w:sz w:val="22"/>
      <w:szCs w:val="22"/>
      <w:lang w:val="en-US" w:eastAsia="ar-SA"/>
    </w:rPr>
  </w:style>
  <w:style w:type="paragraph" w:customStyle="1" w:styleId="Plandokumentu1">
    <w:name w:val="Plan dokumentu1"/>
    <w:basedOn w:val="Normalny"/>
    <w:rsid w:val="00541650"/>
    <w:pPr>
      <w:widowControl w:val="0"/>
      <w:shd w:val="clear" w:color="auto" w:fill="000080"/>
      <w:suppressAutoHyphens/>
      <w:autoSpaceDE w:val="0"/>
      <w:spacing w:after="120" w:line="240" w:lineRule="exact"/>
      <w:jc w:val="center"/>
    </w:pPr>
    <w:rPr>
      <w:rFonts w:ascii="Tahoma" w:hAnsi="Tahoma" w:cs="Tahoma"/>
      <w:kern w:val="1"/>
      <w:sz w:val="22"/>
      <w:lang w:eastAsia="ar-SA"/>
    </w:rPr>
  </w:style>
  <w:style w:type="paragraph" w:customStyle="1" w:styleId="StylNagwek711ptPogrubienieCzarnyWyjustowany">
    <w:name w:val="Styl Nagłówek 7 + 11 pt Pogrubienie Czarny Wyjustowany"/>
    <w:basedOn w:val="Nagwek7"/>
    <w:rsid w:val="00541650"/>
    <w:pPr>
      <w:keepNext w:val="0"/>
      <w:widowControl w:val="0"/>
      <w:tabs>
        <w:tab w:val="left" w:pos="3261"/>
      </w:tabs>
      <w:suppressAutoHyphens/>
      <w:autoSpaceDE w:val="0"/>
      <w:spacing w:after="60" w:line="240" w:lineRule="exact"/>
      <w:ind w:left="1560" w:hanging="709"/>
      <w:jc w:val="both"/>
    </w:pPr>
    <w:rPr>
      <w:rFonts w:ascii="Times New Roman" w:hAnsi="Times New Roman"/>
      <w:bCs/>
      <w:color w:val="000000"/>
      <w:kern w:val="1"/>
      <w:sz w:val="22"/>
      <w:szCs w:val="22"/>
      <w:lang w:eastAsia="ar-SA"/>
    </w:rPr>
  </w:style>
  <w:style w:type="paragraph" w:customStyle="1" w:styleId="MMTopic1">
    <w:name w:val="MM Topic 1"/>
    <w:basedOn w:val="Nagwek1"/>
    <w:rsid w:val="00541650"/>
    <w:pPr>
      <w:tabs>
        <w:tab w:val="left" w:pos="0"/>
      </w:tabs>
      <w:suppressAutoHyphens/>
      <w:spacing w:line="360" w:lineRule="auto"/>
    </w:pPr>
    <w:rPr>
      <w:rFonts w:cs="Arial"/>
      <w:bCs/>
      <w:caps w:val="0"/>
      <w:kern w:val="1"/>
      <w:sz w:val="32"/>
      <w:szCs w:val="32"/>
      <w:lang w:val="x-none" w:eastAsia="ar-SA"/>
    </w:rPr>
  </w:style>
  <w:style w:type="paragraph" w:customStyle="1" w:styleId="MMTitle">
    <w:name w:val="MM Title"/>
    <w:basedOn w:val="Tytu"/>
    <w:rsid w:val="00541650"/>
    <w:pPr>
      <w:suppressAutoHyphens/>
      <w:spacing w:before="240" w:after="60"/>
    </w:pPr>
    <w:rPr>
      <w:rFonts w:ascii="Arial" w:eastAsia="Arial" w:hAnsi="Arial" w:cs="Arial"/>
      <w:bCs/>
      <w:kern w:val="1"/>
      <w:szCs w:val="32"/>
      <w:lang w:eastAsia="ar-SA"/>
    </w:rPr>
  </w:style>
  <w:style w:type="paragraph" w:customStyle="1" w:styleId="Zawartotabeli">
    <w:name w:val="Zawartość tabeli"/>
    <w:basedOn w:val="Normalny"/>
    <w:qFormat/>
    <w:rsid w:val="00541650"/>
    <w:pPr>
      <w:widowControl w:val="0"/>
      <w:suppressLineNumbers/>
      <w:suppressAutoHyphens/>
      <w:autoSpaceDE w:val="0"/>
      <w:spacing w:after="120" w:line="240" w:lineRule="exact"/>
      <w:jc w:val="center"/>
    </w:pPr>
    <w:rPr>
      <w:kern w:val="1"/>
      <w:sz w:val="22"/>
      <w:lang w:eastAsia="ar-SA"/>
    </w:rPr>
  </w:style>
  <w:style w:type="paragraph" w:customStyle="1" w:styleId="Nagwektabeli">
    <w:name w:val="Nagłówek tabeli"/>
    <w:basedOn w:val="Zawartotabeli"/>
    <w:qFormat/>
    <w:rsid w:val="00541650"/>
    <w:rPr>
      <w:b/>
      <w:bCs/>
    </w:rPr>
  </w:style>
  <w:style w:type="paragraph" w:customStyle="1" w:styleId="Spistreci10">
    <w:name w:val="Spis treści 10"/>
    <w:basedOn w:val="Indeks"/>
    <w:rsid w:val="00541650"/>
    <w:pPr>
      <w:tabs>
        <w:tab w:val="right" w:leader="dot" w:pos="12184"/>
      </w:tabs>
      <w:ind w:left="2547"/>
    </w:pPr>
  </w:style>
  <w:style w:type="paragraph" w:customStyle="1" w:styleId="Separatorindeksu">
    <w:name w:val="Separator indeksu"/>
    <w:basedOn w:val="Indeks"/>
    <w:rsid w:val="00541650"/>
  </w:style>
  <w:style w:type="paragraph" w:customStyle="1" w:styleId="Wykazrde1">
    <w:name w:val="Wykaz źródeł1"/>
    <w:basedOn w:val="Normalny"/>
    <w:next w:val="Normalny"/>
    <w:rsid w:val="00541650"/>
    <w:pPr>
      <w:widowControl w:val="0"/>
      <w:suppressAutoHyphens/>
      <w:autoSpaceDE w:val="0"/>
      <w:spacing w:after="120" w:line="240" w:lineRule="exact"/>
      <w:ind w:left="240" w:hanging="240"/>
      <w:jc w:val="center"/>
    </w:pPr>
    <w:rPr>
      <w:kern w:val="1"/>
      <w:sz w:val="22"/>
      <w:lang w:eastAsia="ar-SA"/>
    </w:rPr>
  </w:style>
  <w:style w:type="paragraph" w:customStyle="1" w:styleId="Nagwekwykazurde1">
    <w:name w:val="Nagłówek wykazu źródeł1"/>
    <w:basedOn w:val="Normalny"/>
    <w:next w:val="Normalny"/>
    <w:rsid w:val="00541650"/>
    <w:pPr>
      <w:widowControl w:val="0"/>
      <w:suppressAutoHyphens/>
      <w:autoSpaceDE w:val="0"/>
      <w:spacing w:before="120" w:after="120" w:line="240" w:lineRule="exact"/>
      <w:jc w:val="center"/>
    </w:pPr>
    <w:rPr>
      <w:rFonts w:ascii="Arial" w:hAnsi="Arial" w:cs="Arial"/>
      <w:b/>
      <w:bCs/>
      <w:kern w:val="1"/>
      <w:sz w:val="22"/>
      <w:lang w:eastAsia="ar-SA"/>
    </w:rPr>
  </w:style>
  <w:style w:type="paragraph" w:customStyle="1" w:styleId="Nagwek80">
    <w:name w:val="Nagłówek8"/>
    <w:basedOn w:val="Normalny"/>
    <w:next w:val="Tekstpodstawowy"/>
    <w:rsid w:val="00541650"/>
    <w:pPr>
      <w:keepNext/>
      <w:suppressAutoHyphens/>
      <w:spacing w:before="240" w:after="120" w:line="240" w:lineRule="exact"/>
      <w:jc w:val="both"/>
    </w:pPr>
    <w:rPr>
      <w:rFonts w:ascii="Arial" w:hAnsi="Arial" w:cs="Arial"/>
      <w:sz w:val="28"/>
      <w:szCs w:val="28"/>
      <w:lang w:eastAsia="ar-SA"/>
    </w:rPr>
  </w:style>
  <w:style w:type="paragraph" w:customStyle="1" w:styleId="Podpis7">
    <w:name w:val="Podpis7"/>
    <w:basedOn w:val="Normalny"/>
    <w:rsid w:val="00541650"/>
    <w:pPr>
      <w:suppressLineNumbers/>
      <w:suppressAutoHyphens/>
      <w:spacing w:before="120" w:after="120" w:line="240" w:lineRule="exact"/>
      <w:jc w:val="both"/>
    </w:pPr>
    <w:rPr>
      <w:i/>
      <w:iCs/>
      <w:sz w:val="22"/>
      <w:lang w:eastAsia="ar-SA"/>
    </w:rPr>
  </w:style>
  <w:style w:type="paragraph" w:customStyle="1" w:styleId="Nagwek70">
    <w:name w:val="Nagłówek7"/>
    <w:basedOn w:val="Normalny"/>
    <w:next w:val="Tekstpodstawowy"/>
    <w:rsid w:val="00541650"/>
    <w:pPr>
      <w:keepNext/>
      <w:suppressAutoHyphens/>
      <w:spacing w:before="240" w:after="120" w:line="240" w:lineRule="exact"/>
      <w:jc w:val="both"/>
    </w:pPr>
    <w:rPr>
      <w:rFonts w:ascii="Arial" w:hAnsi="Arial" w:cs="Arial"/>
      <w:sz w:val="28"/>
      <w:szCs w:val="28"/>
      <w:lang w:eastAsia="ar-SA"/>
    </w:rPr>
  </w:style>
  <w:style w:type="paragraph" w:customStyle="1" w:styleId="Podpis6">
    <w:name w:val="Podpis6"/>
    <w:basedOn w:val="Normalny"/>
    <w:rsid w:val="00541650"/>
    <w:pPr>
      <w:suppressLineNumbers/>
      <w:suppressAutoHyphens/>
      <w:spacing w:before="120" w:after="120" w:line="240" w:lineRule="exact"/>
      <w:jc w:val="both"/>
    </w:pPr>
    <w:rPr>
      <w:i/>
      <w:iCs/>
      <w:sz w:val="22"/>
      <w:lang w:eastAsia="ar-SA"/>
    </w:rPr>
  </w:style>
  <w:style w:type="paragraph" w:customStyle="1" w:styleId="Zawartoramki">
    <w:name w:val="Zawartość ramki"/>
    <w:basedOn w:val="Tekstpodstawowy"/>
    <w:rsid w:val="00541650"/>
    <w:pPr>
      <w:suppressAutoHyphens/>
      <w:spacing w:after="120" w:line="240" w:lineRule="exact"/>
      <w:jc w:val="both"/>
    </w:pPr>
    <w:rPr>
      <w:rFonts w:ascii="Times New Roman" w:hAnsi="Times New Roman" w:cs="Times New Roman"/>
      <w:b w:val="0"/>
      <w:caps w:val="0"/>
      <w:sz w:val="22"/>
      <w:szCs w:val="24"/>
      <w:lang w:eastAsia="ar-SA"/>
    </w:rPr>
  </w:style>
  <w:style w:type="paragraph" w:customStyle="1" w:styleId="StylNagwek1WyjustowanyZlewej-032cmZprawej-02">
    <w:name w:val="Styl Nagłówek 1 + Wyjustowany Z lewej:  -032 cm Z prawej:  -02..."/>
    <w:basedOn w:val="Nagwek1"/>
    <w:rsid w:val="00541650"/>
    <w:pPr>
      <w:keepNext w:val="0"/>
      <w:widowControl w:val="0"/>
      <w:tabs>
        <w:tab w:val="left" w:pos="0"/>
      </w:tabs>
      <w:suppressAutoHyphens/>
      <w:autoSpaceDE w:val="0"/>
      <w:spacing w:before="0" w:line="360" w:lineRule="auto"/>
      <w:ind w:left="-181" w:right="-159"/>
    </w:pPr>
    <w:rPr>
      <w:rFonts w:ascii="Times New Roman" w:hAnsi="Times New Roman"/>
      <w:bCs/>
      <w:caps w:val="0"/>
      <w:kern w:val="1"/>
      <w:sz w:val="32"/>
      <w:szCs w:val="32"/>
      <w:lang w:val="x-none" w:eastAsia="ar-SA"/>
    </w:rPr>
  </w:style>
  <w:style w:type="paragraph" w:customStyle="1" w:styleId="Tekstpodstawowy25">
    <w:name w:val="Tekst podstawowy 25"/>
    <w:basedOn w:val="Normalny"/>
    <w:rsid w:val="00541650"/>
    <w:pPr>
      <w:suppressAutoHyphens/>
      <w:spacing w:after="120" w:line="480" w:lineRule="auto"/>
      <w:jc w:val="both"/>
    </w:pPr>
    <w:rPr>
      <w:sz w:val="22"/>
      <w:lang w:eastAsia="ar-SA"/>
    </w:rPr>
  </w:style>
  <w:style w:type="paragraph" w:customStyle="1" w:styleId="Tekstpodstawowywcity24">
    <w:name w:val="Tekst podstawowy wcięty 24"/>
    <w:basedOn w:val="Normalny"/>
    <w:rsid w:val="00541650"/>
    <w:pPr>
      <w:suppressAutoHyphens/>
      <w:spacing w:after="120" w:line="480" w:lineRule="auto"/>
      <w:ind w:left="283"/>
      <w:jc w:val="both"/>
    </w:pPr>
    <w:rPr>
      <w:sz w:val="22"/>
      <w:lang w:eastAsia="ar-SA"/>
    </w:rPr>
  </w:style>
  <w:style w:type="paragraph" w:customStyle="1" w:styleId="Tekstkomentarza2">
    <w:name w:val="Tekst komentarza2"/>
    <w:basedOn w:val="Normalny"/>
    <w:rsid w:val="00541650"/>
    <w:pPr>
      <w:suppressAutoHyphens/>
      <w:spacing w:after="120" w:line="240" w:lineRule="exact"/>
      <w:jc w:val="both"/>
    </w:pPr>
    <w:rPr>
      <w:sz w:val="20"/>
      <w:szCs w:val="20"/>
      <w:lang w:val="x-none" w:eastAsia="ar-SA"/>
    </w:rPr>
  </w:style>
  <w:style w:type="paragraph" w:customStyle="1" w:styleId="Listapunktowana21">
    <w:name w:val="Lista punktowana 21"/>
    <w:basedOn w:val="Normalny"/>
    <w:rsid w:val="00541650"/>
    <w:pPr>
      <w:tabs>
        <w:tab w:val="num" w:pos="360"/>
      </w:tabs>
      <w:spacing w:after="160" w:line="252" w:lineRule="auto"/>
      <w:ind w:left="360" w:hanging="36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msonormal0">
    <w:name w:val="msonormal"/>
    <w:basedOn w:val="Normalny"/>
    <w:rsid w:val="00541650"/>
    <w:pPr>
      <w:spacing w:before="280" w:after="280"/>
    </w:pPr>
    <w:rPr>
      <w:lang w:eastAsia="ar-SA"/>
    </w:rPr>
  </w:style>
  <w:style w:type="paragraph" w:customStyle="1" w:styleId="xl63">
    <w:name w:val="xl63"/>
    <w:basedOn w:val="Normalny"/>
    <w:rsid w:val="00541650"/>
    <w:pPr>
      <w:spacing w:before="280" w:after="280"/>
    </w:pPr>
    <w:rPr>
      <w:rFonts w:ascii="Calibri" w:hAnsi="Calibri" w:cs="Calibri"/>
      <w:lang w:eastAsia="ar-SA"/>
    </w:rPr>
  </w:style>
  <w:style w:type="paragraph" w:customStyle="1" w:styleId="xl64">
    <w:name w:val="xl64"/>
    <w:basedOn w:val="Normalny"/>
    <w:rsid w:val="00541650"/>
    <w:pPr>
      <w:spacing w:before="280" w:after="280"/>
    </w:pPr>
    <w:rPr>
      <w:rFonts w:ascii="Calibri" w:hAnsi="Calibri" w:cs="Calibri"/>
      <w:lang w:eastAsia="ar-SA"/>
    </w:rPr>
  </w:style>
  <w:style w:type="paragraph" w:customStyle="1" w:styleId="xl65">
    <w:name w:val="xl65"/>
    <w:basedOn w:val="Normalny"/>
    <w:rsid w:val="005416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Calibri" w:hAnsi="Calibri" w:cs="Calibri"/>
      <w:lang w:eastAsia="ar-SA"/>
    </w:rPr>
  </w:style>
  <w:style w:type="paragraph" w:customStyle="1" w:styleId="xl66">
    <w:name w:val="xl66"/>
    <w:basedOn w:val="Normalny"/>
    <w:rsid w:val="005416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  <w:rPr>
      <w:rFonts w:ascii="Calibri" w:hAnsi="Calibri" w:cs="Calibri"/>
      <w:color w:val="000000"/>
      <w:lang w:eastAsia="ar-SA"/>
    </w:rPr>
  </w:style>
  <w:style w:type="paragraph" w:customStyle="1" w:styleId="xl67">
    <w:name w:val="xl67"/>
    <w:basedOn w:val="Normalny"/>
    <w:rsid w:val="005416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Calibri" w:hAnsi="Calibri" w:cs="Calibri"/>
      <w:lang w:eastAsia="ar-SA"/>
    </w:rPr>
  </w:style>
  <w:style w:type="paragraph" w:customStyle="1" w:styleId="xl68">
    <w:name w:val="xl68"/>
    <w:basedOn w:val="Normalny"/>
    <w:rsid w:val="005416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Calibri" w:hAnsi="Calibri" w:cs="Calibri"/>
      <w:lang w:eastAsia="ar-SA"/>
    </w:rPr>
  </w:style>
  <w:style w:type="paragraph" w:customStyle="1" w:styleId="xl69">
    <w:name w:val="xl69"/>
    <w:basedOn w:val="Normalny"/>
    <w:rsid w:val="005416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  <w:rPr>
      <w:rFonts w:ascii="Calibri" w:hAnsi="Calibri" w:cs="Calibri"/>
      <w:color w:val="000000"/>
      <w:lang w:eastAsia="ar-SA"/>
    </w:rPr>
  </w:style>
  <w:style w:type="paragraph" w:customStyle="1" w:styleId="xl70">
    <w:name w:val="xl70"/>
    <w:basedOn w:val="Normalny"/>
    <w:rsid w:val="005416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lang w:eastAsia="ar-SA"/>
    </w:rPr>
  </w:style>
  <w:style w:type="paragraph" w:customStyle="1" w:styleId="xl71">
    <w:name w:val="xl71"/>
    <w:basedOn w:val="Normalny"/>
    <w:rsid w:val="005416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Calibri" w:hAnsi="Calibri" w:cs="Calibri"/>
      <w:lang w:eastAsia="ar-SA"/>
    </w:rPr>
  </w:style>
  <w:style w:type="paragraph" w:customStyle="1" w:styleId="xl72">
    <w:name w:val="xl72"/>
    <w:basedOn w:val="Normalny"/>
    <w:rsid w:val="005416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Calibri" w:hAnsi="Calibri" w:cs="Calibri"/>
      <w:lang w:eastAsia="ar-SA"/>
    </w:rPr>
  </w:style>
  <w:style w:type="paragraph" w:customStyle="1" w:styleId="xl73">
    <w:name w:val="xl73"/>
    <w:basedOn w:val="Normalny"/>
    <w:rsid w:val="005416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Calibri" w:hAnsi="Calibri" w:cs="Calibri"/>
      <w:lang w:eastAsia="ar-SA"/>
    </w:rPr>
  </w:style>
  <w:style w:type="paragraph" w:customStyle="1" w:styleId="xl74">
    <w:name w:val="xl74"/>
    <w:basedOn w:val="Normalny"/>
    <w:rsid w:val="005416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Calibri" w:hAnsi="Calibri" w:cs="Calibri"/>
      <w:color w:val="000000"/>
      <w:lang w:eastAsia="ar-SA"/>
    </w:rPr>
  </w:style>
  <w:style w:type="paragraph" w:customStyle="1" w:styleId="xl75">
    <w:name w:val="xl75"/>
    <w:basedOn w:val="Normalny"/>
    <w:rsid w:val="005416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Calibri" w:hAnsi="Calibri" w:cs="Calibri"/>
      <w:lang w:eastAsia="ar-SA"/>
    </w:rPr>
  </w:style>
  <w:style w:type="paragraph" w:customStyle="1" w:styleId="xl76">
    <w:name w:val="xl76"/>
    <w:basedOn w:val="Normalny"/>
    <w:rsid w:val="005416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Calibri" w:hAnsi="Calibri" w:cs="Calibri"/>
      <w:lang w:eastAsia="ar-SA"/>
    </w:rPr>
  </w:style>
  <w:style w:type="paragraph" w:customStyle="1" w:styleId="xl77">
    <w:name w:val="xl77"/>
    <w:basedOn w:val="Normalny"/>
    <w:rsid w:val="005416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Calibri" w:hAnsi="Calibri" w:cs="Calibri"/>
      <w:color w:val="000000"/>
      <w:lang w:eastAsia="ar-SA"/>
    </w:rPr>
  </w:style>
  <w:style w:type="paragraph" w:customStyle="1" w:styleId="xl78">
    <w:name w:val="xl78"/>
    <w:basedOn w:val="Normalny"/>
    <w:rsid w:val="005416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Calibri" w:hAnsi="Calibri" w:cs="Calibri"/>
      <w:lang w:eastAsia="ar-SA"/>
    </w:rPr>
  </w:style>
  <w:style w:type="paragraph" w:customStyle="1" w:styleId="xl79">
    <w:name w:val="xl79"/>
    <w:basedOn w:val="Normalny"/>
    <w:rsid w:val="0054165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rFonts w:ascii="Calibri" w:hAnsi="Calibri" w:cs="Calibri"/>
      <w:lang w:eastAsia="ar-SA"/>
    </w:rPr>
  </w:style>
  <w:style w:type="paragraph" w:customStyle="1" w:styleId="xl80">
    <w:name w:val="xl80"/>
    <w:basedOn w:val="Normalny"/>
    <w:rsid w:val="00541650"/>
    <w:pPr>
      <w:pBdr>
        <w:top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rFonts w:ascii="Calibri" w:hAnsi="Calibri" w:cs="Calibri"/>
      <w:lang w:eastAsia="ar-SA"/>
    </w:rPr>
  </w:style>
  <w:style w:type="paragraph" w:customStyle="1" w:styleId="xl81">
    <w:name w:val="xl81"/>
    <w:basedOn w:val="Normalny"/>
    <w:rsid w:val="0054165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Calibri" w:hAnsi="Calibri" w:cs="Calibri"/>
      <w:lang w:eastAsia="ar-SA"/>
    </w:rPr>
  </w:style>
  <w:style w:type="paragraph" w:customStyle="1" w:styleId="xl82">
    <w:name w:val="xl82"/>
    <w:basedOn w:val="Normalny"/>
    <w:rsid w:val="0054165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rFonts w:ascii="Calibri" w:hAnsi="Calibri" w:cs="Calibri"/>
      <w:lang w:eastAsia="ar-SA"/>
    </w:rPr>
  </w:style>
  <w:style w:type="paragraph" w:customStyle="1" w:styleId="xl83">
    <w:name w:val="xl83"/>
    <w:basedOn w:val="Normalny"/>
    <w:rsid w:val="00541650"/>
    <w:pPr>
      <w:pBdr>
        <w:top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rFonts w:ascii="Calibri" w:hAnsi="Calibri" w:cs="Calibri"/>
      <w:lang w:eastAsia="ar-SA"/>
    </w:rPr>
  </w:style>
  <w:style w:type="paragraph" w:customStyle="1" w:styleId="xl84">
    <w:name w:val="xl84"/>
    <w:basedOn w:val="Normalny"/>
    <w:rsid w:val="0054165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Calibri" w:hAnsi="Calibri" w:cs="Calibri"/>
      <w:lang w:eastAsia="ar-SA"/>
    </w:rPr>
  </w:style>
  <w:style w:type="paragraph" w:customStyle="1" w:styleId="xl85">
    <w:name w:val="xl85"/>
    <w:basedOn w:val="Normalny"/>
    <w:rsid w:val="005416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Calibri" w:hAnsi="Calibri" w:cs="Calibri"/>
      <w:b/>
      <w:bCs/>
      <w:lang w:eastAsia="ar-SA"/>
    </w:rPr>
  </w:style>
  <w:style w:type="paragraph" w:customStyle="1" w:styleId="xl86">
    <w:name w:val="xl86"/>
    <w:basedOn w:val="Normalny"/>
    <w:rsid w:val="005416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Calibri" w:hAnsi="Calibri" w:cs="Calibri"/>
      <w:b/>
      <w:bCs/>
      <w:lang w:eastAsia="ar-SA"/>
    </w:rPr>
  </w:style>
  <w:style w:type="paragraph" w:customStyle="1" w:styleId="xl87">
    <w:name w:val="xl87"/>
    <w:basedOn w:val="Normalny"/>
    <w:rsid w:val="005416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Calibri" w:hAnsi="Calibri" w:cs="Calibri"/>
      <w:lang w:eastAsia="ar-SA"/>
    </w:rPr>
  </w:style>
  <w:style w:type="paragraph" w:customStyle="1" w:styleId="xl88">
    <w:name w:val="xl88"/>
    <w:basedOn w:val="Normalny"/>
    <w:rsid w:val="005416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Calibri" w:hAnsi="Calibri" w:cs="Calibri"/>
      <w:lang w:eastAsia="ar-SA"/>
    </w:rPr>
  </w:style>
  <w:style w:type="paragraph" w:styleId="Nagwekspisutreci">
    <w:name w:val="TOC Heading"/>
    <w:basedOn w:val="Nagwek1"/>
    <w:next w:val="Normalny"/>
    <w:uiPriority w:val="39"/>
    <w:qFormat/>
    <w:rsid w:val="00541650"/>
    <w:pPr>
      <w:suppressAutoHyphens/>
      <w:spacing w:after="60" w:line="240" w:lineRule="exact"/>
      <w:jc w:val="both"/>
    </w:pPr>
    <w:rPr>
      <w:rFonts w:ascii="Calibri Light" w:hAnsi="Calibri Light"/>
      <w:bCs/>
      <w:caps w:val="0"/>
      <w:kern w:val="1"/>
      <w:sz w:val="32"/>
      <w:szCs w:val="32"/>
      <w:lang w:eastAsia="ar-SA"/>
    </w:rPr>
  </w:style>
  <w:style w:type="paragraph" w:customStyle="1" w:styleId="NormalnyRysunek">
    <w:name w:val="Normalny_Rysunek"/>
    <w:basedOn w:val="Normalny"/>
    <w:qFormat/>
    <w:rsid w:val="00541650"/>
    <w:pPr>
      <w:spacing w:line="360" w:lineRule="auto"/>
      <w:jc w:val="center"/>
    </w:pPr>
    <w:rPr>
      <w:rFonts w:ascii="Calibri" w:eastAsia="Calibri" w:hAnsi="Calibri" w:cs="Calibri"/>
      <w:color w:val="00000A"/>
      <w:szCs w:val="20"/>
      <w:lang w:val="x-none" w:eastAsia="ar-SA"/>
    </w:rPr>
  </w:style>
  <w:style w:type="paragraph" w:customStyle="1" w:styleId="Autorzy">
    <w:name w:val="Autorzy"/>
    <w:basedOn w:val="Podtytu"/>
    <w:qFormat/>
    <w:rsid w:val="00541650"/>
    <w:pPr>
      <w:spacing w:before="120" w:after="120" w:line="276" w:lineRule="auto"/>
    </w:pPr>
    <w:rPr>
      <w:rFonts w:ascii="Calibri" w:eastAsia="Calibri" w:hAnsi="Calibri"/>
      <w:iCs/>
      <w:smallCaps/>
      <w:spacing w:val="15"/>
      <w:kern w:val="1"/>
      <w:sz w:val="32"/>
      <w:szCs w:val="24"/>
      <w:lang w:eastAsia="ar-SA"/>
    </w:rPr>
  </w:style>
  <w:style w:type="paragraph" w:customStyle="1" w:styleId="Akapitzlist1">
    <w:name w:val="Akapit z listą1"/>
    <w:basedOn w:val="Normalny"/>
    <w:qFormat/>
    <w:rsid w:val="00541650"/>
    <w:pPr>
      <w:spacing w:after="200" w:line="276" w:lineRule="auto"/>
      <w:ind w:left="720"/>
      <w:jc w:val="both"/>
    </w:pPr>
    <w:rPr>
      <w:rFonts w:ascii="Calibri" w:eastAsia="Calibri" w:hAnsi="Calibri" w:cs="Calibri"/>
      <w:color w:val="00000A"/>
      <w:szCs w:val="22"/>
      <w:lang w:eastAsia="ar-SA"/>
    </w:rPr>
  </w:style>
  <w:style w:type="paragraph" w:customStyle="1" w:styleId="Akapitzlist2">
    <w:name w:val="Akapit z listą2"/>
    <w:basedOn w:val="Normalny"/>
    <w:qFormat/>
    <w:rsid w:val="00541650"/>
    <w:pPr>
      <w:spacing w:after="200" w:line="276" w:lineRule="auto"/>
      <w:ind w:left="720"/>
      <w:jc w:val="both"/>
    </w:pPr>
    <w:rPr>
      <w:rFonts w:ascii="Calibri" w:eastAsia="Calibri" w:hAnsi="Calibri" w:cs="Calibri"/>
      <w:color w:val="00000A"/>
      <w:szCs w:val="22"/>
      <w:lang w:eastAsia="ar-SA"/>
    </w:rPr>
  </w:style>
  <w:style w:type="paragraph" w:customStyle="1" w:styleId="Akapitzlist3">
    <w:name w:val="Akapit z listą3"/>
    <w:basedOn w:val="Normalny"/>
    <w:qFormat/>
    <w:rsid w:val="00541650"/>
    <w:pPr>
      <w:spacing w:after="200" w:line="276" w:lineRule="auto"/>
      <w:ind w:left="720"/>
    </w:pPr>
    <w:rPr>
      <w:rFonts w:ascii="Calibri" w:hAnsi="Calibri" w:cs="Calibri"/>
      <w:color w:val="00000A"/>
      <w:sz w:val="22"/>
      <w:szCs w:val="22"/>
      <w:lang w:eastAsia="ar-SA"/>
    </w:rPr>
  </w:style>
  <w:style w:type="paragraph" w:customStyle="1" w:styleId="Akapitzlist4">
    <w:name w:val="Akapit z listą4"/>
    <w:basedOn w:val="Normalny"/>
    <w:qFormat/>
    <w:rsid w:val="00541650"/>
    <w:pPr>
      <w:spacing w:after="200" w:line="276" w:lineRule="auto"/>
      <w:ind w:left="720"/>
      <w:jc w:val="both"/>
    </w:pPr>
    <w:rPr>
      <w:rFonts w:ascii="Calibri" w:eastAsia="Calibri" w:hAnsi="Calibri" w:cs="Calibri"/>
      <w:color w:val="00000A"/>
      <w:szCs w:val="20"/>
      <w:lang w:val="x-none" w:eastAsia="ar-SA"/>
    </w:rPr>
  </w:style>
  <w:style w:type="paragraph" w:customStyle="1" w:styleId="Bezodstpw1">
    <w:name w:val="Bez odstępów1"/>
    <w:qFormat/>
    <w:rsid w:val="00541650"/>
    <w:pPr>
      <w:suppressAutoHyphens/>
      <w:jc w:val="both"/>
    </w:pPr>
    <w:rPr>
      <w:rFonts w:ascii="Calibri" w:eastAsia="Calibri" w:hAnsi="Calibri" w:cs="Calibri"/>
      <w:color w:val="00000A"/>
      <w:sz w:val="24"/>
      <w:szCs w:val="22"/>
      <w:lang w:eastAsia="ar-SA"/>
    </w:rPr>
  </w:style>
  <w:style w:type="paragraph" w:styleId="Cytat">
    <w:name w:val="Quote"/>
    <w:basedOn w:val="Normalny"/>
    <w:link w:val="CytatZnak1"/>
    <w:qFormat/>
    <w:rsid w:val="00541650"/>
    <w:pPr>
      <w:spacing w:after="200" w:line="276" w:lineRule="auto"/>
      <w:jc w:val="both"/>
    </w:pPr>
    <w:rPr>
      <w:rFonts w:ascii="Calibri" w:eastAsia="Calibri" w:hAnsi="Calibri"/>
      <w:i/>
      <w:iCs/>
      <w:color w:val="000000"/>
      <w:szCs w:val="22"/>
      <w:lang w:eastAsia="ar-SA"/>
    </w:rPr>
  </w:style>
  <w:style w:type="character" w:customStyle="1" w:styleId="CytatZnak1">
    <w:name w:val="Cytat Znak1"/>
    <w:link w:val="Cytat"/>
    <w:rsid w:val="00541650"/>
    <w:rPr>
      <w:rFonts w:ascii="Calibri" w:eastAsia="Calibri" w:hAnsi="Calibri"/>
      <w:i/>
      <w:iCs/>
      <w:color w:val="000000"/>
      <w:sz w:val="24"/>
      <w:szCs w:val="22"/>
      <w:lang w:eastAsia="ar-SA"/>
    </w:rPr>
  </w:style>
  <w:style w:type="paragraph" w:styleId="Cytatintensywny">
    <w:name w:val="Intense Quote"/>
    <w:basedOn w:val="Normalny"/>
    <w:link w:val="CytatintensywnyZnak1"/>
    <w:qFormat/>
    <w:rsid w:val="00541650"/>
    <w:pPr>
      <w:pBdr>
        <w:top w:val="single" w:sz="4" w:space="1" w:color="808080"/>
        <w:left w:val="single" w:sz="4" w:space="4" w:color="808080"/>
        <w:bottom w:val="single" w:sz="4" w:space="4" w:color="808080"/>
        <w:right w:val="single" w:sz="4" w:space="4" w:color="808080"/>
      </w:pBdr>
      <w:shd w:val="clear" w:color="auto" w:fill="DBE5F1"/>
      <w:spacing w:before="200" w:after="280" w:line="276" w:lineRule="auto"/>
      <w:ind w:left="284" w:right="283"/>
      <w:jc w:val="both"/>
    </w:pPr>
    <w:rPr>
      <w:rFonts w:ascii="Calibri" w:eastAsia="Calibri" w:hAnsi="Calibri"/>
      <w:i/>
      <w:iCs/>
      <w:color w:val="4F81BD"/>
      <w:szCs w:val="22"/>
      <w:shd w:val="clear" w:color="auto" w:fill="0000FF"/>
      <w:lang w:eastAsia="ar-SA"/>
    </w:rPr>
  </w:style>
  <w:style w:type="character" w:customStyle="1" w:styleId="CytatintensywnyZnak1">
    <w:name w:val="Cytat intensywny Znak1"/>
    <w:link w:val="Cytatintensywny"/>
    <w:rsid w:val="00541650"/>
    <w:rPr>
      <w:rFonts w:ascii="Calibri" w:eastAsia="Calibri" w:hAnsi="Calibri"/>
      <w:i/>
      <w:iCs/>
      <w:color w:val="4F81BD"/>
      <w:sz w:val="24"/>
      <w:szCs w:val="22"/>
      <w:shd w:val="clear" w:color="auto" w:fill="DBE5F1"/>
      <w:lang w:eastAsia="ar-SA"/>
    </w:rPr>
  </w:style>
  <w:style w:type="paragraph" w:customStyle="1" w:styleId="Cytatintensywny1">
    <w:name w:val="Cytat intensywny1"/>
    <w:basedOn w:val="Normalny"/>
    <w:qFormat/>
    <w:rsid w:val="00541650"/>
    <w:pPr>
      <w:pBdr>
        <w:top w:val="single" w:sz="4" w:space="1" w:color="808080"/>
        <w:left w:val="single" w:sz="4" w:space="4" w:color="808080"/>
        <w:bottom w:val="single" w:sz="4" w:space="4" w:color="808080"/>
        <w:right w:val="single" w:sz="4" w:space="4" w:color="808080"/>
      </w:pBdr>
      <w:shd w:val="clear" w:color="auto" w:fill="DBE5F1"/>
      <w:spacing w:before="200" w:after="280" w:line="276" w:lineRule="auto"/>
      <w:ind w:left="284" w:right="283"/>
      <w:jc w:val="both"/>
    </w:pPr>
    <w:rPr>
      <w:rFonts w:ascii="Calibri" w:eastAsia="Calibri" w:hAnsi="Calibri" w:cs="Calibri"/>
      <w:b/>
      <w:bCs/>
      <w:i/>
      <w:iCs/>
      <w:color w:val="4F81BD"/>
      <w:szCs w:val="20"/>
      <w:lang w:val="x-none" w:eastAsia="ar-SA"/>
    </w:rPr>
  </w:style>
  <w:style w:type="paragraph" w:customStyle="1" w:styleId="Cytat1">
    <w:name w:val="Cytat1"/>
    <w:basedOn w:val="Normalny"/>
    <w:qFormat/>
    <w:rsid w:val="00541650"/>
    <w:pPr>
      <w:spacing w:after="200" w:line="276" w:lineRule="auto"/>
      <w:jc w:val="both"/>
    </w:pPr>
    <w:rPr>
      <w:rFonts w:ascii="Calibri" w:eastAsia="Calibri" w:hAnsi="Calibri" w:cs="Calibri"/>
      <w:i/>
      <w:iCs/>
      <w:color w:val="000000"/>
      <w:szCs w:val="20"/>
      <w:lang w:val="x-none" w:eastAsia="ar-SA"/>
    </w:rPr>
  </w:style>
  <w:style w:type="paragraph" w:customStyle="1" w:styleId="Legenda1">
    <w:name w:val="Legenda1"/>
    <w:basedOn w:val="Normalny"/>
    <w:rsid w:val="00541650"/>
    <w:pPr>
      <w:spacing w:after="240"/>
      <w:jc w:val="center"/>
    </w:pPr>
    <w:rPr>
      <w:rFonts w:ascii="Calibri" w:hAnsi="Calibri" w:cs="Calibri"/>
      <w:bCs/>
      <w:i/>
      <w:color w:val="00000A"/>
      <w:sz w:val="20"/>
      <w:szCs w:val="20"/>
      <w:lang w:eastAsia="ar-SA"/>
    </w:rPr>
  </w:style>
  <w:style w:type="paragraph" w:customStyle="1" w:styleId="m2021035315724238163msolistparagraph">
    <w:name w:val="m_2021035315724238163msolistparagraph"/>
    <w:basedOn w:val="Normalny"/>
    <w:qFormat/>
    <w:rsid w:val="00541650"/>
    <w:pPr>
      <w:spacing w:before="280" w:after="280"/>
    </w:pPr>
    <w:rPr>
      <w:color w:val="00000A"/>
      <w:lang w:eastAsia="ar-SA"/>
    </w:rPr>
  </w:style>
  <w:style w:type="paragraph" w:customStyle="1" w:styleId="Mapadokumentu1">
    <w:name w:val="Mapa dokumentu1"/>
    <w:basedOn w:val="Normalny"/>
    <w:rsid w:val="00541650"/>
    <w:pPr>
      <w:jc w:val="both"/>
    </w:pPr>
    <w:rPr>
      <w:rFonts w:ascii="Tahoma" w:eastAsia="Calibri" w:hAnsi="Tahoma" w:cs="Tahoma"/>
      <w:sz w:val="16"/>
      <w:szCs w:val="16"/>
      <w:lang w:eastAsia="ar-SA"/>
    </w:rPr>
  </w:style>
  <w:style w:type="paragraph" w:customStyle="1" w:styleId="Nag4">
    <w:name w:val="Nagł. 4"/>
    <w:basedOn w:val="Akapitzlist1"/>
    <w:qFormat/>
    <w:rsid w:val="00541650"/>
    <w:pPr>
      <w:ind w:left="0"/>
    </w:pPr>
    <w:rPr>
      <w:b/>
    </w:rPr>
  </w:style>
  <w:style w:type="paragraph" w:customStyle="1" w:styleId="Nagwekwtabeli">
    <w:name w:val="Nagłówek w tabeli"/>
    <w:basedOn w:val="Normalny"/>
    <w:qFormat/>
    <w:rsid w:val="00541650"/>
    <w:pPr>
      <w:keepNext/>
      <w:spacing w:before="60" w:after="60"/>
      <w:jc w:val="center"/>
    </w:pPr>
    <w:rPr>
      <w:rFonts w:eastAsia="Calibri"/>
      <w:b/>
      <w:color w:val="00000A"/>
      <w:sz w:val="20"/>
      <w:lang w:eastAsia="ar-SA"/>
    </w:rPr>
  </w:style>
  <w:style w:type="paragraph" w:customStyle="1" w:styleId="Tekstwtabeli">
    <w:name w:val="Tekst w tabeli"/>
    <w:basedOn w:val="Nagwekwtabeli"/>
    <w:qFormat/>
    <w:rsid w:val="00541650"/>
    <w:rPr>
      <w:b w:val="0"/>
    </w:rPr>
  </w:style>
  <w:style w:type="paragraph" w:customStyle="1" w:styleId="nagwekwtabeli0">
    <w:name w:val="nagłówek w tabeli"/>
    <w:basedOn w:val="Tekstwtabeli"/>
    <w:qFormat/>
    <w:rsid w:val="00541650"/>
    <w:rPr>
      <w:i/>
      <w:szCs w:val="20"/>
    </w:rPr>
  </w:style>
  <w:style w:type="paragraph" w:customStyle="1" w:styleId="Objanienia">
    <w:name w:val="Objaśnienia"/>
    <w:basedOn w:val="Normalny"/>
    <w:qFormat/>
    <w:rsid w:val="00541650"/>
    <w:pPr>
      <w:spacing w:after="200" w:line="276" w:lineRule="auto"/>
      <w:jc w:val="both"/>
    </w:pPr>
    <w:rPr>
      <w:rFonts w:ascii="Calibri" w:hAnsi="Calibri" w:cs="Calibri"/>
      <w:vanish/>
      <w:color w:val="C00000"/>
      <w:szCs w:val="22"/>
      <w:lang w:eastAsia="ar-SA"/>
    </w:rPr>
  </w:style>
  <w:style w:type="paragraph" w:customStyle="1" w:styleId="Poprawka1">
    <w:name w:val="Poprawka1"/>
    <w:qFormat/>
    <w:rsid w:val="00541650"/>
    <w:pPr>
      <w:suppressAutoHyphens/>
    </w:pPr>
    <w:rPr>
      <w:rFonts w:ascii="Calibri" w:hAnsi="Calibri" w:cs="Calibri"/>
      <w:color w:val="00000A"/>
      <w:sz w:val="24"/>
      <w:szCs w:val="22"/>
      <w:lang w:eastAsia="ar-SA"/>
    </w:rPr>
  </w:style>
  <w:style w:type="paragraph" w:customStyle="1" w:styleId="ReportText">
    <w:name w:val="Report Text"/>
    <w:qFormat/>
    <w:rsid w:val="00541650"/>
    <w:pPr>
      <w:suppressAutoHyphens/>
      <w:spacing w:before="170" w:after="170" w:line="260" w:lineRule="exact"/>
    </w:pPr>
    <w:rPr>
      <w:sz w:val="24"/>
      <w:lang w:eastAsia="ar-SA"/>
    </w:rPr>
  </w:style>
  <w:style w:type="paragraph" w:customStyle="1" w:styleId="Spisilustracji1">
    <w:name w:val="Spis ilustracji1"/>
    <w:basedOn w:val="Normalny"/>
    <w:rsid w:val="00541650"/>
    <w:pPr>
      <w:spacing w:before="120" w:line="276" w:lineRule="auto"/>
      <w:jc w:val="both"/>
    </w:pPr>
    <w:rPr>
      <w:rFonts w:ascii="Calibri" w:hAnsi="Calibri" w:cs="Calibri"/>
      <w:color w:val="00000A"/>
      <w:szCs w:val="22"/>
      <w:lang w:eastAsia="ar-SA"/>
    </w:rPr>
  </w:style>
  <w:style w:type="paragraph" w:customStyle="1" w:styleId="Spistreci">
    <w:name w:val="Spis treści"/>
    <w:qFormat/>
    <w:rsid w:val="00541650"/>
    <w:pPr>
      <w:suppressAutoHyphens/>
      <w:spacing w:before="840" w:after="120" w:line="276" w:lineRule="auto"/>
    </w:pPr>
    <w:rPr>
      <w:rFonts w:ascii="Calibri" w:eastAsia="Calibri" w:hAnsi="Calibri" w:cs="Calibri"/>
      <w:b/>
      <w:bCs/>
      <w:smallCaps/>
      <w:color w:val="00000A"/>
      <w:sz w:val="32"/>
      <w:szCs w:val="28"/>
      <w:lang w:eastAsia="ar-SA"/>
    </w:rPr>
  </w:style>
  <w:style w:type="paragraph" w:customStyle="1" w:styleId="Standard">
    <w:name w:val="Standard"/>
    <w:qFormat/>
    <w:rsid w:val="00541650"/>
    <w:pPr>
      <w:suppressAutoHyphens/>
      <w:jc w:val="both"/>
      <w:textAlignment w:val="baseline"/>
    </w:pPr>
    <w:rPr>
      <w:rFonts w:ascii="Calibri" w:hAnsi="Calibri" w:cs="Calibri"/>
      <w:color w:val="00000A"/>
      <w:sz w:val="24"/>
      <w:szCs w:val="24"/>
      <w:lang w:eastAsia="hi-IN" w:bidi="hi-IN"/>
    </w:rPr>
  </w:style>
  <w:style w:type="paragraph" w:customStyle="1" w:styleId="Tabelapozycja">
    <w:name w:val="Tabela pozycja"/>
    <w:qFormat/>
    <w:rsid w:val="00541650"/>
    <w:pPr>
      <w:widowControl w:val="0"/>
      <w:suppressAutoHyphens/>
    </w:pPr>
    <w:rPr>
      <w:rFonts w:ascii="Arial" w:eastAsia="Calibri" w:hAnsi="Arial" w:cs="Arial"/>
      <w:color w:val="000000"/>
      <w:sz w:val="22"/>
      <w:lang w:val="en-US" w:eastAsia="ar-SA"/>
    </w:rPr>
  </w:style>
  <w:style w:type="paragraph" w:customStyle="1" w:styleId="Tabelatre">
    <w:name w:val="Tabela treść"/>
    <w:basedOn w:val="Normalny"/>
    <w:qFormat/>
    <w:rsid w:val="00541650"/>
    <w:pPr>
      <w:spacing w:before="60" w:after="60"/>
    </w:pPr>
    <w:rPr>
      <w:rFonts w:ascii="Arial" w:eastAsia="Calibri" w:hAnsi="Arial" w:cs="Arial"/>
      <w:color w:val="00000A"/>
      <w:sz w:val="20"/>
      <w:szCs w:val="20"/>
      <w:lang w:eastAsia="ar-SA"/>
    </w:rPr>
  </w:style>
  <w:style w:type="paragraph" w:customStyle="1" w:styleId="TekstPodstawowy0">
    <w:name w:val="Tekst Podstawowy"/>
    <w:basedOn w:val="Normalny"/>
    <w:qFormat/>
    <w:rsid w:val="00541650"/>
    <w:pPr>
      <w:spacing w:after="60" w:line="360" w:lineRule="auto"/>
      <w:ind w:left="431"/>
      <w:jc w:val="both"/>
    </w:pPr>
    <w:rPr>
      <w:rFonts w:eastAsia="Calibri"/>
      <w:color w:val="00000A"/>
      <w:lang w:val="x-none" w:eastAsia="ar-SA"/>
    </w:rPr>
  </w:style>
  <w:style w:type="paragraph" w:customStyle="1" w:styleId="Tekstpodstawowy26">
    <w:name w:val="Tekst podstawowy 26"/>
    <w:basedOn w:val="Normalny"/>
    <w:rsid w:val="00541650"/>
    <w:pPr>
      <w:spacing w:after="120" w:line="480" w:lineRule="auto"/>
    </w:pPr>
    <w:rPr>
      <w:rFonts w:ascii="Arial" w:hAnsi="Arial"/>
      <w:lang w:eastAsia="ar-SA"/>
    </w:rPr>
  </w:style>
  <w:style w:type="paragraph" w:styleId="Tekstprzypisudolnego">
    <w:name w:val="footnote text"/>
    <w:basedOn w:val="Normalny"/>
    <w:link w:val="TekstprzypisudolnegoZnak1"/>
    <w:qFormat/>
    <w:rsid w:val="00541650"/>
    <w:pPr>
      <w:spacing w:before="120"/>
      <w:jc w:val="both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TekstprzypisudolnegoZnak1">
    <w:name w:val="Tekst przypisu dolnego Znak1"/>
    <w:link w:val="Tekstprzypisudolnego"/>
    <w:rsid w:val="00541650"/>
    <w:rPr>
      <w:rFonts w:ascii="Calibri" w:eastAsia="Calibri" w:hAnsi="Calibri" w:cs="Calibri"/>
      <w:sz w:val="22"/>
      <w:szCs w:val="22"/>
      <w:lang w:eastAsia="ar-SA"/>
    </w:rPr>
  </w:style>
  <w:style w:type="paragraph" w:customStyle="1" w:styleId="Textbody">
    <w:name w:val="Text body"/>
    <w:basedOn w:val="Normalny"/>
    <w:qFormat/>
    <w:rsid w:val="00541650"/>
    <w:pPr>
      <w:widowControl w:val="0"/>
      <w:suppressAutoHyphens/>
      <w:spacing w:after="120"/>
      <w:textAlignment w:val="baseline"/>
    </w:pPr>
    <w:rPr>
      <w:rFonts w:ascii="Liberation Serif" w:hAnsi="Liberation Serif" w:cs="Lohit Hindi"/>
      <w:color w:val="00000A"/>
      <w:lang w:eastAsia="hi-IN" w:bidi="hi-IN"/>
    </w:rPr>
  </w:style>
  <w:style w:type="paragraph" w:customStyle="1" w:styleId="Zwykytekst3">
    <w:name w:val="Zwykły tekst3"/>
    <w:basedOn w:val="Normalny"/>
    <w:rsid w:val="00541650"/>
    <w:rPr>
      <w:rFonts w:ascii="Calibri" w:eastAsia="Calibri" w:hAnsi="Calibri" w:cs="Calibri"/>
      <w:sz w:val="22"/>
      <w:szCs w:val="21"/>
      <w:lang w:eastAsia="ar-SA"/>
    </w:rPr>
  </w:style>
  <w:style w:type="paragraph" w:customStyle="1" w:styleId="MDPI31text">
    <w:name w:val="MDPI_3.1_text"/>
    <w:qFormat/>
    <w:rsid w:val="00541650"/>
    <w:pPr>
      <w:suppressAutoHyphens/>
      <w:snapToGrid w:val="0"/>
      <w:spacing w:line="260" w:lineRule="atLeast"/>
      <w:ind w:firstLine="425"/>
      <w:jc w:val="both"/>
    </w:pPr>
    <w:rPr>
      <w:rFonts w:ascii="Palatino Linotype" w:hAnsi="Palatino Linotype" w:cs="Palatino Linotype"/>
      <w:color w:val="000000"/>
      <w:szCs w:val="22"/>
      <w:lang w:val="en-US" w:eastAsia="en-US" w:bidi="en-US"/>
    </w:rPr>
  </w:style>
  <w:style w:type="table" w:styleId="Tabela-Siatka">
    <w:name w:val="Table Grid"/>
    <w:basedOn w:val="Standardowy"/>
    <w:uiPriority w:val="39"/>
    <w:rsid w:val="005416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9">
    <w:name w:val="xl89"/>
    <w:basedOn w:val="Normalny"/>
    <w:rsid w:val="00541650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xl90">
    <w:name w:val="xl90"/>
    <w:basedOn w:val="Normalny"/>
    <w:rsid w:val="005416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Normalny"/>
    <w:rsid w:val="00541650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Calibri" w:hAnsi="Calibri" w:cs="Calibri"/>
    </w:rPr>
  </w:style>
  <w:style w:type="paragraph" w:customStyle="1" w:styleId="xl92">
    <w:name w:val="xl92"/>
    <w:basedOn w:val="Normalny"/>
    <w:rsid w:val="00541650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xl93">
    <w:name w:val="xl93"/>
    <w:basedOn w:val="Normalny"/>
    <w:rsid w:val="00541650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xl94">
    <w:name w:val="xl94"/>
    <w:basedOn w:val="Normalny"/>
    <w:rsid w:val="00541650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right"/>
    </w:pPr>
    <w:rPr>
      <w:rFonts w:ascii="Calibri" w:hAnsi="Calibri" w:cs="Calibri"/>
      <w:b/>
      <w:bCs/>
    </w:rPr>
  </w:style>
  <w:style w:type="paragraph" w:customStyle="1" w:styleId="xl95">
    <w:name w:val="xl95"/>
    <w:basedOn w:val="Normalny"/>
    <w:rsid w:val="00541650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Calibri" w:hAnsi="Calibri" w:cs="Calibri"/>
      <w:b/>
      <w:bCs/>
    </w:rPr>
  </w:style>
  <w:style w:type="paragraph" w:customStyle="1" w:styleId="xl96">
    <w:name w:val="xl96"/>
    <w:basedOn w:val="Normalny"/>
    <w:rsid w:val="00541650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</w:rPr>
  </w:style>
  <w:style w:type="character" w:customStyle="1" w:styleId="czeinternetowe">
    <w:name w:val="Łącze internetowe"/>
    <w:rsid w:val="00541650"/>
    <w:rPr>
      <w:rFonts w:cs="Times New Roman"/>
      <w:color w:val="0000FF"/>
      <w:u w:val="single"/>
    </w:rPr>
  </w:style>
  <w:style w:type="character" w:customStyle="1" w:styleId="MapadokumentuZnak1">
    <w:name w:val="Mapa dokumentu Znak1"/>
    <w:uiPriority w:val="99"/>
    <w:semiHidden/>
    <w:rsid w:val="00541650"/>
    <w:rPr>
      <w:rFonts w:ascii="Segoe UI" w:hAnsi="Segoe UI" w:cs="Segoe UI"/>
      <w:sz w:val="16"/>
      <w:szCs w:val="16"/>
      <w:lang w:eastAsia="ar-SA"/>
    </w:rPr>
  </w:style>
  <w:style w:type="paragraph" w:styleId="Spisilustracji">
    <w:name w:val="table of figures"/>
    <w:basedOn w:val="Normalny"/>
    <w:qFormat/>
    <w:rsid w:val="00541650"/>
    <w:pPr>
      <w:spacing w:before="120" w:line="276" w:lineRule="auto"/>
      <w:jc w:val="both"/>
    </w:pPr>
    <w:rPr>
      <w:rFonts w:ascii="Calibri" w:hAnsi="Calibri"/>
      <w:color w:val="00000A"/>
      <w:szCs w:val="22"/>
      <w:lang w:eastAsia="en-US"/>
    </w:rPr>
  </w:style>
  <w:style w:type="character" w:customStyle="1" w:styleId="TekstkomentarzaZnak2">
    <w:name w:val="Tekst komentarza Znak2"/>
    <w:uiPriority w:val="99"/>
    <w:semiHidden/>
    <w:rsid w:val="00541650"/>
    <w:rPr>
      <w:lang w:eastAsia="ar-SA"/>
    </w:rPr>
  </w:style>
  <w:style w:type="character" w:customStyle="1" w:styleId="Tekstpodstawowy2Znak1">
    <w:name w:val="Tekst podstawowy 2 Znak1"/>
    <w:uiPriority w:val="99"/>
    <w:semiHidden/>
    <w:rsid w:val="00541650"/>
    <w:rPr>
      <w:sz w:val="22"/>
      <w:szCs w:val="24"/>
      <w:lang w:eastAsia="ar-SA"/>
    </w:rPr>
  </w:style>
  <w:style w:type="character" w:customStyle="1" w:styleId="Wyrnienie">
    <w:name w:val="Wyróżnienie"/>
    <w:qFormat/>
    <w:rsid w:val="00541650"/>
    <w:rPr>
      <w:i/>
      <w:iCs/>
    </w:rPr>
  </w:style>
  <w:style w:type="character" w:customStyle="1" w:styleId="Zakotwiczenieprzypisudolnego">
    <w:name w:val="Zakotwiczenie przypisu dolnego"/>
    <w:rsid w:val="00541650"/>
    <w:rPr>
      <w:rFonts w:cs="Times New Roman"/>
      <w:vertAlign w:val="superscript"/>
    </w:rPr>
  </w:style>
  <w:style w:type="character" w:customStyle="1" w:styleId="Zakotwiczenieprzypisukocowego">
    <w:name w:val="Zakotwiczenie przypisu końcowego"/>
    <w:rsid w:val="00541650"/>
    <w:rPr>
      <w:rFonts w:cs="Times New Roman"/>
      <w:vertAlign w:val="superscript"/>
    </w:rPr>
  </w:style>
  <w:style w:type="character" w:customStyle="1" w:styleId="ZwykytekstZnak1">
    <w:name w:val="Zwykły tekst Znak1"/>
    <w:uiPriority w:val="99"/>
    <w:semiHidden/>
    <w:rsid w:val="00541650"/>
    <w:rPr>
      <w:rFonts w:ascii="Courier New" w:hAnsi="Courier New" w:cs="Courier New"/>
      <w:lang w:eastAsia="ar-SA"/>
    </w:rPr>
  </w:style>
  <w:style w:type="table" w:customStyle="1" w:styleId="Tabelalisty3akcent51">
    <w:name w:val="Tabela listy 3 — akcent 51"/>
    <w:basedOn w:val="Standardowy"/>
    <w:uiPriority w:val="48"/>
    <w:rsid w:val="00541650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Tabelasiatki5ciemnaakcent51">
    <w:name w:val="Tabela siatki 5 — ciemna — akcent 51"/>
    <w:basedOn w:val="Standardowy"/>
    <w:uiPriority w:val="50"/>
    <w:rsid w:val="00541650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Tabelalisty3akcent510">
    <w:name w:val="Tabela listy 3 — akcent 51"/>
    <w:basedOn w:val="Standardowy"/>
    <w:next w:val="Tabelalisty3akcent51"/>
    <w:uiPriority w:val="48"/>
    <w:rsid w:val="00541650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Tabela-Siatka1">
    <w:name w:val="Tabela - Siatka1"/>
    <w:basedOn w:val="Standardowy"/>
    <w:next w:val="Tabela-Siatka"/>
    <w:uiPriority w:val="39"/>
    <w:rsid w:val="0054165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Zwykatabela31">
    <w:name w:val="Zwykła tabela 31"/>
    <w:basedOn w:val="Standardowy"/>
    <w:uiPriority w:val="43"/>
    <w:rsid w:val="00541650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Tabelasiatki5ciemnaakcent510">
    <w:name w:val="Tabela siatki 5 — ciemna — akcent 51"/>
    <w:basedOn w:val="Standardowy"/>
    <w:next w:val="Tabelasiatki5ciemnaakcent51"/>
    <w:uiPriority w:val="50"/>
    <w:rsid w:val="00541650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nagowek22">
    <w:name w:val="nagłowek2"/>
    <w:basedOn w:val="Nagwek3"/>
    <w:link w:val="nagowek2Znak2"/>
    <w:qFormat/>
    <w:rsid w:val="00D72825"/>
    <w:pPr>
      <w:numPr>
        <w:ilvl w:val="1"/>
      </w:numPr>
      <w:tabs>
        <w:tab w:val="num" w:pos="851"/>
      </w:tabs>
      <w:ind w:left="851" w:hanging="851"/>
      <w:jc w:val="left"/>
    </w:pPr>
    <w:rPr>
      <w:rFonts w:eastAsia="Arial,Bold" w:cs="Times New Roman"/>
      <w:bCs/>
      <w:iCs/>
      <w:szCs w:val="22"/>
      <w:lang w:val="x-none" w:eastAsia="x-none"/>
    </w:rPr>
  </w:style>
  <w:style w:type="character" w:customStyle="1" w:styleId="nagowek2Znak2">
    <w:name w:val="nagłowek2 Znak"/>
    <w:link w:val="nagowek22"/>
    <w:rsid w:val="00D72825"/>
    <w:rPr>
      <w:rFonts w:ascii="Tahoma" w:eastAsia="Arial,Bold" w:hAnsi="Tahoma"/>
      <w:b/>
      <w:bCs/>
      <w:iCs/>
      <w:sz w:val="22"/>
      <w:szCs w:val="22"/>
      <w:lang w:val="x-none" w:eastAsia="x-none"/>
    </w:rPr>
  </w:style>
  <w:style w:type="paragraph" w:customStyle="1" w:styleId="PFU">
    <w:name w:val="PFU"/>
    <w:basedOn w:val="Normalny"/>
    <w:link w:val="PFUZnak"/>
    <w:qFormat/>
    <w:rsid w:val="00FF63DC"/>
    <w:pPr>
      <w:tabs>
        <w:tab w:val="num" w:pos="851"/>
      </w:tabs>
      <w:ind w:left="851"/>
      <w:jc w:val="both"/>
    </w:pPr>
    <w:rPr>
      <w:rFonts w:ascii="Tahoma" w:hAnsi="Tahoma"/>
      <w:sz w:val="22"/>
    </w:rPr>
  </w:style>
  <w:style w:type="paragraph" w:customStyle="1" w:styleId="PFU-Punktor1">
    <w:name w:val="PFU - Punktor 1"/>
    <w:basedOn w:val="Normalny"/>
    <w:link w:val="PFU-Punktor1Znak"/>
    <w:qFormat/>
    <w:rsid w:val="00FF63DC"/>
    <w:pPr>
      <w:numPr>
        <w:numId w:val="16"/>
      </w:numPr>
      <w:jc w:val="both"/>
    </w:pPr>
    <w:rPr>
      <w:rFonts w:ascii="Tahoma" w:hAnsi="Tahoma"/>
      <w:sz w:val="22"/>
    </w:rPr>
  </w:style>
  <w:style w:type="character" w:customStyle="1" w:styleId="PFUZnak">
    <w:name w:val="PFU Znak"/>
    <w:link w:val="PFU"/>
    <w:rsid w:val="00FF63DC"/>
    <w:rPr>
      <w:rFonts w:ascii="Tahoma" w:hAnsi="Tahoma"/>
      <w:sz w:val="22"/>
      <w:szCs w:val="24"/>
    </w:rPr>
  </w:style>
  <w:style w:type="character" w:customStyle="1" w:styleId="PFU-Punktor1Znak">
    <w:name w:val="PFU - Punktor 1 Znak"/>
    <w:link w:val="PFU-Punktor1"/>
    <w:rsid w:val="00FF63DC"/>
    <w:rPr>
      <w:rFonts w:ascii="Tahoma" w:hAnsi="Tahoma"/>
      <w:sz w:val="22"/>
      <w:szCs w:val="24"/>
    </w:rPr>
  </w:style>
  <w:style w:type="paragraph" w:customStyle="1" w:styleId="PFU-Punktor2">
    <w:name w:val="PFU - Punktor 2"/>
    <w:basedOn w:val="Normalny"/>
    <w:link w:val="PFU-Punktor2Znak"/>
    <w:qFormat/>
    <w:rsid w:val="00FE2AEF"/>
    <w:pPr>
      <w:tabs>
        <w:tab w:val="num" w:pos="851"/>
      </w:tabs>
      <w:ind w:firstLine="993"/>
      <w:jc w:val="both"/>
    </w:pPr>
    <w:rPr>
      <w:rFonts w:ascii="Tahoma" w:eastAsia="Arial,Bold" w:hAnsi="Tahoma"/>
      <w:bCs/>
      <w:sz w:val="22"/>
    </w:rPr>
  </w:style>
  <w:style w:type="character" w:customStyle="1" w:styleId="PFU-Punktor2Znak">
    <w:name w:val="PFU - Punktor 2 Znak"/>
    <w:link w:val="PFU-Punktor2"/>
    <w:rsid w:val="00FE2AEF"/>
    <w:rPr>
      <w:rFonts w:ascii="Tahoma" w:eastAsia="Arial,Bold" w:hAnsi="Tahoma"/>
      <w:bCs/>
      <w:sz w:val="22"/>
      <w:szCs w:val="24"/>
    </w:rPr>
  </w:style>
  <w:style w:type="paragraph" w:customStyle="1" w:styleId="Bullet">
    <w:name w:val="Bullet"/>
    <w:rsid w:val="00A413BC"/>
    <w:pPr>
      <w:overflowPunct w:val="0"/>
      <w:autoSpaceDE w:val="0"/>
      <w:autoSpaceDN w:val="0"/>
      <w:adjustRightInd w:val="0"/>
      <w:ind w:left="1135" w:hanging="284"/>
      <w:jc w:val="both"/>
      <w:textAlignment w:val="baseline"/>
    </w:pPr>
    <w:rPr>
      <w:color w:val="000000"/>
      <w:sz w:val="24"/>
      <w:lang w:val="cs-CZ"/>
    </w:rPr>
  </w:style>
  <w:style w:type="character" w:customStyle="1" w:styleId="Overskrift2Tegn1Tegn1">
    <w:name w:val="Overskrift 2 Tegn1 Tegn1"/>
    <w:aliases w:val="Overskrift 2 Tegn2 Tegn Tegn,Overskrift 2 Tegn1 Tegn Tegn Tegn,Overskrift 2 Tegn Tegn Tegn Tegn Tegn"/>
    <w:rsid w:val="00A413BC"/>
    <w:rPr>
      <w:b/>
      <w:noProof w:val="0"/>
      <w:sz w:val="24"/>
      <w:lang w:val="en-GB" w:eastAsia="da-DK" w:bidi="ar-SA"/>
    </w:rPr>
  </w:style>
  <w:style w:type="character" w:customStyle="1" w:styleId="BrdtekstTegnTegn">
    <w:name w:val="Brødtekst Tegn Tegn"/>
    <w:rsid w:val="00A413BC"/>
    <w:rPr>
      <w:noProof w:val="0"/>
      <w:sz w:val="24"/>
      <w:lang w:val="en-GB" w:eastAsia="da-DK" w:bidi="ar-SA"/>
    </w:rPr>
  </w:style>
  <w:style w:type="character" w:customStyle="1" w:styleId="Overskrift2Tegn">
    <w:name w:val="Overskrift 2 Tegn"/>
    <w:rsid w:val="00A413BC"/>
    <w:rPr>
      <w:b/>
      <w:noProof w:val="0"/>
      <w:sz w:val="24"/>
      <w:lang w:val="en-GB" w:eastAsia="da-DK" w:bidi="ar-SA"/>
    </w:rPr>
  </w:style>
  <w:style w:type="paragraph" w:customStyle="1" w:styleId="Klientnavn2">
    <w:name w:val="Klientnavn2"/>
    <w:basedOn w:val="Tytu"/>
    <w:autoRedefine/>
    <w:rsid w:val="00A413BC"/>
    <w:pPr>
      <w:spacing w:before="1729" w:after="578" w:line="264" w:lineRule="auto"/>
      <w:jc w:val="left"/>
      <w:outlineLvl w:val="0"/>
    </w:pPr>
    <w:rPr>
      <w:rFonts w:ascii="Arial" w:hAnsi="Arial"/>
      <w:kern w:val="28"/>
      <w:sz w:val="28"/>
      <w:lang w:val="en-GB" w:eastAsia="da-DK"/>
    </w:rPr>
  </w:style>
  <w:style w:type="paragraph" w:customStyle="1" w:styleId="Emneoverskrift">
    <w:name w:val="Emneoverskrift"/>
    <w:basedOn w:val="Normalny"/>
    <w:next w:val="Tekstpodstawowy"/>
    <w:rsid w:val="00A413BC"/>
    <w:pPr>
      <w:tabs>
        <w:tab w:val="left" w:pos="425"/>
      </w:tabs>
      <w:spacing w:line="264" w:lineRule="auto"/>
    </w:pPr>
    <w:rPr>
      <w:b/>
      <w:szCs w:val="20"/>
      <w:lang w:val="en-GB" w:eastAsia="da-DK"/>
    </w:rPr>
  </w:style>
  <w:style w:type="paragraph" w:customStyle="1" w:styleId="Klientnavn1">
    <w:name w:val="Klientnavn1"/>
    <w:basedOn w:val="Klientnavn2"/>
    <w:autoRedefine/>
    <w:rsid w:val="00A413BC"/>
    <w:pPr>
      <w:spacing w:before="1077"/>
    </w:pPr>
  </w:style>
  <w:style w:type="paragraph" w:customStyle="1" w:styleId="Margentekst">
    <w:name w:val="Margentekst"/>
    <w:basedOn w:val="Tekstpodstawowy"/>
    <w:next w:val="Tekstpodstawowy"/>
    <w:rsid w:val="00A413BC"/>
    <w:pPr>
      <w:framePr w:w="2268" w:hSpace="142" w:vSpace="142" w:wrap="around" w:vAnchor="text" w:hAnchor="page" w:x="8676" w:y="1"/>
      <w:tabs>
        <w:tab w:val="left" w:pos="1134"/>
      </w:tabs>
      <w:spacing w:after="220" w:line="252" w:lineRule="auto"/>
      <w:jc w:val="left"/>
    </w:pPr>
    <w:rPr>
      <w:rFonts w:ascii="Times New Roman" w:hAnsi="Times New Roman" w:cs="Times New Roman"/>
      <w:b w:val="0"/>
      <w:caps w:val="0"/>
      <w:sz w:val="23"/>
      <w:szCs w:val="20"/>
      <w:lang w:val="en-GB" w:eastAsia="da-DK"/>
    </w:rPr>
  </w:style>
  <w:style w:type="paragraph" w:customStyle="1" w:styleId="Kolofon">
    <w:name w:val="Kolofon"/>
    <w:basedOn w:val="Normalny"/>
    <w:rsid w:val="00A413BC"/>
    <w:pPr>
      <w:tabs>
        <w:tab w:val="left" w:pos="851"/>
      </w:tabs>
      <w:spacing w:after="110" w:line="220" w:lineRule="exact"/>
    </w:pPr>
    <w:rPr>
      <w:rFonts w:ascii="Arial" w:hAnsi="Arial"/>
      <w:spacing w:val="5"/>
      <w:sz w:val="16"/>
      <w:szCs w:val="20"/>
      <w:lang w:val="en-GB" w:eastAsia="da-DK"/>
    </w:rPr>
  </w:style>
  <w:style w:type="paragraph" w:customStyle="1" w:styleId="Ballontekst">
    <w:name w:val="Ballontekst"/>
    <w:basedOn w:val="Normalny"/>
    <w:semiHidden/>
    <w:rsid w:val="00A413BC"/>
    <w:pPr>
      <w:spacing w:line="264" w:lineRule="auto"/>
    </w:pPr>
    <w:rPr>
      <w:rFonts w:ascii="Tahoma" w:hAnsi="Tahoma" w:cs="Tahoma"/>
      <w:sz w:val="16"/>
      <w:szCs w:val="16"/>
      <w:lang w:val="en-GB" w:eastAsia="da-DK"/>
    </w:rPr>
  </w:style>
  <w:style w:type="character" w:customStyle="1" w:styleId="Tegn">
    <w:name w:val="Tegn"/>
    <w:rsid w:val="00A413BC"/>
    <w:rPr>
      <w:rFonts w:ascii="Arial" w:hAnsi="Arial"/>
      <w:b/>
      <w:caps/>
      <w:noProof w:val="0"/>
      <w:kern w:val="28"/>
      <w:sz w:val="28"/>
      <w:lang w:val="en-GB" w:eastAsia="da-DK" w:bidi="ar-SA"/>
    </w:rPr>
  </w:style>
  <w:style w:type="paragraph" w:customStyle="1" w:styleId="StylWcicienormalneTahoma">
    <w:name w:val="Styl Wcięcie normalne + Tahoma"/>
    <w:basedOn w:val="Wcicienormalne"/>
    <w:autoRedefine/>
    <w:rsid w:val="00A413BC"/>
    <w:pPr>
      <w:spacing w:before="0" w:after="0"/>
      <w:ind w:left="708"/>
    </w:pPr>
    <w:rPr>
      <w:sz w:val="24"/>
      <w:szCs w:val="24"/>
    </w:rPr>
  </w:style>
  <w:style w:type="paragraph" w:customStyle="1" w:styleId="Dato">
    <w:name w:val="Dato"/>
    <w:basedOn w:val="Normalny"/>
    <w:rsid w:val="00A413BC"/>
    <w:pPr>
      <w:tabs>
        <w:tab w:val="left" w:pos="4990"/>
      </w:tabs>
      <w:spacing w:line="400" w:lineRule="atLeast"/>
    </w:pPr>
    <w:rPr>
      <w:rFonts w:ascii="TrueRotisSanSerifTHree" w:hAnsi="TrueRotisSanSerifTHree" w:cs="TrueRotisSanSerifTHree"/>
      <w:sz w:val="22"/>
      <w:szCs w:val="22"/>
      <w:lang w:val="en-GB" w:eastAsia="en-US"/>
    </w:rPr>
  </w:style>
  <w:style w:type="character" w:customStyle="1" w:styleId="Tekstpodstawowywcity3Znak">
    <w:name w:val="Tekst podstawowy wcięty 3 Znak"/>
    <w:link w:val="Tekstpodstawowywcity3"/>
    <w:rsid w:val="00A413BC"/>
    <w:rPr>
      <w:rFonts w:ascii="Arial" w:hAnsi="Arial" w:cs="Arial"/>
      <w:sz w:val="24"/>
      <w:szCs w:val="24"/>
    </w:rPr>
  </w:style>
  <w:style w:type="paragraph" w:customStyle="1" w:styleId="Styl2">
    <w:name w:val="Styl2"/>
    <w:basedOn w:val="Wcicienormalne"/>
    <w:link w:val="Styl2Znak"/>
    <w:qFormat/>
    <w:rsid w:val="00A413BC"/>
    <w:pPr>
      <w:numPr>
        <w:numId w:val="18"/>
      </w:numPr>
      <w:spacing w:before="0"/>
    </w:pPr>
  </w:style>
  <w:style w:type="paragraph" w:customStyle="1" w:styleId="Styl3">
    <w:name w:val="Styl3"/>
    <w:basedOn w:val="Normalny"/>
    <w:link w:val="Styl3Znak"/>
    <w:qFormat/>
    <w:rsid w:val="00A413BC"/>
    <w:pPr>
      <w:numPr>
        <w:numId w:val="19"/>
      </w:numPr>
      <w:suppressAutoHyphens/>
      <w:spacing w:after="120" w:line="360" w:lineRule="auto"/>
      <w:ind w:left="1418" w:hanging="284"/>
      <w:jc w:val="both"/>
    </w:pPr>
    <w:rPr>
      <w:rFonts w:ascii="Tahoma" w:hAnsi="Tahoma" w:cs="Tahoma"/>
      <w:color w:val="000000"/>
      <w:sz w:val="22"/>
      <w:szCs w:val="22"/>
    </w:rPr>
  </w:style>
  <w:style w:type="character" w:customStyle="1" w:styleId="Styl2Znak">
    <w:name w:val="Styl2 Znak"/>
    <w:link w:val="Styl2"/>
    <w:rsid w:val="00A413BC"/>
    <w:rPr>
      <w:rFonts w:ascii="Tahoma" w:hAnsi="Tahoma" w:cs="Tahoma"/>
      <w:sz w:val="22"/>
      <w:szCs w:val="22"/>
    </w:rPr>
  </w:style>
  <w:style w:type="character" w:customStyle="1" w:styleId="Styl3Znak">
    <w:name w:val="Styl3 Znak"/>
    <w:link w:val="Styl3"/>
    <w:rsid w:val="00A413BC"/>
    <w:rPr>
      <w:rFonts w:ascii="Tahoma" w:hAnsi="Tahoma" w:cs="Tahoma"/>
      <w:color w:val="000000"/>
      <w:sz w:val="22"/>
      <w:szCs w:val="22"/>
    </w:rPr>
  </w:style>
  <w:style w:type="paragraph" w:customStyle="1" w:styleId="main1">
    <w:name w:val="main1"/>
    <w:basedOn w:val="Normalny"/>
    <w:rsid w:val="0030659C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B516D-E19B-4C3D-8BC1-8E01FFEF8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1011</Words>
  <Characters>6067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</vt:lpstr>
    </vt:vector>
  </TitlesOfParts>
  <Company>Windows User</Company>
  <LinksUpToDate>false</LinksUpToDate>
  <CharactersWithSpaces>7064</CharactersWithSpaces>
  <SharedDoc>false</SharedDoc>
  <HLinks>
    <vt:vector size="108" baseType="variant">
      <vt:variant>
        <vt:i4>1376317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_Toc81735777</vt:lpwstr>
      </vt:variant>
      <vt:variant>
        <vt:i4>1310781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_Toc81735776</vt:lpwstr>
      </vt:variant>
      <vt:variant>
        <vt:i4>1507389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_Toc81735775</vt:lpwstr>
      </vt:variant>
      <vt:variant>
        <vt:i4>1441853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_Toc81735774</vt:lpwstr>
      </vt:variant>
      <vt:variant>
        <vt:i4>1114173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_Toc81735773</vt:lpwstr>
      </vt:variant>
      <vt:variant>
        <vt:i4>1048637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_Toc81735772</vt:lpwstr>
      </vt:variant>
      <vt:variant>
        <vt:i4>1245245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_Toc81735771</vt:lpwstr>
      </vt:variant>
      <vt:variant>
        <vt:i4>1179709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_Toc81735770</vt:lpwstr>
      </vt:variant>
      <vt:variant>
        <vt:i4>1769532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_Toc81735769</vt:lpwstr>
      </vt:variant>
      <vt:variant>
        <vt:i4>1703996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_Toc81735768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_Toc81735767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_Toc81735766</vt:lpwstr>
      </vt:variant>
      <vt:variant>
        <vt:i4>1507388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_Toc81735765</vt:lpwstr>
      </vt:variant>
      <vt:variant>
        <vt:i4>1441852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_Toc81735764</vt:lpwstr>
      </vt:variant>
      <vt:variant>
        <vt:i4>1114172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_Toc81735763</vt:lpwstr>
      </vt:variant>
      <vt:variant>
        <vt:i4>1048636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_Toc81735762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_Toc81735761</vt:lpwstr>
      </vt:variant>
      <vt:variant>
        <vt:i4>1179708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_Toc81735760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-</dc:creator>
  <cp:lastModifiedBy>Zuzanna Mroczkowska</cp:lastModifiedBy>
  <cp:revision>5</cp:revision>
  <cp:lastPrinted>2026-06-25T08:50:00Z</cp:lastPrinted>
  <dcterms:created xsi:type="dcterms:W3CDTF">2026-07-31T10:48:00Z</dcterms:created>
  <dcterms:modified xsi:type="dcterms:W3CDTF">2026-08-05T05:25:00Z</dcterms:modified>
</cp:coreProperties>
</file>